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63"/>
        <w:gridCol w:w="3289"/>
        <w:gridCol w:w="4118"/>
      </w:tblGrid>
      <w:tr w:rsidR="004702FB" w:rsidRPr="006F1DA5" w14:paraId="79BB0482" w14:textId="77777777" w:rsidTr="004F2927">
        <w:trPr>
          <w:trHeight w:val="1268"/>
        </w:trPr>
        <w:tc>
          <w:tcPr>
            <w:tcW w:w="1668" w:type="dxa"/>
          </w:tcPr>
          <w:p w14:paraId="5AA5F320" w14:textId="77777777" w:rsidR="00146BF5" w:rsidRDefault="00146BF5" w:rsidP="004702FB">
            <w:pPr>
              <w:pStyle w:val="Glava"/>
              <w:rPr>
                <w:rFonts w:ascii="Arial" w:hAnsi="Arial" w:cs="Arial"/>
                <w:b/>
                <w:color w:val="000000" w:themeColor="text1"/>
              </w:rPr>
            </w:pPr>
          </w:p>
          <w:p w14:paraId="2B6CF6F5" w14:textId="77777777" w:rsidR="00E2362B" w:rsidRDefault="00E2362B" w:rsidP="00146BF5"/>
          <w:p w14:paraId="0E4AD0CD" w14:textId="77777777" w:rsidR="004702FB" w:rsidRPr="00E2362B" w:rsidRDefault="00E2362B" w:rsidP="00E2362B">
            <w:pPr>
              <w:tabs>
                <w:tab w:val="left" w:pos="1230"/>
              </w:tabs>
            </w:pPr>
            <w:r>
              <w:tab/>
            </w:r>
          </w:p>
        </w:tc>
        <w:tc>
          <w:tcPr>
            <w:tcW w:w="3361" w:type="dxa"/>
          </w:tcPr>
          <w:p w14:paraId="6738FA00" w14:textId="77777777" w:rsidR="004702FB" w:rsidRPr="006F1DA5" w:rsidRDefault="004702FB" w:rsidP="004702FB">
            <w:pPr>
              <w:pStyle w:val="Glava"/>
              <w:rPr>
                <w:rFonts w:ascii="Arial" w:hAnsi="Arial" w:cs="Arial"/>
                <w:b/>
                <w:color w:val="000000" w:themeColor="text1"/>
              </w:rPr>
            </w:pPr>
          </w:p>
        </w:tc>
        <w:tc>
          <w:tcPr>
            <w:tcW w:w="4209" w:type="dxa"/>
          </w:tcPr>
          <w:p w14:paraId="0FDBAE51" w14:textId="77777777" w:rsidR="004702FB" w:rsidRPr="006F1DA5" w:rsidRDefault="004702FB" w:rsidP="004702FB">
            <w:pPr>
              <w:pStyle w:val="Glava"/>
              <w:rPr>
                <w:rFonts w:ascii="Arial" w:hAnsi="Arial" w:cs="Arial"/>
                <w:b/>
                <w:color w:val="000000" w:themeColor="text1"/>
              </w:rPr>
            </w:pPr>
          </w:p>
        </w:tc>
      </w:tr>
    </w:tbl>
    <w:p w14:paraId="16A8DA14" w14:textId="77777777" w:rsidR="004702FB" w:rsidRDefault="004702FB" w:rsidP="006975C6">
      <w:pPr>
        <w:pStyle w:val="Paragraf"/>
        <w:rPr>
          <w:rFonts w:ascii="Arial" w:hAnsi="Arial" w:cs="Arial"/>
        </w:rPr>
      </w:pPr>
    </w:p>
    <w:p w14:paraId="66C2E5A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581333">
        <w:rPr>
          <w:rFonts w:ascii="Arial" w:hAnsi="Arial" w:cs="Arial"/>
        </w:rPr>
        <w:t>16-47/21</w:t>
      </w:r>
    </w:p>
    <w:p w14:paraId="5DF09D24" w14:textId="5A0683A1"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AC030B">
        <w:rPr>
          <w:rFonts w:ascii="Arial" w:hAnsi="Arial" w:cs="Arial"/>
        </w:rPr>
        <w:t>23</w:t>
      </w:r>
      <w:r w:rsidRPr="006F1DA5">
        <w:rPr>
          <w:rFonts w:ascii="Arial" w:hAnsi="Arial" w:cs="Arial"/>
        </w:rPr>
        <w:t>.</w:t>
      </w:r>
      <w:r w:rsidR="00146BF5">
        <w:rPr>
          <w:rFonts w:ascii="Arial" w:hAnsi="Arial" w:cs="Arial"/>
        </w:rPr>
        <w:t>1</w:t>
      </w:r>
      <w:r w:rsidR="00AC030B">
        <w:rPr>
          <w:rFonts w:ascii="Arial" w:hAnsi="Arial" w:cs="Arial"/>
        </w:rPr>
        <w:t>2</w:t>
      </w:r>
      <w:r w:rsidRPr="006F1DA5">
        <w:rPr>
          <w:rFonts w:ascii="Arial" w:hAnsi="Arial" w:cs="Arial"/>
        </w:rPr>
        <w:t>.2021</w:t>
      </w:r>
      <w:r w:rsidR="00FC2646" w:rsidRPr="006F1DA5">
        <w:rPr>
          <w:rFonts w:ascii="Arial" w:hAnsi="Arial" w:cs="Arial"/>
        </w:rPr>
        <w:tab/>
      </w:r>
    </w:p>
    <w:p w14:paraId="72C962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BB463C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2DDE5BF" w14:textId="77777777" w:rsidR="00FB3258" w:rsidRPr="006F1DA5" w:rsidRDefault="00FB3258" w:rsidP="00762D63">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5C3983F" w14:textId="77777777" w:rsidR="00FB3258" w:rsidRPr="006F1DA5" w:rsidRDefault="00762D63" w:rsidP="00146BF5">
            <w:pPr>
              <w:pStyle w:val="Paragraf"/>
              <w:spacing w:before="0"/>
              <w:jc w:val="both"/>
              <w:rPr>
                <w:rFonts w:ascii="Arial" w:hAnsi="Arial" w:cs="Arial"/>
                <w:sz w:val="44"/>
                <w:szCs w:val="44"/>
              </w:rPr>
            </w:pPr>
            <w:r>
              <w:rPr>
                <w:rFonts w:ascii="Arial" w:hAnsi="Arial" w:cs="Arial"/>
                <w:sz w:val="40"/>
                <w:szCs w:val="44"/>
              </w:rPr>
              <w:t xml:space="preserve">GOI dela pri katerih se upoštevajo </w:t>
            </w:r>
            <w:proofErr w:type="spellStart"/>
            <w:r>
              <w:rPr>
                <w:rFonts w:ascii="Arial" w:hAnsi="Arial" w:cs="Arial"/>
                <w:sz w:val="40"/>
                <w:szCs w:val="44"/>
              </w:rPr>
              <w:t>okoljski</w:t>
            </w:r>
            <w:proofErr w:type="spellEnd"/>
            <w:r>
              <w:rPr>
                <w:rFonts w:ascii="Arial" w:hAnsi="Arial" w:cs="Arial"/>
                <w:sz w:val="40"/>
                <w:szCs w:val="44"/>
              </w:rPr>
              <w:t xml:space="preserve"> vidiki  »Energetska sanacija  treh stavb SB NM«</w:t>
            </w:r>
          </w:p>
        </w:tc>
      </w:tr>
    </w:tbl>
    <w:p w14:paraId="1264C0A8" w14:textId="77777777" w:rsidR="00FB3258" w:rsidRPr="006F1DA5" w:rsidRDefault="00FB3258" w:rsidP="006975C6">
      <w:pPr>
        <w:pStyle w:val="Paragraf"/>
        <w:rPr>
          <w:rFonts w:ascii="Arial" w:hAnsi="Arial" w:cs="Arial"/>
        </w:rPr>
      </w:pPr>
    </w:p>
    <w:p w14:paraId="3E3FAE12" w14:textId="77777777" w:rsidR="00FB3258" w:rsidRPr="006F1DA5" w:rsidRDefault="00FB3258" w:rsidP="006975C6">
      <w:pPr>
        <w:pStyle w:val="Paragraf"/>
        <w:rPr>
          <w:rFonts w:ascii="Arial" w:hAnsi="Arial" w:cs="Arial"/>
        </w:rPr>
      </w:pPr>
      <w:r w:rsidRPr="006F1DA5">
        <w:rPr>
          <w:rFonts w:ascii="Arial" w:hAnsi="Arial" w:cs="Arial"/>
        </w:rPr>
        <w:t xml:space="preserve">Zaporedna številka: </w:t>
      </w:r>
      <w:r w:rsidR="00581333">
        <w:rPr>
          <w:rFonts w:ascii="Arial" w:hAnsi="Arial" w:cs="Arial"/>
        </w:rPr>
        <w:t>16-47/21</w:t>
      </w:r>
    </w:p>
    <w:p w14:paraId="2C05B57E" w14:textId="77777777" w:rsidR="00FB3258" w:rsidRDefault="00FB3258" w:rsidP="006975C6">
      <w:pPr>
        <w:pStyle w:val="Paragraf"/>
        <w:rPr>
          <w:rFonts w:ascii="Arial" w:hAnsi="Arial" w:cs="Arial"/>
        </w:rPr>
      </w:pPr>
      <w:r w:rsidRPr="006F1DA5">
        <w:rPr>
          <w:rFonts w:ascii="Arial" w:hAnsi="Arial" w:cs="Arial"/>
        </w:rPr>
        <w:t>Vrsta postopka: odprti postopek skladno s 40. členom ZJN-3</w:t>
      </w:r>
    </w:p>
    <w:p w14:paraId="72106B27" w14:textId="77777777" w:rsidR="007015AE" w:rsidRPr="006F1DA5" w:rsidRDefault="007015AE" w:rsidP="006975C6">
      <w:pPr>
        <w:pStyle w:val="Paragraf"/>
        <w:rPr>
          <w:rFonts w:ascii="Arial" w:hAnsi="Arial" w:cs="Arial"/>
        </w:rPr>
      </w:pPr>
      <w:r>
        <w:rPr>
          <w:rFonts w:ascii="Arial" w:hAnsi="Arial" w:cs="Arial"/>
        </w:rPr>
        <w:t xml:space="preserve">Oznaka postopka MZ: V21-21/G </w:t>
      </w:r>
    </w:p>
    <w:p w14:paraId="7AEBA2D6" w14:textId="77777777" w:rsidR="00337E4D" w:rsidRDefault="00337E4D">
      <w:pPr>
        <w:rPr>
          <w:rFonts w:ascii="Arial" w:hAnsi="Arial" w:cs="Arial"/>
          <w:sz w:val="18"/>
          <w:szCs w:val="18"/>
        </w:rPr>
      </w:pPr>
    </w:p>
    <w:p w14:paraId="3CD2ECB2" w14:textId="77777777" w:rsidR="00960022" w:rsidRDefault="00E55B9D">
      <w:pPr>
        <w:rPr>
          <w:rFonts w:ascii="Arial" w:hAnsi="Arial" w:cs="Arial"/>
          <w:sz w:val="18"/>
          <w:szCs w:val="18"/>
        </w:rPr>
      </w:pPr>
      <w:r>
        <w:rPr>
          <w:rFonts w:ascii="Arial" w:hAnsi="Arial" w:cs="Arial"/>
        </w:rPr>
        <w:br w:type="page"/>
      </w:r>
    </w:p>
    <w:p w14:paraId="02CF335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p w14:paraId="61F27AA8" w14:textId="77777777" w:rsidR="00237C4D" w:rsidRPr="002B6779" w:rsidRDefault="009E7DBE" w:rsidP="00237C4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2E587340" w14:textId="77777777" w:rsidR="00237C4D" w:rsidRPr="00D36F2E" w:rsidRDefault="009E7DBE" w:rsidP="00237C4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24A1E2B" w14:textId="77777777" w:rsidR="0048152C" w:rsidRPr="007015AE" w:rsidRDefault="0048152C">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Oznaka: </w:t>
      </w:r>
      <w:r w:rsidR="007015AE" w:rsidRPr="007015AE">
        <w:rPr>
          <w:rFonts w:ascii="Arial" w:hAnsi="Arial" w:cs="Arial"/>
          <w:b/>
          <w:color w:val="000000"/>
          <w:sz w:val="18"/>
          <w:szCs w:val="18"/>
        </w:rPr>
        <w:t>V21-21/G</w:t>
      </w:r>
    </w:p>
    <w:p w14:paraId="407408C6" w14:textId="77777777" w:rsidR="005F6074" w:rsidRDefault="0048152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w:t>
      </w:r>
      <w:r w:rsidR="00762D63">
        <w:rPr>
          <w:rFonts w:ascii="Arial" w:hAnsi="Arial" w:cs="Arial"/>
          <w:color w:val="000000"/>
          <w:sz w:val="18"/>
          <w:szCs w:val="18"/>
        </w:rPr>
        <w:t xml:space="preserve">GOI dela pri katerih se upoštevajo </w:t>
      </w:r>
      <w:proofErr w:type="spellStart"/>
      <w:r w:rsidR="00762D63">
        <w:rPr>
          <w:rFonts w:ascii="Arial" w:hAnsi="Arial" w:cs="Arial"/>
          <w:color w:val="000000"/>
          <w:sz w:val="18"/>
          <w:szCs w:val="18"/>
        </w:rPr>
        <w:t>okoljski</w:t>
      </w:r>
      <w:proofErr w:type="spellEnd"/>
      <w:r w:rsidR="00762D63">
        <w:rPr>
          <w:rFonts w:ascii="Arial" w:hAnsi="Arial" w:cs="Arial"/>
          <w:color w:val="000000"/>
          <w:sz w:val="18"/>
          <w:szCs w:val="18"/>
        </w:rPr>
        <w:t xml:space="preserve"> vidiki  »Energetska sanacija  treh stavb SB NM«</w:t>
      </w:r>
      <w:r w:rsidR="00AC4A39">
        <w:rPr>
          <w:rFonts w:ascii="Arial" w:hAnsi="Arial" w:cs="Arial"/>
          <w:color w:val="000000"/>
          <w:sz w:val="18"/>
          <w:szCs w:val="18"/>
        </w:rPr>
        <w:t xml:space="preserve">: </w:t>
      </w:r>
    </w:p>
    <w:p w14:paraId="3E8173C3" w14:textId="77777777" w:rsidR="00AC4A39" w:rsidRPr="002A4E3D" w:rsidRDefault="00AC4A39" w:rsidP="00A011E8">
      <w:pPr>
        <w:pStyle w:val="Odstavekseznama"/>
        <w:numPr>
          <w:ilvl w:val="0"/>
          <w:numId w:val="37"/>
        </w:numPr>
        <w:spacing w:before="225" w:after="225" w:line="240" w:lineRule="auto"/>
        <w:jc w:val="both"/>
        <w:rPr>
          <w:rFonts w:ascii="Arial" w:hAnsi="Arial" w:cs="Arial"/>
          <w:sz w:val="18"/>
          <w:szCs w:val="18"/>
        </w:rPr>
      </w:pPr>
      <w:r w:rsidRPr="002A4E3D">
        <w:rPr>
          <w:rFonts w:ascii="Arial" w:hAnsi="Arial" w:cs="Arial"/>
          <w:sz w:val="18"/>
          <w:szCs w:val="18"/>
        </w:rPr>
        <w:t xml:space="preserve">Sklop 1 Energetska sanacija </w:t>
      </w:r>
      <w:r w:rsidR="00F30315">
        <w:rPr>
          <w:rFonts w:ascii="Arial" w:hAnsi="Arial" w:cs="Arial"/>
          <w:sz w:val="18"/>
          <w:szCs w:val="18"/>
        </w:rPr>
        <w:t>bolnišnični del (</w:t>
      </w:r>
      <w:r w:rsidRPr="002A4E3D">
        <w:rPr>
          <w:rFonts w:ascii="Arial" w:hAnsi="Arial" w:cs="Arial"/>
          <w:sz w:val="18"/>
          <w:szCs w:val="18"/>
        </w:rPr>
        <w:t>ginekološk</w:t>
      </w:r>
      <w:r w:rsidR="00F30315">
        <w:rPr>
          <w:rFonts w:ascii="Arial" w:hAnsi="Arial" w:cs="Arial"/>
          <w:sz w:val="18"/>
          <w:szCs w:val="18"/>
        </w:rPr>
        <w:t>a</w:t>
      </w:r>
      <w:r w:rsidRPr="002A4E3D">
        <w:rPr>
          <w:rFonts w:ascii="Arial" w:hAnsi="Arial" w:cs="Arial"/>
          <w:sz w:val="18"/>
          <w:szCs w:val="18"/>
        </w:rPr>
        <w:t xml:space="preserve"> zgradb</w:t>
      </w:r>
      <w:r w:rsidR="00F30315">
        <w:rPr>
          <w:rFonts w:ascii="Arial" w:hAnsi="Arial" w:cs="Arial"/>
          <w:sz w:val="18"/>
          <w:szCs w:val="18"/>
        </w:rPr>
        <w:t>a)</w:t>
      </w:r>
    </w:p>
    <w:p w14:paraId="0742E5E5" w14:textId="77777777" w:rsidR="00AC4A39" w:rsidRPr="002A4E3D" w:rsidRDefault="00AC4A39" w:rsidP="00A011E8">
      <w:pPr>
        <w:pStyle w:val="Odstavekseznama"/>
        <w:numPr>
          <w:ilvl w:val="0"/>
          <w:numId w:val="37"/>
        </w:numPr>
        <w:spacing w:before="225" w:after="225" w:line="240" w:lineRule="auto"/>
        <w:jc w:val="both"/>
        <w:rPr>
          <w:rFonts w:ascii="Arial" w:hAnsi="Arial" w:cs="Arial"/>
          <w:sz w:val="18"/>
          <w:szCs w:val="18"/>
        </w:rPr>
      </w:pPr>
      <w:r w:rsidRPr="002A4E3D">
        <w:rPr>
          <w:rFonts w:ascii="Arial" w:hAnsi="Arial" w:cs="Arial"/>
          <w:sz w:val="18"/>
          <w:szCs w:val="18"/>
        </w:rPr>
        <w:t xml:space="preserve">Sklop 2 Energetska sanacija </w:t>
      </w:r>
      <w:r w:rsidR="00F30315" w:rsidRPr="00F30315">
        <w:rPr>
          <w:rFonts w:ascii="Arial" w:hAnsi="Arial" w:cs="Arial"/>
          <w:sz w:val="18"/>
          <w:szCs w:val="18"/>
        </w:rPr>
        <w:t>dveh prvotnih zgradb SB Novo Mesto (grad Mostek in grad Kamen)«</w:t>
      </w:r>
    </w:p>
    <w:p w14:paraId="2C7A44CE" w14:textId="77777777" w:rsidR="0048152C" w:rsidRPr="0048152C" w:rsidRDefault="0048152C">
      <w:pPr>
        <w:spacing w:before="225" w:after="225" w:line="240" w:lineRule="auto"/>
        <w:jc w:val="both"/>
        <w:rPr>
          <w:rFonts w:ascii="Arial" w:hAnsi="Arial" w:cs="Arial"/>
          <w:b/>
          <w:color w:val="000000"/>
          <w:sz w:val="18"/>
          <w:szCs w:val="18"/>
        </w:rPr>
      </w:pPr>
      <w:r w:rsidRPr="0048152C">
        <w:rPr>
          <w:rFonts w:ascii="Arial" w:hAnsi="Arial" w:cs="Arial"/>
          <w:b/>
          <w:color w:val="000000"/>
          <w:sz w:val="18"/>
          <w:szCs w:val="18"/>
        </w:rPr>
        <w:t>Delitev naročila na sklope: naročilo se oddaja po sklopih.</w:t>
      </w:r>
    </w:p>
    <w:p w14:paraId="69AE58AB" w14:textId="77777777" w:rsidR="005443F2" w:rsidRDefault="0048152C">
      <w:pPr>
        <w:spacing w:before="225" w:after="225" w:line="240" w:lineRule="auto"/>
        <w:jc w:val="both"/>
        <w:rPr>
          <w:rFonts w:ascii="Arial" w:hAnsi="Arial" w:cs="Arial"/>
          <w:color w:val="000000"/>
          <w:sz w:val="18"/>
          <w:szCs w:val="18"/>
        </w:rPr>
      </w:pPr>
      <w:r>
        <w:rPr>
          <w:rFonts w:ascii="Arial" w:hAnsi="Arial" w:cs="Arial"/>
          <w:color w:val="000000"/>
          <w:sz w:val="18"/>
          <w:szCs w:val="18"/>
        </w:rPr>
        <w:t>Popoln obseg predmeta naročanja</w:t>
      </w:r>
      <w:r w:rsidR="0079162B">
        <w:rPr>
          <w:rFonts w:ascii="Arial" w:hAnsi="Arial" w:cs="Arial"/>
          <w:color w:val="000000"/>
          <w:sz w:val="18"/>
          <w:szCs w:val="18"/>
        </w:rPr>
        <w:t>, pogoji izvedbe del, zahteve naročnika in roki so</w:t>
      </w:r>
      <w:r>
        <w:rPr>
          <w:rFonts w:ascii="Arial" w:hAnsi="Arial" w:cs="Arial"/>
          <w:color w:val="000000"/>
          <w:sz w:val="18"/>
          <w:szCs w:val="18"/>
        </w:rPr>
        <w:t xml:space="preserve"> podan</w:t>
      </w:r>
      <w:r w:rsidR="0079162B">
        <w:rPr>
          <w:rFonts w:ascii="Arial" w:hAnsi="Arial" w:cs="Arial"/>
          <w:color w:val="000000"/>
          <w:sz w:val="18"/>
          <w:szCs w:val="18"/>
        </w:rPr>
        <w:t>i</w:t>
      </w:r>
      <w:r>
        <w:rPr>
          <w:rFonts w:ascii="Arial" w:hAnsi="Arial" w:cs="Arial"/>
          <w:color w:val="000000"/>
          <w:sz w:val="18"/>
          <w:szCs w:val="18"/>
        </w:rPr>
        <w:t xml:space="preserve"> v specifikaciji zahtev naročnika za predmet javnega naročila ter v ločenih prilogah, ki so tudi sestavni del te razpisne dokumentacije: popisi del  (samostojne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dat.) in v projektni dokumentaciji. </w:t>
      </w:r>
    </w:p>
    <w:p w14:paraId="608C7D0C" w14:textId="77777777" w:rsidR="005443F2" w:rsidRDefault="005443F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Ocenjena vrednost naročila: </w:t>
      </w:r>
    </w:p>
    <w:p w14:paraId="08A628E7" w14:textId="77777777" w:rsidR="005443F2" w:rsidRPr="002A4E3D" w:rsidRDefault="005443F2" w:rsidP="00A011E8">
      <w:pPr>
        <w:pStyle w:val="Odstavekseznama"/>
        <w:numPr>
          <w:ilvl w:val="0"/>
          <w:numId w:val="37"/>
        </w:numPr>
        <w:spacing w:before="225" w:after="225" w:line="240" w:lineRule="auto"/>
        <w:jc w:val="both"/>
        <w:rPr>
          <w:rFonts w:ascii="Arial" w:hAnsi="Arial" w:cs="Arial"/>
          <w:sz w:val="18"/>
          <w:szCs w:val="18"/>
        </w:rPr>
      </w:pPr>
      <w:r w:rsidRPr="002A4E3D">
        <w:rPr>
          <w:rFonts w:ascii="Arial" w:hAnsi="Arial" w:cs="Arial"/>
          <w:sz w:val="18"/>
          <w:szCs w:val="18"/>
        </w:rPr>
        <w:t xml:space="preserve">Sklop 1 Energetska sanacija </w:t>
      </w:r>
      <w:r>
        <w:rPr>
          <w:rFonts w:ascii="Arial" w:hAnsi="Arial" w:cs="Arial"/>
          <w:sz w:val="18"/>
          <w:szCs w:val="18"/>
        </w:rPr>
        <w:t>bolnišnični del (</w:t>
      </w:r>
      <w:r w:rsidRPr="002A4E3D">
        <w:rPr>
          <w:rFonts w:ascii="Arial" w:hAnsi="Arial" w:cs="Arial"/>
          <w:sz w:val="18"/>
          <w:szCs w:val="18"/>
        </w:rPr>
        <w:t>ginekološk</w:t>
      </w:r>
      <w:r>
        <w:rPr>
          <w:rFonts w:ascii="Arial" w:hAnsi="Arial" w:cs="Arial"/>
          <w:sz w:val="18"/>
          <w:szCs w:val="18"/>
        </w:rPr>
        <w:t>a</w:t>
      </w:r>
      <w:r w:rsidRPr="002A4E3D">
        <w:rPr>
          <w:rFonts w:ascii="Arial" w:hAnsi="Arial" w:cs="Arial"/>
          <w:sz w:val="18"/>
          <w:szCs w:val="18"/>
        </w:rPr>
        <w:t xml:space="preserve"> zgradb</w:t>
      </w:r>
      <w:r>
        <w:rPr>
          <w:rFonts w:ascii="Arial" w:hAnsi="Arial" w:cs="Arial"/>
          <w:sz w:val="18"/>
          <w:szCs w:val="18"/>
        </w:rPr>
        <w:t>a)</w:t>
      </w:r>
    </w:p>
    <w:p w14:paraId="697BDCD7" w14:textId="77777777" w:rsidR="005443F2" w:rsidRPr="002A4E3D" w:rsidRDefault="005443F2" w:rsidP="00A011E8">
      <w:pPr>
        <w:pStyle w:val="Odstavekseznama"/>
        <w:numPr>
          <w:ilvl w:val="0"/>
          <w:numId w:val="37"/>
        </w:numPr>
        <w:spacing w:before="225" w:after="225" w:line="240" w:lineRule="auto"/>
        <w:jc w:val="both"/>
        <w:rPr>
          <w:rFonts w:ascii="Arial" w:hAnsi="Arial" w:cs="Arial"/>
          <w:sz w:val="18"/>
          <w:szCs w:val="18"/>
        </w:rPr>
      </w:pPr>
      <w:r w:rsidRPr="002A4E3D">
        <w:rPr>
          <w:rFonts w:ascii="Arial" w:hAnsi="Arial" w:cs="Arial"/>
          <w:sz w:val="18"/>
          <w:szCs w:val="18"/>
        </w:rPr>
        <w:t xml:space="preserve">Sklop 2 Energetska sanacija </w:t>
      </w:r>
      <w:r w:rsidRPr="00F30315">
        <w:rPr>
          <w:rFonts w:ascii="Arial" w:hAnsi="Arial" w:cs="Arial"/>
          <w:sz w:val="18"/>
          <w:szCs w:val="18"/>
        </w:rPr>
        <w:t>dveh prvotnih zgradb SB Novo Mesto (grad Mostek in grad Kamen)«</w:t>
      </w:r>
    </w:p>
    <w:p w14:paraId="4FD4036A" w14:textId="77777777" w:rsidR="005F6074" w:rsidRDefault="009E7DB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podlagi Zakona o javnem naročanju (ZJN-3, Uradni list RS, št. 91/15 in 14/18), SPLOŠNA BOLNIŠNICA NOVO MESTO, Šmihelska cesta 1, 8000 Novo mesto (v nadaljevanju: </w:t>
      </w:r>
      <w:r w:rsidR="0048152C">
        <w:rPr>
          <w:rFonts w:ascii="Arial" w:hAnsi="Arial" w:cs="Arial"/>
          <w:color w:val="000000"/>
          <w:sz w:val="18"/>
          <w:szCs w:val="18"/>
        </w:rPr>
        <w:t xml:space="preserve">pooblaščeni </w:t>
      </w:r>
      <w:r>
        <w:rPr>
          <w:rFonts w:ascii="Arial" w:hAnsi="Arial" w:cs="Arial"/>
          <w:color w:val="000000"/>
          <w:sz w:val="18"/>
          <w:szCs w:val="18"/>
        </w:rPr>
        <w:t>naročnik), vabi zainteresirane ponudnike, da predložijo svojo pisno ponudbo v skladu s to razpisno dokumentacijo in sodelujejo v postopku oddaje javnega naročila.</w:t>
      </w:r>
    </w:p>
    <w:p w14:paraId="1393D526" w14:textId="77777777" w:rsidR="005F6074" w:rsidRDefault="009E7DB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964CBE7" w14:textId="77777777" w:rsidR="00237C4D" w:rsidRDefault="009E7DBE" w:rsidP="00237C4D">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064"/>
        <w:gridCol w:w="3994"/>
      </w:tblGrid>
      <w:tr w:rsidR="005F6074" w14:paraId="24C0DA3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EF2022" w14:textId="77777777" w:rsidR="005F6074" w:rsidRDefault="009E7DB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B06934" w14:textId="77777777" w:rsidR="005F6074" w:rsidRDefault="009E7DBE">
            <w:pPr>
              <w:jc w:val="right"/>
            </w:pPr>
            <w:r>
              <w:rPr>
                <w:rFonts w:ascii="Arial" w:hAnsi="Arial" w:cs="Arial"/>
                <w:b/>
                <w:bCs/>
                <w:color w:val="000000"/>
                <w:position w:val="-2"/>
                <w:sz w:val="18"/>
                <w:szCs w:val="18"/>
                <w:shd w:val="clear" w:color="auto" w:fill="D1D1D1"/>
              </w:rPr>
              <w:t>Datumi</w:t>
            </w:r>
          </w:p>
        </w:tc>
      </w:tr>
      <w:tr w:rsidR="005F6074" w14:paraId="0A4130D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04028" w14:textId="77777777" w:rsidR="005F6074" w:rsidRDefault="009E7DB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9FFA4" w14:textId="6530A4BF" w:rsidR="005F6074" w:rsidRPr="007015AE" w:rsidRDefault="00AC030B" w:rsidP="007015AE">
            <w:pPr>
              <w:jc w:val="right"/>
              <w:rPr>
                <w:rFonts w:ascii="Arial" w:hAnsi="Arial" w:cs="Arial"/>
                <w:color w:val="000000"/>
                <w:position w:val="-2"/>
                <w:sz w:val="18"/>
                <w:szCs w:val="18"/>
              </w:rPr>
            </w:pPr>
            <w:r>
              <w:rPr>
                <w:rFonts w:ascii="Arial" w:hAnsi="Arial" w:cs="Arial"/>
                <w:color w:val="000000"/>
                <w:position w:val="-2"/>
                <w:sz w:val="18"/>
                <w:szCs w:val="18"/>
              </w:rPr>
              <w:t>21</w:t>
            </w:r>
            <w:r w:rsidR="007015AE" w:rsidRPr="007015AE">
              <w:rPr>
                <w:rFonts w:ascii="Arial" w:hAnsi="Arial" w:cs="Arial"/>
                <w:color w:val="000000"/>
                <w:position w:val="-2"/>
                <w:sz w:val="18"/>
                <w:szCs w:val="18"/>
              </w:rPr>
              <w:t>.01.2022</w:t>
            </w:r>
            <w:r w:rsidR="007015AE">
              <w:rPr>
                <w:rFonts w:ascii="Arial" w:hAnsi="Arial" w:cs="Arial"/>
                <w:color w:val="000000"/>
                <w:position w:val="-2"/>
                <w:sz w:val="18"/>
                <w:szCs w:val="18"/>
              </w:rPr>
              <w:t xml:space="preserve"> do 09:00</w:t>
            </w:r>
          </w:p>
        </w:tc>
      </w:tr>
      <w:tr w:rsidR="005F6074" w14:paraId="7E8ACD7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C528D" w14:textId="77777777" w:rsidR="005F6074" w:rsidRDefault="009E7DB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78A8B" w14:textId="5C8337A9" w:rsidR="005F6074" w:rsidRPr="007015AE" w:rsidRDefault="00AC030B" w:rsidP="007015AE">
            <w:pPr>
              <w:jc w:val="right"/>
              <w:rPr>
                <w:rFonts w:ascii="Arial" w:hAnsi="Arial" w:cs="Arial"/>
                <w:color w:val="000000"/>
                <w:position w:val="-2"/>
                <w:sz w:val="18"/>
                <w:szCs w:val="18"/>
              </w:rPr>
            </w:pPr>
            <w:r>
              <w:rPr>
                <w:rFonts w:ascii="Arial" w:hAnsi="Arial" w:cs="Arial"/>
                <w:color w:val="000000"/>
                <w:position w:val="-2"/>
                <w:sz w:val="18"/>
                <w:szCs w:val="18"/>
              </w:rPr>
              <w:t>1</w:t>
            </w:r>
            <w:r w:rsidR="007015AE" w:rsidRPr="007015AE">
              <w:rPr>
                <w:rFonts w:ascii="Arial" w:hAnsi="Arial" w:cs="Arial"/>
                <w:color w:val="000000"/>
                <w:position w:val="-2"/>
                <w:sz w:val="18"/>
                <w:szCs w:val="18"/>
              </w:rPr>
              <w:t>4.02.2022</w:t>
            </w:r>
            <w:r w:rsidR="007015AE">
              <w:rPr>
                <w:rFonts w:ascii="Arial" w:hAnsi="Arial" w:cs="Arial"/>
                <w:color w:val="000000"/>
                <w:position w:val="-2"/>
                <w:sz w:val="18"/>
                <w:szCs w:val="18"/>
              </w:rPr>
              <w:t xml:space="preserve"> do 09:00</w:t>
            </w:r>
          </w:p>
        </w:tc>
      </w:tr>
      <w:tr w:rsidR="005F6074" w14:paraId="41A871E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A20D5" w14:textId="77777777" w:rsidR="005F6074" w:rsidRDefault="009E7DB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A5EEC" w14:textId="2E5D364E" w:rsidR="005F6074" w:rsidRPr="00146BF5" w:rsidRDefault="00AC030B" w:rsidP="007015AE">
            <w:pPr>
              <w:jc w:val="right"/>
              <w:rPr>
                <w:highlight w:val="yellow"/>
              </w:rPr>
            </w:pPr>
            <w:r>
              <w:rPr>
                <w:rFonts w:ascii="Arial" w:hAnsi="Arial" w:cs="Arial"/>
                <w:color w:val="000000"/>
                <w:position w:val="-2"/>
                <w:sz w:val="18"/>
                <w:szCs w:val="18"/>
              </w:rPr>
              <w:t>1</w:t>
            </w:r>
            <w:r w:rsidR="007015AE" w:rsidRPr="007015AE">
              <w:rPr>
                <w:rFonts w:ascii="Arial" w:hAnsi="Arial" w:cs="Arial"/>
                <w:color w:val="000000"/>
                <w:position w:val="-2"/>
                <w:sz w:val="18"/>
                <w:szCs w:val="18"/>
              </w:rPr>
              <w:t>4.02.2022</w:t>
            </w:r>
            <w:r w:rsidR="007015AE">
              <w:rPr>
                <w:rFonts w:ascii="Arial" w:hAnsi="Arial" w:cs="Arial"/>
                <w:color w:val="000000"/>
                <w:position w:val="-2"/>
                <w:sz w:val="18"/>
                <w:szCs w:val="18"/>
              </w:rPr>
              <w:t xml:space="preserve"> ob 12:00</w:t>
            </w:r>
          </w:p>
        </w:tc>
      </w:tr>
    </w:tbl>
    <w:p w14:paraId="76259F2C" w14:textId="77777777" w:rsidR="00237C4D" w:rsidRDefault="00237C4D" w:rsidP="00237C4D">
      <w:pPr>
        <w:pStyle w:val="Paragraf"/>
        <w:spacing w:line="240" w:lineRule="auto"/>
        <w:rPr>
          <w:rFonts w:ascii="Arial" w:hAnsi="Arial" w:cs="Arial"/>
        </w:rPr>
      </w:pPr>
    </w:p>
    <w:p w14:paraId="1C586468" w14:textId="77777777" w:rsidR="00237C4D" w:rsidRPr="008806CE" w:rsidRDefault="009E7DBE" w:rsidP="00237C4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610A25B" w14:textId="77777777" w:rsidR="00237C4D" w:rsidRDefault="009E7DBE" w:rsidP="00237C4D">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473135DB" w14:textId="77777777" w:rsidR="00237C4D" w:rsidRDefault="009E7DBE" w:rsidP="00237C4D">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45EBE042" w14:textId="77777777" w:rsidR="00237C4D" w:rsidRDefault="009E7DBE" w:rsidP="00237C4D">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05072BAE" w14:textId="77777777" w:rsidR="005F6074" w:rsidRDefault="009E7DBE">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w:t>
      </w:r>
      <w:r>
        <w:rPr>
          <w:rFonts w:ascii="Arial" w:hAnsi="Arial" w:cs="Arial"/>
          <w:color w:val="000000"/>
          <w:sz w:val="18"/>
          <w:szCs w:val="18"/>
        </w:rPr>
        <w:lastRenderedPageBreak/>
        <w:t>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F2374AB" w14:textId="77777777" w:rsidR="00237C4D" w:rsidRPr="008806CE" w:rsidRDefault="009E7DBE" w:rsidP="00237C4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E3FC8BF" w14:textId="77777777" w:rsidR="00237C4D" w:rsidRDefault="009E7DBE" w:rsidP="00237C4D">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F6074" w14:paraId="1D042056" w14:textId="77777777">
        <w:tc>
          <w:tcPr>
            <w:tcW w:w="0" w:type="auto"/>
            <w:tcMar>
              <w:top w:w="0" w:type="auto"/>
              <w:bottom w:w="0" w:type="auto"/>
            </w:tcMar>
          </w:tcPr>
          <w:p w14:paraId="40050E58" w14:textId="77777777" w:rsidR="005F6074" w:rsidRDefault="009E7DBE" w:rsidP="00EB3422">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25938F7" w14:textId="77777777" w:rsidR="005F6074" w:rsidRDefault="009E7DB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3EB3EA2" w14:textId="77777777" w:rsidR="005F6074" w:rsidRDefault="009E7DB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2CEC411" w14:textId="77777777" w:rsidR="005F6074" w:rsidRDefault="009E7DB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1447359" w14:textId="77777777" w:rsidR="005F6074" w:rsidRDefault="009E7DB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A0A1FDB" w14:textId="77777777" w:rsidR="005F6074" w:rsidRDefault="009E7DB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174FE96" w14:textId="77777777" w:rsidR="005F6074" w:rsidRDefault="009E7DBE">
      <w:pPr>
        <w:spacing w:before="225" w:after="225" w:line="240" w:lineRule="auto"/>
        <w:jc w:val="both"/>
      </w:pPr>
      <w:r>
        <w:rPr>
          <w:rFonts w:ascii="Arial" w:hAnsi="Arial" w:cs="Arial"/>
          <w:color w:val="000000"/>
          <w:sz w:val="18"/>
          <w:szCs w:val="18"/>
        </w:rPr>
        <w:t>Po preteku roka za predložitev ponudb ponudbe ne bo več mogoče oddati.</w:t>
      </w:r>
    </w:p>
    <w:p w14:paraId="205774CB" w14:textId="77777777" w:rsidR="00237C4D" w:rsidRPr="008806CE" w:rsidRDefault="009E7DBE" w:rsidP="00237C4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6286158" w14:textId="77777777" w:rsidR="00237C4D" w:rsidRPr="00445A62" w:rsidRDefault="009E7DBE" w:rsidP="00237C4D">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62B3F63" w14:textId="77777777" w:rsidR="00237C4D" w:rsidRPr="00445A62" w:rsidRDefault="009E7DBE" w:rsidP="00237C4D">
      <w:pPr>
        <w:spacing w:before="120" w:after="120"/>
        <w:jc w:val="both"/>
        <w:rPr>
          <w:rFonts w:ascii="Arial" w:hAnsi="Arial" w:cs="Arial"/>
          <w:b/>
          <w:sz w:val="18"/>
          <w:szCs w:val="18"/>
        </w:rPr>
      </w:pPr>
      <w:r>
        <w:rPr>
          <w:rFonts w:ascii="Arial" w:hAnsi="Arial" w:cs="Arial"/>
          <w:b/>
          <w:sz w:val="18"/>
          <w:szCs w:val="18"/>
        </w:rPr>
        <w:t>Spletna aplikacija e-Oddaja</w:t>
      </w:r>
    </w:p>
    <w:p w14:paraId="242BB1AD" w14:textId="77777777" w:rsidR="005F6074" w:rsidRDefault="009E7DB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B4C053A" w14:textId="77777777" w:rsidR="00237C4D" w:rsidRPr="008806CE" w:rsidRDefault="009E7DBE" w:rsidP="00237C4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E715191" w14:textId="77777777" w:rsidR="00237C4D" w:rsidRPr="00445A62" w:rsidRDefault="009E7DBE" w:rsidP="00237C4D">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C531D2B" w14:textId="77777777" w:rsidR="005F6074" w:rsidRDefault="009E7DB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B92A6E7" w14:textId="77777777" w:rsidR="00237C4D" w:rsidRPr="008806CE" w:rsidRDefault="009E7DBE" w:rsidP="00237C4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7419D32B" w14:textId="77777777" w:rsidR="00237C4D" w:rsidRPr="00445A62" w:rsidRDefault="009E7DBE" w:rsidP="00237C4D">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DC6FE27" w14:textId="77777777" w:rsidR="005F6074" w:rsidRDefault="009E7DB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610D670" w14:textId="77777777" w:rsidR="00237C4D" w:rsidRPr="008806CE" w:rsidRDefault="009E7DBE" w:rsidP="00237C4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EFF7055" w14:textId="77777777" w:rsidR="005F6074" w:rsidRDefault="009E7DB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F6074" w14:paraId="2263089E" w14:textId="77777777">
        <w:tc>
          <w:tcPr>
            <w:tcW w:w="0" w:type="auto"/>
            <w:tcMar>
              <w:top w:w="0" w:type="auto"/>
              <w:bottom w:w="0" w:type="auto"/>
            </w:tcMar>
          </w:tcPr>
          <w:p w14:paraId="28857194" w14:textId="77777777" w:rsidR="005F6074" w:rsidRDefault="009E7DBE" w:rsidP="00EB3422">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C4E64AC" w14:textId="77777777" w:rsidR="005F6074" w:rsidRDefault="009E7DB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678FB10" w14:textId="77777777" w:rsidR="005F6074" w:rsidRDefault="009E7DB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A449A30" w14:textId="77777777" w:rsidR="000543A6" w:rsidRPr="008806CE" w:rsidRDefault="000543A6" w:rsidP="000543A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54DBE333" w14:textId="77777777" w:rsidR="000543A6" w:rsidRDefault="000543A6" w:rsidP="000543A6">
      <w:pPr>
        <w:spacing w:after="0" w:line="240" w:lineRule="auto"/>
        <w:jc w:val="both"/>
      </w:pPr>
      <w:r>
        <w:rPr>
          <w:rFonts w:ascii="Arial" w:hAnsi="Arial" w:cs="Arial"/>
          <w:color w:val="000000"/>
          <w:sz w:val="18"/>
          <w:szCs w:val="18"/>
        </w:rPr>
        <w:t> </w:t>
      </w:r>
    </w:p>
    <w:p w14:paraId="12A80B79" w14:textId="77777777" w:rsidR="000543A6" w:rsidRPr="004C59E5" w:rsidRDefault="000543A6" w:rsidP="000543A6">
      <w:pPr>
        <w:spacing w:after="0" w:line="240" w:lineRule="auto"/>
      </w:pPr>
      <w:r w:rsidRPr="004C59E5">
        <w:rPr>
          <w:rFonts w:ascii="Arial" w:hAnsi="Arial" w:cs="Arial"/>
          <w:b/>
          <w:bCs/>
          <w:sz w:val="18"/>
          <w:szCs w:val="18"/>
        </w:rPr>
        <w:t>Termin ogleda je:</w:t>
      </w:r>
      <w:r>
        <w:rPr>
          <w:rFonts w:ascii="Arial" w:hAnsi="Arial" w:cs="Arial"/>
          <w:b/>
          <w:bCs/>
          <w:sz w:val="18"/>
          <w:szCs w:val="18"/>
        </w:rPr>
        <w:t xml:space="preserve"> </w:t>
      </w:r>
      <w:r w:rsidR="007015AE">
        <w:rPr>
          <w:rFonts w:ascii="Arial" w:hAnsi="Arial" w:cs="Arial"/>
          <w:sz w:val="18"/>
          <w:szCs w:val="18"/>
        </w:rPr>
        <w:t>11.01.2022</w:t>
      </w:r>
      <w:r w:rsidRPr="004C59E5">
        <w:rPr>
          <w:rFonts w:ascii="Arial" w:hAnsi="Arial" w:cs="Arial"/>
          <w:sz w:val="18"/>
          <w:szCs w:val="18"/>
        </w:rPr>
        <w:t xml:space="preserve"> ob 09:00 uri</w:t>
      </w:r>
    </w:p>
    <w:p w14:paraId="53CCE2AB" w14:textId="77777777" w:rsidR="000543A6" w:rsidRDefault="000543A6" w:rsidP="000543A6">
      <w:pPr>
        <w:spacing w:after="0" w:line="240" w:lineRule="auto"/>
        <w:rPr>
          <w:rFonts w:ascii="Arial" w:hAnsi="Arial" w:cs="Arial"/>
          <w:sz w:val="18"/>
          <w:szCs w:val="18"/>
        </w:rPr>
      </w:pPr>
    </w:p>
    <w:p w14:paraId="76209F6C" w14:textId="77777777" w:rsidR="000543A6" w:rsidRPr="004C59E5" w:rsidRDefault="000543A6" w:rsidP="000543A6">
      <w:pPr>
        <w:spacing w:after="0" w:line="240" w:lineRule="auto"/>
      </w:pPr>
      <w:r w:rsidRPr="004C59E5">
        <w:rPr>
          <w:rFonts w:ascii="Arial" w:hAnsi="Arial" w:cs="Arial"/>
          <w:sz w:val="18"/>
          <w:szCs w:val="18"/>
        </w:rPr>
        <w:t xml:space="preserve"> Izpred: SPLOŠNA BOLNIŠNICA NOVO MESTO, Šmihelska cesta 1, 8000 Novo mesto </w:t>
      </w:r>
    </w:p>
    <w:p w14:paraId="5C90E240" w14:textId="77777777" w:rsidR="000543A6" w:rsidRPr="004C59E5" w:rsidRDefault="000543A6" w:rsidP="000543A6">
      <w:pPr>
        <w:spacing w:before="225" w:after="225" w:line="240" w:lineRule="auto"/>
        <w:jc w:val="both"/>
      </w:pPr>
      <w:r w:rsidRPr="004C59E5">
        <w:rPr>
          <w:rFonts w:ascii="Arial" w:hAnsi="Arial" w:cs="Arial"/>
          <w:sz w:val="18"/>
          <w:szCs w:val="18"/>
        </w:rPr>
        <w:t>Ogled se bo vršil v postavljenem terminu zgoraj.</w:t>
      </w:r>
    </w:p>
    <w:p w14:paraId="3D44A05F" w14:textId="77777777" w:rsidR="000543A6" w:rsidRPr="004C59E5" w:rsidRDefault="000543A6" w:rsidP="000543A6">
      <w:pPr>
        <w:spacing w:before="225" w:after="225" w:line="240" w:lineRule="auto"/>
        <w:jc w:val="both"/>
      </w:pPr>
      <w:r w:rsidRPr="004C59E5">
        <w:rPr>
          <w:rFonts w:ascii="Arial" w:hAnsi="Arial" w:cs="Arial"/>
          <w:sz w:val="18"/>
          <w:szCs w:val="18"/>
        </w:rPr>
        <w:t>Zbor ob 09:00 uri pred vhodom v upravno stavbo SPLOŠNE BOLNIŠNICE NOVO MESTO, Šmihelska cesta 1, 8000 Novo mesto.</w:t>
      </w:r>
    </w:p>
    <w:p w14:paraId="0CC91E4D" w14:textId="77777777" w:rsidR="000543A6" w:rsidRPr="004C59E5" w:rsidRDefault="000543A6" w:rsidP="000543A6">
      <w:pPr>
        <w:spacing w:before="225" w:after="225" w:line="240" w:lineRule="auto"/>
        <w:jc w:val="both"/>
      </w:pPr>
      <w:r w:rsidRPr="004C59E5">
        <w:rPr>
          <w:rFonts w:ascii="Arial" w:hAnsi="Arial" w:cs="Arial"/>
          <w:sz w:val="18"/>
          <w:szCs w:val="18"/>
        </w:rPr>
        <w:t>Ogled lokacije ni obvezen, je pa zaželen, saj se tako lahko ponudniki seznanijo z vsemi okoliščinami in jih tako upoštevajo pri pripravi ponudbe oz. ponudbene cene.</w:t>
      </w:r>
    </w:p>
    <w:p w14:paraId="1A9C35E2" w14:textId="77777777" w:rsidR="000543A6" w:rsidRPr="004C59E5" w:rsidRDefault="000543A6" w:rsidP="000543A6">
      <w:pPr>
        <w:spacing w:before="225" w:after="225" w:line="240" w:lineRule="auto"/>
        <w:jc w:val="both"/>
      </w:pPr>
      <w:r w:rsidRPr="004C59E5">
        <w:rPr>
          <w:rFonts w:ascii="Arial" w:hAnsi="Arial" w:cs="Arial"/>
          <w:sz w:val="18"/>
          <w:szCs w:val="18"/>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75CBE4A2" w14:textId="77777777" w:rsidR="000543A6" w:rsidRPr="004C59E5" w:rsidRDefault="000543A6" w:rsidP="000543A6">
      <w:pPr>
        <w:spacing w:before="225" w:after="225" w:line="240" w:lineRule="auto"/>
        <w:jc w:val="both"/>
      </w:pPr>
      <w:r w:rsidRPr="004C59E5">
        <w:rPr>
          <w:rFonts w:ascii="Arial" w:hAnsi="Arial" w:cs="Arial"/>
          <w:sz w:val="18"/>
          <w:szCs w:val="18"/>
        </w:rPr>
        <w:t>Naročnik, iz razloga nepoznavanja lokacije in okoliščin, kasneje - po sklenitvi pogodbe, izbranemu ponudniku ne bo priznaval dodatnih stroškov/ del.</w:t>
      </w:r>
    </w:p>
    <w:p w14:paraId="2A0F0A46" w14:textId="77777777" w:rsidR="00237C4D" w:rsidRPr="00445A62" w:rsidRDefault="00237C4D" w:rsidP="00237C4D">
      <w:pPr>
        <w:pStyle w:val="Paragraf"/>
        <w:spacing w:before="0" w:after="0"/>
        <w:jc w:val="both"/>
        <w:rPr>
          <w:rFonts w:ascii="Arial" w:hAnsi="Arial" w:cs="Arial"/>
        </w:rPr>
      </w:pPr>
    </w:p>
    <w:p w14:paraId="1E09D6CE" w14:textId="77777777" w:rsidR="005F6074" w:rsidRDefault="009E7DB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7015AE">
        <w:rPr>
          <w:rFonts w:ascii="Arial" w:hAnsi="Arial" w:cs="Arial"/>
          <w:color w:val="000000"/>
          <w:sz w:val="18"/>
          <w:szCs w:val="18"/>
        </w:rPr>
        <w:t>23.12.2021</w:t>
      </w:r>
      <w:r>
        <w:rPr>
          <w:rFonts w:ascii="Arial" w:hAnsi="Arial" w:cs="Arial"/>
          <w:color w:val="000000"/>
          <w:sz w:val="18"/>
          <w:szCs w:val="18"/>
        </w:rPr>
        <w:br/>
        <w:t>Kraj: Novo mesto</w:t>
      </w:r>
    </w:p>
    <w:p w14:paraId="7A82593A" w14:textId="77777777" w:rsidR="00946F4A" w:rsidRDefault="00946F4A">
      <w:pPr>
        <w:spacing w:after="0" w:line="240" w:lineRule="auto"/>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5140"/>
        <w:gridCol w:w="3930"/>
      </w:tblGrid>
      <w:tr w:rsidR="005F6074" w14:paraId="03E3753E" w14:textId="77777777">
        <w:trPr>
          <w:cantSplit/>
        </w:trPr>
        <w:tc>
          <w:tcPr>
            <w:tcW w:w="0" w:type="auto"/>
            <w:tcMar>
              <w:top w:w="135" w:type="dxa"/>
              <w:bottom w:w="135" w:type="dxa"/>
            </w:tcMar>
            <w:vAlign w:val="center"/>
          </w:tcPr>
          <w:p w14:paraId="75A5EF57" w14:textId="77777777" w:rsidR="005F6074" w:rsidRDefault="009E7DBE" w:rsidP="007015AE">
            <w:r>
              <w:rPr>
                <w:rFonts w:ascii="Arial" w:hAnsi="Arial" w:cs="Arial"/>
                <w:color w:val="000000"/>
                <w:position w:val="-2"/>
                <w:sz w:val="18"/>
                <w:szCs w:val="18"/>
              </w:rPr>
              <w:t xml:space="preserve">Vodja </w:t>
            </w:r>
            <w:r w:rsidR="007015AE">
              <w:rPr>
                <w:rFonts w:ascii="Arial" w:hAnsi="Arial" w:cs="Arial"/>
                <w:color w:val="000000"/>
                <w:position w:val="-2"/>
                <w:sz w:val="18"/>
                <w:szCs w:val="18"/>
              </w:rPr>
              <w:t>službe za nabavo in skladiščenje</w:t>
            </w:r>
            <w:r>
              <w:rPr>
                <w:rFonts w:ascii="Arial" w:hAnsi="Arial" w:cs="Arial"/>
                <w:color w:val="000000"/>
                <w:position w:val="-2"/>
                <w:sz w:val="18"/>
                <w:szCs w:val="18"/>
              </w:rPr>
              <w:t>:</w:t>
            </w:r>
            <w:r>
              <w:rPr>
                <w:rFonts w:ascii="Arial" w:hAnsi="Arial" w:cs="Arial"/>
                <w:color w:val="000000"/>
                <w:position w:val="-2"/>
                <w:sz w:val="18"/>
                <w:szCs w:val="18"/>
              </w:rPr>
              <w:br/>
            </w:r>
            <w:r>
              <w:rPr>
                <w:rFonts w:ascii="Arial" w:hAnsi="Arial" w:cs="Arial"/>
                <w:color w:val="000000"/>
                <w:position w:val="-2"/>
                <w:sz w:val="18"/>
                <w:szCs w:val="18"/>
              </w:rPr>
              <w:br/>
            </w:r>
            <w:r w:rsidR="007015AE">
              <w:rPr>
                <w:rFonts w:ascii="Arial" w:hAnsi="Arial" w:cs="Arial"/>
                <w:color w:val="000000"/>
                <w:position w:val="-2"/>
                <w:sz w:val="18"/>
                <w:szCs w:val="18"/>
              </w:rPr>
              <w:t>Barbara Slak Turk</w:t>
            </w:r>
          </w:p>
        </w:tc>
        <w:tc>
          <w:tcPr>
            <w:tcW w:w="0" w:type="auto"/>
            <w:tcMar>
              <w:top w:w="135" w:type="dxa"/>
              <w:bottom w:w="135" w:type="dxa"/>
            </w:tcMar>
            <w:vAlign w:val="center"/>
          </w:tcPr>
          <w:p w14:paraId="79DBE4BF" w14:textId="77777777" w:rsidR="005F6074" w:rsidRDefault="009E7DB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81576C2" w14:textId="77777777" w:rsidR="005F6074" w:rsidRDefault="005F6074">
      <w:pPr>
        <w:sectPr w:rsidR="005F6074" w:rsidSect="00237C4D">
          <w:headerReference w:type="default" r:id="rId10"/>
          <w:footerReference w:type="default" r:id="rId11"/>
          <w:pgSz w:w="11906" w:h="16838"/>
          <w:pgMar w:top="1418" w:right="1418" w:bottom="1418" w:left="1418" w:header="567" w:footer="596" w:gutter="0"/>
          <w:cols w:space="708"/>
          <w:docGrid w:linePitch="360"/>
        </w:sectPr>
      </w:pPr>
    </w:p>
    <w:p w14:paraId="7A79C2E5" w14:textId="77777777" w:rsidR="00237C4D" w:rsidRPr="00EF740C" w:rsidRDefault="009E7DBE" w:rsidP="00237C4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C36C3E7" w14:textId="77777777" w:rsidR="00237C4D" w:rsidRDefault="00237C4D" w:rsidP="00237C4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3540D" w14:paraId="26E052FB" w14:textId="77777777" w:rsidTr="00F3540D">
        <w:tc>
          <w:tcPr>
            <w:tcW w:w="0" w:type="auto"/>
            <w:shd w:val="clear" w:color="auto" w:fill="000000"/>
            <w:tcMar>
              <w:top w:w="150" w:type="dxa"/>
              <w:bottom w:w="150" w:type="dxa"/>
            </w:tcMar>
            <w:vAlign w:val="center"/>
          </w:tcPr>
          <w:p w14:paraId="4C06405F" w14:textId="77777777" w:rsidR="00F3540D" w:rsidRDefault="0048152C" w:rsidP="00F3540D">
            <w:r>
              <w:rPr>
                <w:rFonts w:ascii="Arial" w:hAnsi="Arial" w:cs="Arial"/>
                <w:b/>
                <w:bCs/>
                <w:color w:val="FFFFFF"/>
                <w:position w:val="-2"/>
                <w:sz w:val="18"/>
                <w:szCs w:val="18"/>
                <w:shd w:val="clear" w:color="auto" w:fill="000000"/>
              </w:rPr>
              <w:t>1. Podatki o naročniku in uporabniku</w:t>
            </w:r>
          </w:p>
        </w:tc>
      </w:tr>
    </w:tbl>
    <w:p w14:paraId="06DC3231" w14:textId="77777777" w:rsidR="00F3540D" w:rsidRPr="007015AE" w:rsidRDefault="0048152C" w:rsidP="00F3540D">
      <w:pPr>
        <w:spacing w:before="225" w:after="225"/>
        <w:jc w:val="both"/>
      </w:pPr>
      <w:r w:rsidRPr="007015AE">
        <w:rPr>
          <w:rFonts w:ascii="Arial" w:hAnsi="Arial" w:cs="Arial"/>
          <w:sz w:val="18"/>
          <w:szCs w:val="18"/>
        </w:rPr>
        <w:t xml:space="preserve">Naročnik: </w:t>
      </w:r>
      <w:r w:rsidR="00F3540D" w:rsidRPr="007015AE">
        <w:rPr>
          <w:rFonts w:ascii="Arial" w:hAnsi="Arial" w:cs="Arial"/>
          <w:sz w:val="18"/>
          <w:szCs w:val="18"/>
        </w:rPr>
        <w:t>Ministrstvo za zdravje</w:t>
      </w:r>
      <w:r w:rsidRPr="007015AE">
        <w:rPr>
          <w:rFonts w:ascii="Arial" w:hAnsi="Arial" w:cs="Arial"/>
          <w:sz w:val="18"/>
          <w:szCs w:val="18"/>
        </w:rPr>
        <w:t>, Štefanova ulica 5, 1000 Ljubljana</w:t>
      </w:r>
      <w:r w:rsidR="00F3540D" w:rsidRPr="007015AE">
        <w:rPr>
          <w:rFonts w:ascii="Arial" w:hAnsi="Arial" w:cs="Arial"/>
          <w:sz w:val="18"/>
          <w:szCs w:val="18"/>
        </w:rPr>
        <w:t>.</w:t>
      </w:r>
    </w:p>
    <w:p w14:paraId="487E2E75" w14:textId="77777777" w:rsidR="0048152C" w:rsidRPr="007015AE" w:rsidRDefault="0048152C" w:rsidP="00F3540D">
      <w:pPr>
        <w:spacing w:before="225" w:after="225"/>
        <w:jc w:val="both"/>
        <w:rPr>
          <w:rFonts w:ascii="Arial" w:hAnsi="Arial" w:cs="Arial"/>
          <w:sz w:val="18"/>
          <w:szCs w:val="18"/>
        </w:rPr>
      </w:pPr>
      <w:r w:rsidRPr="007015AE">
        <w:rPr>
          <w:rFonts w:ascii="Arial" w:hAnsi="Arial" w:cs="Arial"/>
          <w:sz w:val="18"/>
          <w:szCs w:val="18"/>
        </w:rPr>
        <w:t>Uporabnik: Splošna bolnišnica Novo mesto, Šmihelska cesta 1, 8000 Novo mesto</w:t>
      </w:r>
    </w:p>
    <w:p w14:paraId="2BC9223C" w14:textId="77777777" w:rsidR="0048152C" w:rsidRPr="007015AE" w:rsidRDefault="0048152C" w:rsidP="00F3540D">
      <w:pPr>
        <w:spacing w:before="225" w:after="225"/>
        <w:jc w:val="both"/>
        <w:rPr>
          <w:rFonts w:ascii="Arial" w:hAnsi="Arial" w:cs="Arial"/>
          <w:sz w:val="18"/>
          <w:szCs w:val="18"/>
        </w:rPr>
      </w:pPr>
      <w:r w:rsidRPr="007015AE">
        <w:rPr>
          <w:rFonts w:ascii="Arial" w:hAnsi="Arial" w:cs="Arial"/>
          <w:sz w:val="18"/>
          <w:szCs w:val="18"/>
        </w:rPr>
        <w:t xml:space="preserve">Pooblaščeni naročnik: </w:t>
      </w:r>
      <w:r w:rsidR="0079162B" w:rsidRPr="007015AE">
        <w:rPr>
          <w:rFonts w:ascii="Arial" w:hAnsi="Arial" w:cs="Arial"/>
          <w:sz w:val="18"/>
          <w:szCs w:val="18"/>
        </w:rPr>
        <w:t>Splošna bolnišnica Novo mesto, Šmihelska cesta 1, 8000 Novo mesto</w:t>
      </w:r>
    </w:p>
    <w:p w14:paraId="5E332891" w14:textId="77777777" w:rsidR="0048152C" w:rsidRPr="007015AE" w:rsidRDefault="00F3540D" w:rsidP="007015AE">
      <w:pPr>
        <w:spacing w:before="225" w:after="225"/>
        <w:jc w:val="both"/>
        <w:rPr>
          <w:rFonts w:ascii="Arial" w:hAnsi="Arial" w:cs="Arial"/>
          <w:sz w:val="18"/>
          <w:szCs w:val="18"/>
        </w:rPr>
      </w:pPr>
      <w:r w:rsidRPr="007015AE">
        <w:rPr>
          <w:rFonts w:ascii="Arial" w:hAnsi="Arial" w:cs="Arial"/>
          <w:sz w:val="18"/>
          <w:szCs w:val="18"/>
        </w:rPr>
        <w:t xml:space="preserve">Ministrstvo za zdravje je s sklepom št. </w:t>
      </w:r>
      <w:r w:rsidR="007015AE" w:rsidRPr="007015AE">
        <w:rPr>
          <w:rFonts w:ascii="Arial" w:hAnsi="Arial" w:cs="Arial"/>
          <w:sz w:val="18"/>
          <w:szCs w:val="18"/>
        </w:rPr>
        <w:t xml:space="preserve">4110-95/2021/2 z dne 16. 12. 2021 </w:t>
      </w:r>
      <w:r w:rsidRPr="007015AE">
        <w:rPr>
          <w:rFonts w:ascii="Arial" w:hAnsi="Arial" w:cs="Arial"/>
          <w:sz w:val="18"/>
          <w:szCs w:val="18"/>
        </w:rPr>
        <w:t xml:space="preserve">pooblastilo Splošno bolnišnico Novo mesto, da izvede postopek oddaje javnega naročila za celoten predmet javnega naročila do sprejema odločitve. </w:t>
      </w:r>
    </w:p>
    <w:tbl>
      <w:tblPr>
        <w:tblStyle w:val="NormalTablePHPDOCX"/>
        <w:tblW w:w="0" w:type="auto"/>
        <w:tblInd w:w="-142" w:type="dxa"/>
        <w:tblLook w:val="04A0" w:firstRow="1" w:lastRow="0" w:firstColumn="1" w:lastColumn="0" w:noHBand="0" w:noVBand="1"/>
      </w:tblPr>
      <w:tblGrid>
        <w:gridCol w:w="9212"/>
      </w:tblGrid>
      <w:tr w:rsidR="007015AE" w:rsidRPr="007015AE" w14:paraId="4CF29E20" w14:textId="77777777" w:rsidTr="0048152C">
        <w:tc>
          <w:tcPr>
            <w:tcW w:w="0" w:type="auto"/>
            <w:tcMar>
              <w:top w:w="0" w:type="auto"/>
              <w:bottom w:w="0" w:type="auto"/>
            </w:tcMar>
          </w:tcPr>
          <w:p w14:paraId="6BA83B88" w14:textId="77777777" w:rsidR="00F3540D" w:rsidRPr="007015AE" w:rsidRDefault="0048152C" w:rsidP="0048152C">
            <w:pPr>
              <w:spacing w:line="276" w:lineRule="auto"/>
              <w:jc w:val="both"/>
              <w:rPr>
                <w:rFonts w:ascii="Arial" w:hAnsi="Arial" w:cs="Arial"/>
                <w:sz w:val="18"/>
                <w:szCs w:val="18"/>
              </w:rPr>
            </w:pPr>
            <w:r w:rsidRPr="007015AE">
              <w:rPr>
                <w:rFonts w:ascii="Arial" w:hAnsi="Arial" w:cs="Arial"/>
                <w:sz w:val="18"/>
                <w:szCs w:val="18"/>
              </w:rPr>
              <w:t>Glede na navedeno velja, da se v</w:t>
            </w:r>
            <w:r w:rsidR="00F3540D" w:rsidRPr="007015AE">
              <w:rPr>
                <w:rFonts w:ascii="Arial" w:hAnsi="Arial" w:cs="Arial"/>
                <w:sz w:val="18"/>
                <w:szCs w:val="18"/>
              </w:rPr>
              <w:t xml:space="preserve"> dokumentaciji za Ministrstvo za zdravje </w:t>
            </w:r>
            <w:r w:rsidRPr="007015AE">
              <w:rPr>
                <w:rFonts w:ascii="Arial" w:hAnsi="Arial" w:cs="Arial"/>
                <w:sz w:val="18"/>
                <w:szCs w:val="18"/>
              </w:rPr>
              <w:t xml:space="preserve"> uporablja termin naročnik </w:t>
            </w:r>
            <w:r w:rsidR="00F3540D" w:rsidRPr="007015AE">
              <w:rPr>
                <w:rFonts w:ascii="Arial" w:hAnsi="Arial" w:cs="Arial"/>
                <w:sz w:val="18"/>
                <w:szCs w:val="18"/>
              </w:rPr>
              <w:t xml:space="preserve">in </w:t>
            </w:r>
            <w:r w:rsidRPr="007015AE">
              <w:rPr>
                <w:rFonts w:ascii="Arial" w:hAnsi="Arial" w:cs="Arial"/>
                <w:sz w:val="18"/>
                <w:szCs w:val="18"/>
              </w:rPr>
              <w:t xml:space="preserve">za Splošno bolnišnico Novo mesto </w:t>
            </w:r>
            <w:r w:rsidR="00F3540D" w:rsidRPr="007015AE">
              <w:rPr>
                <w:rFonts w:ascii="Arial" w:hAnsi="Arial" w:cs="Arial"/>
                <w:sz w:val="18"/>
                <w:szCs w:val="18"/>
              </w:rPr>
              <w:t xml:space="preserve">mestoma </w:t>
            </w:r>
            <w:r w:rsidRPr="007015AE">
              <w:rPr>
                <w:rFonts w:ascii="Arial" w:hAnsi="Arial" w:cs="Arial"/>
                <w:sz w:val="18"/>
                <w:szCs w:val="18"/>
              </w:rPr>
              <w:t xml:space="preserve">uporablja termin pooblaščeni naročnik in mestoma </w:t>
            </w:r>
            <w:r w:rsidR="00F3540D" w:rsidRPr="007015AE">
              <w:rPr>
                <w:rFonts w:ascii="Arial" w:hAnsi="Arial" w:cs="Arial"/>
                <w:sz w:val="18"/>
                <w:szCs w:val="18"/>
              </w:rPr>
              <w:t xml:space="preserve"> uporabnik</w:t>
            </w:r>
            <w:r w:rsidRPr="007015AE">
              <w:rPr>
                <w:rFonts w:ascii="Arial" w:hAnsi="Arial" w:cs="Arial"/>
                <w:sz w:val="18"/>
                <w:szCs w:val="18"/>
              </w:rPr>
              <w:t xml:space="preserve">. </w:t>
            </w:r>
          </w:p>
          <w:p w14:paraId="3000D016" w14:textId="77777777" w:rsidR="0079162B" w:rsidRPr="007015AE" w:rsidRDefault="0079162B" w:rsidP="0048152C">
            <w:pPr>
              <w:spacing w:line="276" w:lineRule="auto"/>
              <w:jc w:val="both"/>
              <w:rPr>
                <w:rFonts w:ascii="Arial" w:hAnsi="Arial" w:cs="Arial"/>
                <w:sz w:val="18"/>
                <w:szCs w:val="18"/>
              </w:rPr>
            </w:pPr>
          </w:p>
          <w:p w14:paraId="2A3BA340" w14:textId="77777777" w:rsidR="0079162B" w:rsidRPr="007015AE" w:rsidRDefault="0079162B" w:rsidP="00F3540D">
            <w:pPr>
              <w:spacing w:line="276" w:lineRule="auto"/>
              <w:ind w:left="720"/>
              <w:rPr>
                <w:rFonts w:ascii="Arial" w:hAnsi="Arial" w:cs="Arial"/>
                <w:sz w:val="18"/>
                <w:szCs w:val="18"/>
              </w:rPr>
            </w:pPr>
          </w:p>
        </w:tc>
      </w:tr>
      <w:tr w:rsidR="005F6074" w14:paraId="78077E79" w14:textId="77777777" w:rsidTr="0048152C">
        <w:tc>
          <w:tcPr>
            <w:tcW w:w="0" w:type="auto"/>
            <w:shd w:val="clear" w:color="auto" w:fill="000000"/>
            <w:tcMar>
              <w:top w:w="150" w:type="dxa"/>
              <w:bottom w:w="150" w:type="dxa"/>
            </w:tcMar>
            <w:vAlign w:val="center"/>
          </w:tcPr>
          <w:p w14:paraId="12A8FD3B" w14:textId="77777777" w:rsidR="005F6074" w:rsidRDefault="0079162B" w:rsidP="0079162B">
            <w:r>
              <w:rPr>
                <w:rFonts w:ascii="Arial" w:hAnsi="Arial" w:cs="Arial"/>
                <w:b/>
                <w:bCs/>
                <w:color w:val="FFFFFF"/>
                <w:position w:val="-2"/>
                <w:sz w:val="18"/>
                <w:szCs w:val="18"/>
                <w:shd w:val="clear" w:color="auto" w:fill="000000"/>
              </w:rPr>
              <w:t>2</w:t>
            </w:r>
            <w:r w:rsidR="009E7DBE">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Financiranje</w:t>
            </w:r>
          </w:p>
        </w:tc>
      </w:tr>
    </w:tbl>
    <w:p w14:paraId="528BD115" w14:textId="77777777" w:rsidR="0079162B" w:rsidRDefault="0079162B" w:rsidP="0079162B">
      <w:pPr>
        <w:spacing w:after="0" w:line="240" w:lineRule="auto"/>
        <w:jc w:val="both"/>
        <w:rPr>
          <w:rFonts w:ascii="Arial" w:hAnsi="Arial" w:cs="Arial"/>
          <w:color w:val="FF0000"/>
          <w:sz w:val="18"/>
          <w:szCs w:val="18"/>
        </w:rPr>
      </w:pPr>
    </w:p>
    <w:p w14:paraId="58E0E679" w14:textId="77777777" w:rsidR="0079162B" w:rsidRDefault="0079162B" w:rsidP="0079162B">
      <w:pPr>
        <w:spacing w:after="0" w:line="240" w:lineRule="auto"/>
        <w:jc w:val="both"/>
        <w:rPr>
          <w:rFonts w:ascii="Arial" w:hAnsi="Arial" w:cs="Arial"/>
          <w:color w:val="FF0000"/>
          <w:sz w:val="18"/>
          <w:szCs w:val="18"/>
        </w:rPr>
      </w:pPr>
    </w:p>
    <w:p w14:paraId="46F6939D" w14:textId="77777777" w:rsidR="0079162B" w:rsidRPr="007015AE" w:rsidRDefault="0079162B" w:rsidP="0079162B">
      <w:pPr>
        <w:spacing w:after="0" w:line="240" w:lineRule="auto"/>
        <w:jc w:val="both"/>
        <w:rPr>
          <w:rFonts w:ascii="Arial" w:hAnsi="Arial" w:cs="Arial"/>
          <w:sz w:val="18"/>
          <w:szCs w:val="18"/>
        </w:rPr>
      </w:pPr>
      <w:r w:rsidRPr="007015AE">
        <w:rPr>
          <w:rFonts w:ascii="Arial" w:hAnsi="Arial" w:cs="Arial"/>
          <w:sz w:val="18"/>
          <w:szCs w:val="18"/>
        </w:rPr>
        <w:t xml:space="preserve">Investicija bo prijavljena na javni razpis za dodelitev evropskih sredstev v okviru Operativnega programa za izvajanje evropske kohezijske politike v obdobju 2014-2020, prednostne osi 4 »Trajnostna raba in proizvodnja energije in pametna omrežja«, prednostne naložbe 4.1 »Spodbujanje energetske učinkovitosti, pametnega ravnanja z energijo in uporabe obnovljivih virov energije v javni infrastrukturi, vključno z javnimi stavbami in stanovanjskemu sektorju«, specifični cilj 1: »Povečanje učinkovitosti rabe energije v javnem sektorju«. </w:t>
      </w:r>
    </w:p>
    <w:p w14:paraId="7C89B7D6" w14:textId="77777777" w:rsidR="0079162B" w:rsidRPr="00F3540D" w:rsidRDefault="0079162B" w:rsidP="0079162B">
      <w:pPr>
        <w:spacing w:after="0" w:line="240" w:lineRule="auto"/>
        <w:jc w:val="both"/>
        <w:rPr>
          <w:rFonts w:ascii="Arial" w:hAnsi="Arial" w:cs="Arial"/>
          <w:color w:val="FF0000"/>
          <w:sz w:val="18"/>
          <w:szCs w:val="18"/>
        </w:rPr>
      </w:pPr>
    </w:p>
    <w:p w14:paraId="4A5E89B9" w14:textId="77777777" w:rsidR="0079162B" w:rsidRPr="007015AE" w:rsidRDefault="0079162B" w:rsidP="0079162B">
      <w:pPr>
        <w:spacing w:after="0" w:line="240" w:lineRule="auto"/>
        <w:jc w:val="both"/>
        <w:rPr>
          <w:rFonts w:ascii="Arial" w:hAnsi="Arial" w:cs="Arial"/>
          <w:sz w:val="18"/>
          <w:szCs w:val="18"/>
        </w:rPr>
      </w:pPr>
      <w:r w:rsidRPr="007015AE">
        <w:rPr>
          <w:rFonts w:ascii="Arial" w:hAnsi="Arial" w:cs="Arial"/>
          <w:sz w:val="18"/>
          <w:szCs w:val="18"/>
        </w:rPr>
        <w:t xml:space="preserve">Za operacijo naj bi bil odobren finančni prispevek iz Kohezijskega sklada kot prispevek Evropske unije in pripadajoči nacionalni prispevek, kot prispevek Republike Slovenije za operaciji »Energetska sanacija bolnišnični del (ginekološka zgradba)« in »Energetska sanacija dveh prvotnih zgradb SB Novo Mesto (grad Mostek in grad Kamen)«. Predviden </w:t>
      </w:r>
      <w:proofErr w:type="spellStart"/>
      <w:r w:rsidRPr="007015AE">
        <w:rPr>
          <w:rFonts w:ascii="Arial" w:hAnsi="Arial" w:cs="Arial"/>
          <w:sz w:val="18"/>
          <w:szCs w:val="18"/>
        </w:rPr>
        <w:t>sofinancerski</w:t>
      </w:r>
      <w:proofErr w:type="spellEnd"/>
      <w:r w:rsidRPr="007015AE">
        <w:rPr>
          <w:rFonts w:ascii="Arial" w:hAnsi="Arial" w:cs="Arial"/>
          <w:sz w:val="18"/>
          <w:szCs w:val="18"/>
        </w:rPr>
        <w:t xml:space="preserve"> delež v višini 49% upravičenih stroškov je sestavljen iz 15% slovenske udeležbe in 85% kohezijskega sklada. Predmetni razpis za izbor operacij se izvaja v okviru »Operativnega programa Evropske kohezijske politike za obdobje 2014-2020«.</w:t>
      </w:r>
    </w:p>
    <w:p w14:paraId="27D65726" w14:textId="77777777" w:rsidR="0079162B" w:rsidRPr="00F3540D" w:rsidRDefault="0079162B" w:rsidP="0079162B">
      <w:pPr>
        <w:spacing w:after="0" w:line="240" w:lineRule="auto"/>
        <w:jc w:val="both"/>
        <w:rPr>
          <w:rFonts w:ascii="Arial" w:hAnsi="Arial" w:cs="Arial"/>
          <w:color w:val="FF0000"/>
          <w:sz w:val="18"/>
          <w:szCs w:val="18"/>
        </w:rPr>
      </w:pPr>
    </w:p>
    <w:p w14:paraId="64DA1795" w14:textId="77777777" w:rsidR="0079162B" w:rsidRPr="007015AE" w:rsidRDefault="0079162B" w:rsidP="0079162B">
      <w:pPr>
        <w:spacing w:after="0" w:line="240" w:lineRule="auto"/>
        <w:jc w:val="both"/>
        <w:rPr>
          <w:rFonts w:ascii="Arial" w:hAnsi="Arial" w:cs="Arial"/>
          <w:sz w:val="18"/>
          <w:szCs w:val="18"/>
        </w:rPr>
      </w:pPr>
      <w:r w:rsidRPr="007015AE">
        <w:rPr>
          <w:rFonts w:ascii="Arial" w:hAnsi="Arial" w:cs="Arial"/>
          <w:sz w:val="18"/>
          <w:szCs w:val="18"/>
        </w:rPr>
        <w:t>Javni razpis se vodi pod pogojem, da bo</w:t>
      </w:r>
      <w:r w:rsidR="00B3095D" w:rsidRPr="007015AE">
        <w:rPr>
          <w:rFonts w:ascii="Arial" w:hAnsi="Arial" w:cs="Arial"/>
          <w:sz w:val="18"/>
          <w:szCs w:val="18"/>
        </w:rPr>
        <w:t xml:space="preserve"> naročnik</w:t>
      </w:r>
      <w:r w:rsidRPr="007015AE">
        <w:rPr>
          <w:rFonts w:ascii="Arial" w:hAnsi="Arial" w:cs="Arial"/>
          <w:sz w:val="18"/>
          <w:szCs w:val="18"/>
        </w:rPr>
        <w:t xml:space="preserve"> zagotovil tako finančna sredstva za lastno udeležbo kot tudi sredstva za sofinanciranje energetske prenove stavb v okviru Operativnega programa za izvajanje evropske kohezijske politike v obdobju 2014-2020, prednostne osi 4 »Trajnostna raba in proizvodnja energije in pametna omrežja«, prednostne naložbe 4.1 »Spodbujanje energetske učinkovitosti, pametnega ravnanja z energijo in uporabe obnovljivih virov energije v javni infrastrukturi, vključno z javnimi stavbami in stanovanjskemu sektorju«, specifični cilj 1: »Povečanje učinkovitosti rabe energije v javnem sektorju«. V kolikor naročnik pri zagotovitvi sredstev iz kakršnegakoli razloga ne bo uspešen, ponudniki iz tega naslova ne morejo od naročnika zahtevati nobenega povračila stroškov ali odškodnine ali drugega nadomestila.</w:t>
      </w:r>
    </w:p>
    <w:p w14:paraId="1DC7939C" w14:textId="77777777" w:rsidR="0079162B" w:rsidRPr="00FC464B" w:rsidRDefault="0079162B" w:rsidP="0079162B">
      <w:pPr>
        <w:spacing w:before="225" w:after="225" w:line="240" w:lineRule="auto"/>
        <w:jc w:val="both"/>
        <w:rPr>
          <w:rFonts w:ascii="Arial" w:hAnsi="Arial" w:cs="Arial"/>
          <w:sz w:val="18"/>
          <w:szCs w:val="18"/>
        </w:rPr>
      </w:pPr>
      <w:r w:rsidRPr="00FC464B">
        <w:rPr>
          <w:rFonts w:ascii="Arial" w:hAnsi="Arial" w:cs="Arial"/>
          <w:sz w:val="18"/>
          <w:szCs w:val="18"/>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obeh sklopov.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C769168" w14:textId="77777777" w:rsidR="000B7FB8" w:rsidRPr="00FC464B" w:rsidRDefault="000B7FB8" w:rsidP="000B7FB8">
      <w:pPr>
        <w:spacing w:before="225" w:after="225" w:line="240" w:lineRule="auto"/>
        <w:jc w:val="both"/>
        <w:rPr>
          <w:rFonts w:ascii="Arial" w:hAnsi="Arial" w:cs="Arial"/>
          <w:sz w:val="18"/>
          <w:szCs w:val="18"/>
        </w:rPr>
      </w:pPr>
      <w:r w:rsidRPr="00FC464B">
        <w:rPr>
          <w:rFonts w:ascii="Arial" w:hAnsi="Arial" w:cs="Arial"/>
          <w:sz w:val="18"/>
          <w:szCs w:val="18"/>
        </w:rPr>
        <w:t xml:space="preserve">Javno naročilo bo lahko tudi oddano najugodnejšemu ponudniku in pogodba sklenjena z izbranim ponudnikom pod </w:t>
      </w:r>
      <w:proofErr w:type="spellStart"/>
      <w:r w:rsidRPr="00FC464B">
        <w:rPr>
          <w:rFonts w:ascii="Arial" w:hAnsi="Arial" w:cs="Arial"/>
          <w:sz w:val="18"/>
          <w:szCs w:val="18"/>
        </w:rPr>
        <w:t>odložnim</w:t>
      </w:r>
      <w:proofErr w:type="spellEnd"/>
      <w:r w:rsidRPr="00FC464B">
        <w:rPr>
          <w:rFonts w:ascii="Arial" w:hAnsi="Arial" w:cs="Arial"/>
          <w:sz w:val="18"/>
          <w:szCs w:val="18"/>
        </w:rPr>
        <w:t xml:space="preserve"> pogojem, pričela pa bo učinkovati , ko bo naročnik pridobil sredstva sofinanciranja, vendar ne kasneje kot leto dni od pravnomočnosti odločitve o oddaji naročila. </w:t>
      </w:r>
    </w:p>
    <w:p w14:paraId="3BB4EC11" w14:textId="77777777" w:rsidR="000B7FB8" w:rsidRPr="00FC464B" w:rsidRDefault="000B7FB8" w:rsidP="000B7FB8">
      <w:pPr>
        <w:spacing w:before="225" w:after="225" w:line="240" w:lineRule="auto"/>
        <w:jc w:val="both"/>
        <w:rPr>
          <w:rFonts w:ascii="Arial" w:hAnsi="Arial" w:cs="Arial"/>
          <w:sz w:val="18"/>
          <w:szCs w:val="18"/>
        </w:rPr>
      </w:pPr>
      <w:r w:rsidRPr="00FC464B">
        <w:rPr>
          <w:rFonts w:ascii="Arial" w:hAnsi="Arial" w:cs="Arial"/>
          <w:sz w:val="18"/>
          <w:szCs w:val="18"/>
        </w:rPr>
        <w:lastRenderedPageBreak/>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p>
    <w:p w14:paraId="26D1253D" w14:textId="77777777" w:rsidR="0079162B" w:rsidRPr="00FC464B" w:rsidRDefault="0079162B" w:rsidP="0079162B">
      <w:pPr>
        <w:spacing w:before="225" w:after="225" w:line="240" w:lineRule="auto"/>
        <w:jc w:val="both"/>
        <w:rPr>
          <w:rFonts w:ascii="Arial" w:hAnsi="Arial" w:cs="Arial"/>
          <w:sz w:val="18"/>
          <w:szCs w:val="18"/>
        </w:rPr>
      </w:pPr>
      <w:r w:rsidRPr="00FC464B">
        <w:rPr>
          <w:rFonts w:ascii="Arial" w:hAnsi="Arial" w:cs="Arial"/>
          <w:sz w:val="18"/>
          <w:szCs w:val="18"/>
        </w:rPr>
        <w:t xml:space="preserve">Naročnik ne odgovarja ponudnikom za škodo, ki bi utegnila nastati ponudnikom zaradi ne-sklenitve pogodbe. </w:t>
      </w:r>
    </w:p>
    <w:p w14:paraId="408E5F90" w14:textId="77777777" w:rsidR="0079162B" w:rsidRDefault="0079162B">
      <w:pPr>
        <w:spacing w:before="225" w:after="225" w:line="240" w:lineRule="auto"/>
        <w:jc w:val="both"/>
        <w:rPr>
          <w:rFonts w:ascii="Arial" w:hAnsi="Arial" w:cs="Arial"/>
          <w:color w:val="000000"/>
          <w:sz w:val="18"/>
          <w:szCs w:val="18"/>
        </w:rPr>
      </w:pPr>
    </w:p>
    <w:tbl>
      <w:tblPr>
        <w:tblStyle w:val="NormalTablePHPDOCX"/>
        <w:tblW w:w="9214" w:type="dxa"/>
        <w:tblInd w:w="-142" w:type="dxa"/>
        <w:tblLook w:val="04A0" w:firstRow="1" w:lastRow="0" w:firstColumn="1" w:lastColumn="0" w:noHBand="0" w:noVBand="1"/>
      </w:tblPr>
      <w:tblGrid>
        <w:gridCol w:w="9214"/>
      </w:tblGrid>
      <w:tr w:rsidR="0079162B" w14:paraId="41F37E66" w14:textId="77777777" w:rsidTr="0079162B">
        <w:tc>
          <w:tcPr>
            <w:tcW w:w="9214" w:type="dxa"/>
            <w:shd w:val="clear" w:color="auto" w:fill="000000"/>
            <w:tcMar>
              <w:top w:w="150" w:type="dxa"/>
              <w:bottom w:w="150" w:type="dxa"/>
            </w:tcMar>
            <w:vAlign w:val="center"/>
          </w:tcPr>
          <w:p w14:paraId="30F4FF50" w14:textId="77777777" w:rsidR="0079162B" w:rsidRDefault="0079162B" w:rsidP="00EC7DC3">
            <w:r>
              <w:rPr>
                <w:rFonts w:ascii="Arial" w:hAnsi="Arial" w:cs="Arial"/>
                <w:b/>
                <w:bCs/>
                <w:color w:val="FFFFFF"/>
                <w:position w:val="-2"/>
                <w:sz w:val="18"/>
                <w:szCs w:val="18"/>
                <w:shd w:val="clear" w:color="auto" w:fill="000000"/>
              </w:rPr>
              <w:t>3. Splošna navodila</w:t>
            </w:r>
          </w:p>
        </w:tc>
      </w:tr>
    </w:tbl>
    <w:p w14:paraId="3544DCD5" w14:textId="77777777" w:rsidR="005F6074" w:rsidRDefault="009E7DB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DD89FB0" w14:textId="77777777" w:rsidR="005F6074" w:rsidRDefault="009E7DB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A72E147" w14:textId="77777777" w:rsidR="005F6074" w:rsidRDefault="009E7DB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4393F6D" w14:textId="77777777" w:rsidR="005F6074" w:rsidRDefault="009E7DBE">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3343223F" w14:textId="77777777" w:rsidR="005F6074" w:rsidRDefault="009E7DB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5F6074" w14:paraId="6FB3FDBD" w14:textId="77777777">
        <w:tc>
          <w:tcPr>
            <w:tcW w:w="0" w:type="auto"/>
            <w:shd w:val="clear" w:color="auto" w:fill="000000"/>
            <w:tcMar>
              <w:top w:w="150" w:type="dxa"/>
              <w:bottom w:w="150" w:type="dxa"/>
            </w:tcMar>
            <w:vAlign w:val="center"/>
          </w:tcPr>
          <w:p w14:paraId="3185A913" w14:textId="77777777" w:rsidR="005F6074" w:rsidRDefault="00B3095D">
            <w:r>
              <w:rPr>
                <w:rFonts w:ascii="Arial" w:hAnsi="Arial" w:cs="Arial"/>
                <w:b/>
                <w:bCs/>
                <w:color w:val="FFFFFF"/>
                <w:position w:val="-2"/>
                <w:sz w:val="18"/>
                <w:szCs w:val="18"/>
                <w:shd w:val="clear" w:color="auto" w:fill="000000"/>
              </w:rPr>
              <w:t>4</w:t>
            </w:r>
            <w:r w:rsidR="009E7DBE">
              <w:rPr>
                <w:rFonts w:ascii="Arial" w:hAnsi="Arial" w:cs="Arial"/>
                <w:b/>
                <w:bCs/>
                <w:color w:val="FFFFFF"/>
                <w:position w:val="-2"/>
                <w:sz w:val="18"/>
                <w:szCs w:val="18"/>
                <w:shd w:val="clear" w:color="auto" w:fill="000000"/>
              </w:rPr>
              <w:t>. Navodilo za oddajo elektronske ponudbe</w:t>
            </w:r>
          </w:p>
        </w:tc>
      </w:tr>
    </w:tbl>
    <w:p w14:paraId="671A3292" w14:textId="77777777" w:rsidR="005F6074" w:rsidRDefault="009E7DBE">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F6074" w14:paraId="74C940FC" w14:textId="77777777">
        <w:tc>
          <w:tcPr>
            <w:tcW w:w="0" w:type="auto"/>
            <w:tcMar>
              <w:top w:w="0" w:type="auto"/>
              <w:bottom w:w="0" w:type="auto"/>
            </w:tcMar>
          </w:tcPr>
          <w:p w14:paraId="7312EF11" w14:textId="77777777" w:rsidR="005F6074" w:rsidRDefault="009E7DBE" w:rsidP="00EB3422">
            <w:pPr>
              <w:numPr>
                <w:ilvl w:val="0"/>
                <w:numId w:val="3"/>
              </w:numPr>
              <w:rPr>
                <w:rFonts w:ascii="Arial" w:hAnsi="Arial" w:cs="Arial"/>
                <w:color w:val="000000"/>
                <w:sz w:val="18"/>
                <w:szCs w:val="18"/>
              </w:rPr>
            </w:pPr>
            <w:r>
              <w:rPr>
                <w:rFonts w:ascii="Arial" w:hAnsi="Arial" w:cs="Arial"/>
                <w:color w:val="000000"/>
                <w:sz w:val="18"/>
                <w:szCs w:val="18"/>
              </w:rPr>
              <w:t>Ponudnik vnese osnovne podatke o ponudbi;</w:t>
            </w:r>
          </w:p>
          <w:p w14:paraId="386A4BD3" w14:textId="77777777" w:rsidR="005F6074" w:rsidRDefault="009E7DBE" w:rsidP="00EB3422">
            <w:pPr>
              <w:numPr>
                <w:ilvl w:val="0"/>
                <w:numId w:val="3"/>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60EB9FD0" w14:textId="77777777" w:rsidR="005F6074" w:rsidRDefault="009E7DBE" w:rsidP="00EB3422">
            <w:pPr>
              <w:numPr>
                <w:ilvl w:val="0"/>
                <w:numId w:val="3"/>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4A5ED750" w14:textId="77777777" w:rsidR="005F6074" w:rsidRDefault="009E7DBE" w:rsidP="00EB3422">
            <w:pPr>
              <w:numPr>
                <w:ilvl w:val="0"/>
                <w:numId w:val="3"/>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pogodbe, izjave,</w:t>
            </w:r>
            <w:r w:rsidR="00B3095D">
              <w:rPr>
                <w:rFonts w:ascii="Arial" w:hAnsi="Arial" w:cs="Arial"/>
                <w:color w:val="000000"/>
                <w:sz w:val="18"/>
                <w:szCs w:val="18"/>
              </w:rPr>
              <w:t xml:space="preserve"> izpolnjene popise v </w:t>
            </w:r>
            <w:proofErr w:type="spellStart"/>
            <w:r w:rsidR="00B3095D">
              <w:rPr>
                <w:rFonts w:ascii="Arial" w:hAnsi="Arial" w:cs="Arial"/>
                <w:color w:val="000000"/>
                <w:sz w:val="18"/>
                <w:szCs w:val="18"/>
              </w:rPr>
              <w:t>xls</w:t>
            </w:r>
            <w:proofErr w:type="spellEnd"/>
            <w:r>
              <w:rPr>
                <w:rFonts w:ascii="Arial" w:hAnsi="Arial" w:cs="Arial"/>
                <w:color w:val="000000"/>
                <w:sz w:val="18"/>
                <w:szCs w:val="18"/>
              </w:rPr>
              <w:t>…</w:t>
            </w:r>
          </w:p>
          <w:p w14:paraId="3376EF5B" w14:textId="77777777" w:rsidR="005F6074" w:rsidRDefault="009E7DBE" w:rsidP="00EB3422">
            <w:pPr>
              <w:numPr>
                <w:ilvl w:val="0"/>
                <w:numId w:val="3"/>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14:paraId="67CEF5F6" w14:textId="77777777" w:rsidR="005F6074" w:rsidRDefault="005F6074"/>
    <w:tbl>
      <w:tblPr>
        <w:tblStyle w:val="NormalTablePHPDOCX"/>
        <w:tblW w:w="2500" w:type="pct"/>
        <w:tblInd w:w="108" w:type="dxa"/>
        <w:tblLook w:val="04A0" w:firstRow="1" w:lastRow="0" w:firstColumn="1" w:lastColumn="0" w:noHBand="0" w:noVBand="1"/>
      </w:tblPr>
      <w:tblGrid>
        <w:gridCol w:w="4535"/>
      </w:tblGrid>
      <w:tr w:rsidR="005F6074" w14:paraId="76CA029C" w14:textId="77777777">
        <w:tc>
          <w:tcPr>
            <w:tcW w:w="0" w:type="auto"/>
            <w:shd w:val="clear" w:color="auto" w:fill="000000"/>
            <w:tcMar>
              <w:top w:w="150" w:type="dxa"/>
              <w:bottom w:w="150" w:type="dxa"/>
            </w:tcMar>
            <w:vAlign w:val="center"/>
          </w:tcPr>
          <w:p w14:paraId="09BEC64C" w14:textId="77777777" w:rsidR="005F6074" w:rsidRDefault="00B3095D">
            <w:r>
              <w:rPr>
                <w:rFonts w:ascii="Arial" w:hAnsi="Arial" w:cs="Arial"/>
                <w:b/>
                <w:bCs/>
                <w:color w:val="FFFFFF"/>
                <w:position w:val="-2"/>
                <w:sz w:val="18"/>
                <w:szCs w:val="18"/>
                <w:shd w:val="clear" w:color="auto" w:fill="000000"/>
              </w:rPr>
              <w:t>5</w:t>
            </w:r>
            <w:r w:rsidR="009E7DBE">
              <w:rPr>
                <w:rFonts w:ascii="Arial" w:hAnsi="Arial" w:cs="Arial"/>
                <w:b/>
                <w:bCs/>
                <w:color w:val="FFFFFF"/>
                <w:position w:val="-2"/>
                <w:sz w:val="18"/>
                <w:szCs w:val="18"/>
                <w:shd w:val="clear" w:color="auto" w:fill="000000"/>
              </w:rPr>
              <w:t>. Zakoni in predpisi</w:t>
            </w:r>
          </w:p>
        </w:tc>
      </w:tr>
    </w:tbl>
    <w:p w14:paraId="3ED312EF" w14:textId="77777777" w:rsidR="005F6074" w:rsidRDefault="009E7DB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F6074" w14:paraId="256DFFA9" w14:textId="77777777">
        <w:tc>
          <w:tcPr>
            <w:tcW w:w="0" w:type="auto"/>
            <w:tcMar>
              <w:top w:w="0" w:type="auto"/>
              <w:bottom w:w="0" w:type="auto"/>
            </w:tcMar>
          </w:tcPr>
          <w:p w14:paraId="428A22D5"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48670E36"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498F660"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lastRenderedPageBreak/>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6B3082A9"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3F1179AB"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t xml:space="preserve">Gradbeni zakon (Uradni list RS, št. 61/17, 72/17 – </w:t>
            </w:r>
            <w:proofErr w:type="spellStart"/>
            <w:r>
              <w:rPr>
                <w:rFonts w:ascii="Arial" w:hAnsi="Arial" w:cs="Arial"/>
                <w:color w:val="000000"/>
                <w:sz w:val="18"/>
                <w:szCs w:val="18"/>
              </w:rPr>
              <w:t>popr</w:t>
            </w:r>
            <w:proofErr w:type="spellEnd"/>
            <w:r>
              <w:rPr>
                <w:rFonts w:ascii="Arial" w:hAnsi="Arial" w:cs="Arial"/>
                <w:color w:val="000000"/>
                <w:sz w:val="18"/>
                <w:szCs w:val="18"/>
              </w:rPr>
              <w:t>. in 65/20)</w:t>
            </w:r>
          </w:p>
          <w:p w14:paraId="1C755ABB"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D2687F5"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2A3A9B8B" w14:textId="77777777" w:rsidR="005F6074" w:rsidRDefault="009E7DBE" w:rsidP="00EB3422">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7F5B9E9" w14:textId="77777777" w:rsidR="005F6074" w:rsidRDefault="009E7DBE">
      <w:pPr>
        <w:spacing w:before="225" w:after="225" w:line="240" w:lineRule="auto"/>
        <w:jc w:val="both"/>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8E9C601" w14:textId="77777777" w:rsidR="005F6074" w:rsidRDefault="009E7DBE">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tbl>
      <w:tblPr>
        <w:tblStyle w:val="NormalTablePHPDOCX"/>
        <w:tblW w:w="0" w:type="auto"/>
        <w:tblInd w:w="108" w:type="dxa"/>
        <w:tblLook w:val="04A0" w:firstRow="1" w:lastRow="0" w:firstColumn="1" w:lastColumn="0" w:noHBand="0" w:noVBand="1"/>
      </w:tblPr>
      <w:tblGrid>
        <w:gridCol w:w="8962"/>
      </w:tblGrid>
      <w:tr w:rsidR="005F6074" w14:paraId="15139F98" w14:textId="77777777">
        <w:tc>
          <w:tcPr>
            <w:tcW w:w="0" w:type="auto"/>
            <w:tcMar>
              <w:top w:w="0" w:type="auto"/>
              <w:bottom w:w="0" w:type="auto"/>
            </w:tcMar>
          </w:tcPr>
          <w:p w14:paraId="3B5E1491" w14:textId="77777777" w:rsidR="005F6074" w:rsidRDefault="009E7DBE" w:rsidP="00EB3422">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2347D06D" w14:textId="77777777" w:rsidR="005F6074" w:rsidRDefault="009E7DBE" w:rsidP="00EB3422">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CDE5453" w14:textId="77777777" w:rsidR="005F6074" w:rsidRDefault="009E7DBE">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855C047" w14:textId="77777777" w:rsidR="005F6074" w:rsidRDefault="009E7DB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CBE529D" w14:textId="77777777" w:rsidR="005F6074" w:rsidRDefault="009E7DB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F6074" w14:paraId="3D955C75" w14:textId="77777777">
        <w:tc>
          <w:tcPr>
            <w:tcW w:w="0" w:type="auto"/>
            <w:shd w:val="clear" w:color="auto" w:fill="000000"/>
            <w:tcMar>
              <w:top w:w="150" w:type="dxa"/>
              <w:bottom w:w="150" w:type="dxa"/>
            </w:tcMar>
            <w:vAlign w:val="center"/>
          </w:tcPr>
          <w:p w14:paraId="6C741D4F" w14:textId="77777777" w:rsidR="005F6074" w:rsidRDefault="00B3095D">
            <w:r>
              <w:rPr>
                <w:rFonts w:ascii="Arial" w:hAnsi="Arial" w:cs="Arial"/>
                <w:b/>
                <w:bCs/>
                <w:color w:val="FFFFFF"/>
                <w:position w:val="-2"/>
                <w:sz w:val="18"/>
                <w:szCs w:val="18"/>
                <w:shd w:val="clear" w:color="auto" w:fill="000000"/>
              </w:rPr>
              <w:t>6</w:t>
            </w:r>
            <w:r w:rsidR="009E7DBE">
              <w:rPr>
                <w:rFonts w:ascii="Arial" w:hAnsi="Arial" w:cs="Arial"/>
                <w:b/>
                <w:bCs/>
                <w:color w:val="FFFFFF"/>
                <w:position w:val="-2"/>
                <w:sz w:val="18"/>
                <w:szCs w:val="18"/>
                <w:shd w:val="clear" w:color="auto" w:fill="000000"/>
              </w:rPr>
              <w:t>. Jezik razpisne dokumentacije in ponudbe ter oblika</w:t>
            </w:r>
          </w:p>
        </w:tc>
      </w:tr>
    </w:tbl>
    <w:p w14:paraId="2608B89E" w14:textId="77777777" w:rsidR="005F6074" w:rsidRDefault="009E7DB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79F3D25" w14:textId="77777777" w:rsidR="005F6074" w:rsidRDefault="009E7DB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2F993AC" w14:textId="77777777" w:rsidR="005F6074" w:rsidRDefault="009E7DB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BA32884" w14:textId="77777777" w:rsidR="005F6074" w:rsidRDefault="009E7DB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D5633AE" w14:textId="77777777" w:rsidR="005F6074" w:rsidRDefault="009E7DBE">
      <w:pPr>
        <w:spacing w:before="225" w:after="225" w:line="240" w:lineRule="auto"/>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w:t>
      </w:r>
      <w:r>
        <w:rPr>
          <w:rFonts w:ascii="Arial" w:hAnsi="Arial" w:cs="Arial"/>
          <w:color w:val="000000"/>
          <w:sz w:val="18"/>
          <w:szCs w:val="18"/>
        </w:rPr>
        <w:lastRenderedPageBreak/>
        <w:t>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F6074" w14:paraId="4D1CB5C6" w14:textId="77777777">
        <w:tc>
          <w:tcPr>
            <w:tcW w:w="0" w:type="auto"/>
            <w:shd w:val="clear" w:color="auto" w:fill="000000"/>
            <w:tcMar>
              <w:top w:w="150" w:type="dxa"/>
              <w:bottom w:w="150" w:type="dxa"/>
            </w:tcMar>
            <w:vAlign w:val="center"/>
          </w:tcPr>
          <w:p w14:paraId="1F09916D" w14:textId="77777777" w:rsidR="005F6074" w:rsidRDefault="00B3095D">
            <w:r>
              <w:rPr>
                <w:rFonts w:ascii="Arial" w:hAnsi="Arial" w:cs="Arial"/>
                <w:b/>
                <w:bCs/>
                <w:color w:val="FFFFFF"/>
                <w:position w:val="-2"/>
                <w:sz w:val="18"/>
                <w:szCs w:val="18"/>
                <w:shd w:val="clear" w:color="auto" w:fill="000000"/>
              </w:rPr>
              <w:t>7</w:t>
            </w:r>
            <w:r w:rsidR="009E7DBE">
              <w:rPr>
                <w:rFonts w:ascii="Arial" w:hAnsi="Arial" w:cs="Arial"/>
                <w:b/>
                <w:bCs/>
                <w:color w:val="FFFFFF"/>
                <w:position w:val="-2"/>
                <w:sz w:val="18"/>
                <w:szCs w:val="18"/>
                <w:shd w:val="clear" w:color="auto" w:fill="000000"/>
              </w:rPr>
              <w:t>. Skupna ponudba</w:t>
            </w:r>
          </w:p>
        </w:tc>
      </w:tr>
    </w:tbl>
    <w:p w14:paraId="61764917" w14:textId="77777777" w:rsidR="005F6074" w:rsidRDefault="009E7DB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F6074" w14:paraId="5EE0B72E" w14:textId="77777777">
        <w:tc>
          <w:tcPr>
            <w:tcW w:w="0" w:type="auto"/>
            <w:tcMar>
              <w:top w:w="0" w:type="auto"/>
              <w:bottom w:w="0" w:type="auto"/>
            </w:tcMar>
          </w:tcPr>
          <w:p w14:paraId="11DEE13B" w14:textId="77777777" w:rsidR="005F6074" w:rsidRDefault="009E7DBE" w:rsidP="00EB3422">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E736129" w14:textId="77777777" w:rsidR="005F6074" w:rsidRDefault="009E7DBE" w:rsidP="00EB3422">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B633BBC" w14:textId="77777777" w:rsidR="005F6074" w:rsidRDefault="009E7DBE" w:rsidP="00EB3422">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8F76CF8" w14:textId="77777777" w:rsidR="005F6074" w:rsidRDefault="009E7DBE" w:rsidP="00EB3422">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71C3F7B" w14:textId="77777777" w:rsidR="005F6074" w:rsidRDefault="009E7DBE" w:rsidP="00EB3422">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1BC4645" w14:textId="77777777" w:rsidR="005F6074" w:rsidRDefault="009E7DBE" w:rsidP="00EB3422">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DE05220" w14:textId="77777777" w:rsidR="005F6074" w:rsidRDefault="009E7DB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1BB7D7A" w14:textId="77777777" w:rsidR="005F6074" w:rsidRDefault="009E7DB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F6074" w14:paraId="6D88059A" w14:textId="77777777">
        <w:tc>
          <w:tcPr>
            <w:tcW w:w="0" w:type="auto"/>
            <w:shd w:val="clear" w:color="auto" w:fill="000000"/>
            <w:tcMar>
              <w:top w:w="150" w:type="dxa"/>
              <w:bottom w:w="150" w:type="dxa"/>
            </w:tcMar>
            <w:vAlign w:val="center"/>
          </w:tcPr>
          <w:p w14:paraId="20C981DF" w14:textId="77777777" w:rsidR="005F6074" w:rsidRDefault="00B3095D">
            <w:r>
              <w:rPr>
                <w:rFonts w:ascii="Arial" w:hAnsi="Arial" w:cs="Arial"/>
                <w:b/>
                <w:bCs/>
                <w:color w:val="FFFFFF"/>
                <w:position w:val="-2"/>
                <w:sz w:val="18"/>
                <w:szCs w:val="18"/>
                <w:shd w:val="clear" w:color="auto" w:fill="000000"/>
              </w:rPr>
              <w:t>8</w:t>
            </w:r>
            <w:r w:rsidR="009E7DBE">
              <w:rPr>
                <w:rFonts w:ascii="Arial" w:hAnsi="Arial" w:cs="Arial"/>
                <w:b/>
                <w:bCs/>
                <w:color w:val="FFFFFF"/>
                <w:position w:val="-2"/>
                <w:sz w:val="18"/>
                <w:szCs w:val="18"/>
                <w:shd w:val="clear" w:color="auto" w:fill="000000"/>
              </w:rPr>
              <w:t>. ESPD</w:t>
            </w:r>
          </w:p>
        </w:tc>
      </w:tr>
    </w:tbl>
    <w:p w14:paraId="164BCAA0" w14:textId="77777777" w:rsidR="005F6074" w:rsidRDefault="009E7DBE" w:rsidP="00B3095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tbl>
      <w:tblPr>
        <w:tblStyle w:val="NormalTablePHPDOCX"/>
        <w:tblW w:w="2500" w:type="pct"/>
        <w:tblInd w:w="108" w:type="dxa"/>
        <w:tblLook w:val="04A0" w:firstRow="1" w:lastRow="0" w:firstColumn="1" w:lastColumn="0" w:noHBand="0" w:noVBand="1"/>
      </w:tblPr>
      <w:tblGrid>
        <w:gridCol w:w="4535"/>
      </w:tblGrid>
      <w:tr w:rsidR="005F6074" w14:paraId="1796F84A" w14:textId="77777777">
        <w:tc>
          <w:tcPr>
            <w:tcW w:w="0" w:type="auto"/>
            <w:shd w:val="clear" w:color="auto" w:fill="000000"/>
            <w:tcMar>
              <w:top w:w="150" w:type="dxa"/>
              <w:bottom w:w="150" w:type="dxa"/>
            </w:tcMar>
            <w:vAlign w:val="center"/>
          </w:tcPr>
          <w:p w14:paraId="74A92254" w14:textId="77777777" w:rsidR="005F6074" w:rsidRDefault="00B3095D">
            <w:r>
              <w:rPr>
                <w:rFonts w:ascii="Arial" w:hAnsi="Arial" w:cs="Arial"/>
                <w:b/>
                <w:bCs/>
                <w:color w:val="FFFFFF"/>
                <w:position w:val="-2"/>
                <w:sz w:val="18"/>
                <w:szCs w:val="18"/>
                <w:shd w:val="clear" w:color="auto" w:fill="000000"/>
              </w:rPr>
              <w:t>9</w:t>
            </w:r>
            <w:r w:rsidR="009E7DBE">
              <w:rPr>
                <w:rFonts w:ascii="Arial" w:hAnsi="Arial" w:cs="Arial"/>
                <w:b/>
                <w:bCs/>
                <w:color w:val="FFFFFF"/>
                <w:position w:val="-2"/>
                <w:sz w:val="18"/>
                <w:szCs w:val="18"/>
                <w:shd w:val="clear" w:color="auto" w:fill="000000"/>
              </w:rPr>
              <w:t>. Ponudba s podizvajalci</w:t>
            </w:r>
          </w:p>
        </w:tc>
      </w:tr>
    </w:tbl>
    <w:p w14:paraId="15BFE775" w14:textId="77777777" w:rsidR="005F6074" w:rsidRDefault="009E7DB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E1F2C4C" w14:textId="77777777" w:rsidR="005F6074" w:rsidRDefault="009E7DBE">
      <w:pPr>
        <w:spacing w:before="225" w:after="225" w:line="240" w:lineRule="auto"/>
        <w:jc w:val="both"/>
      </w:pPr>
      <w:r>
        <w:rPr>
          <w:rFonts w:ascii="Arial" w:hAnsi="Arial" w:cs="Arial"/>
          <w:color w:val="000000"/>
          <w:sz w:val="18"/>
          <w:szCs w:val="18"/>
        </w:rPr>
        <w:t xml:space="preserve">Če bo ponudnik izvajal javno naročilo s podizvajalci, </w:t>
      </w:r>
      <w:r>
        <w:rPr>
          <w:rFonts w:ascii="Arial" w:hAnsi="Arial" w:cs="Arial"/>
          <w:b/>
          <w:bCs/>
          <w:color w:val="000000"/>
          <w:sz w:val="18"/>
          <w:szCs w:val="18"/>
        </w:rPr>
        <w:t>mora</w:t>
      </w:r>
      <w:r>
        <w:rPr>
          <w:rFonts w:ascii="Arial" w:hAnsi="Arial" w:cs="Arial"/>
          <w:color w:val="000000"/>
          <w:sz w:val="18"/>
          <w:szCs w:val="18"/>
        </w:rPr>
        <w:t xml:space="preserve"> v ponudbi:</w:t>
      </w:r>
    </w:p>
    <w:tbl>
      <w:tblPr>
        <w:tblStyle w:val="NormalTablePHPDOCX"/>
        <w:tblW w:w="0" w:type="auto"/>
        <w:tblInd w:w="108" w:type="dxa"/>
        <w:tblLook w:val="04A0" w:firstRow="1" w:lastRow="0" w:firstColumn="1" w:lastColumn="0" w:noHBand="0" w:noVBand="1"/>
      </w:tblPr>
      <w:tblGrid>
        <w:gridCol w:w="8321"/>
      </w:tblGrid>
      <w:tr w:rsidR="005F6074" w14:paraId="52163E03" w14:textId="77777777">
        <w:tc>
          <w:tcPr>
            <w:tcW w:w="0" w:type="auto"/>
            <w:tcMar>
              <w:top w:w="0" w:type="auto"/>
              <w:bottom w:w="0" w:type="auto"/>
            </w:tcMar>
          </w:tcPr>
          <w:p w14:paraId="0CF353AD" w14:textId="77777777" w:rsidR="005F6074" w:rsidRDefault="009E7DBE" w:rsidP="00EB3422">
            <w:pPr>
              <w:numPr>
                <w:ilvl w:val="0"/>
                <w:numId w:val="7"/>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6DDDD542" w14:textId="77777777" w:rsidR="005F6074" w:rsidRDefault="009E7DBE" w:rsidP="00EB3422">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24B34C4" w14:textId="77777777" w:rsidR="005F6074" w:rsidRDefault="009E7DBE" w:rsidP="00EB3422">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4A3443B4" w14:textId="77777777" w:rsidR="005F6074" w:rsidRDefault="009E7DBE" w:rsidP="00EB3422">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A55C8F7" w14:textId="77777777" w:rsidR="005F6074" w:rsidRDefault="009E7DBE">
      <w:pPr>
        <w:spacing w:before="225" w:after="225" w:line="240" w:lineRule="auto"/>
        <w:jc w:val="both"/>
      </w:pPr>
      <w:r>
        <w:rPr>
          <w:rFonts w:ascii="Arial" w:hAnsi="Arial" w:cs="Arial"/>
          <w:color w:val="000000"/>
          <w:sz w:val="18"/>
          <w:szCs w:val="18"/>
        </w:rPr>
        <w:lastRenderedPageBreak/>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0B7756" w14:textId="77777777" w:rsidR="005F6074" w:rsidRDefault="009E7DBE">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AEDDC49" w14:textId="77777777" w:rsidR="005F6074" w:rsidRDefault="009E7DBE">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2289F48" w14:textId="77777777" w:rsidR="005F6074" w:rsidRDefault="009E7DBE">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B7360EC" w14:textId="77777777" w:rsidR="005F6074" w:rsidRDefault="009E7DBE">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45A40C9" w14:textId="77777777" w:rsidR="005F6074" w:rsidRDefault="009E7DBE">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65742D05" w14:textId="77777777" w:rsidR="005F6074" w:rsidRDefault="009E7DBE">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5F6074" w14:paraId="49525228" w14:textId="77777777">
        <w:tc>
          <w:tcPr>
            <w:tcW w:w="0" w:type="auto"/>
            <w:tcMar>
              <w:top w:w="0" w:type="auto"/>
              <w:bottom w:w="0" w:type="auto"/>
            </w:tcMar>
          </w:tcPr>
          <w:p w14:paraId="34EFF607" w14:textId="77777777" w:rsidR="005F6074" w:rsidRDefault="009E7DBE" w:rsidP="00EB3422">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74BE42E1" w14:textId="77777777" w:rsidR="005F6074" w:rsidRDefault="009E7DBE" w:rsidP="00EB3422">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4218B7DC" w14:textId="77777777" w:rsidR="005F6074" w:rsidRDefault="009E7DBE" w:rsidP="00EB3422">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6269D32" w14:textId="77777777" w:rsidR="005F6074" w:rsidRDefault="009E7DBE">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4942" w:type="pct"/>
        <w:tblInd w:w="108" w:type="dxa"/>
        <w:tblLook w:val="04A0" w:firstRow="1" w:lastRow="0" w:firstColumn="1" w:lastColumn="0" w:noHBand="0" w:noVBand="1"/>
      </w:tblPr>
      <w:tblGrid>
        <w:gridCol w:w="8965"/>
      </w:tblGrid>
      <w:tr w:rsidR="005F6074" w14:paraId="66F0A215" w14:textId="77777777" w:rsidTr="00B3095D">
        <w:tc>
          <w:tcPr>
            <w:tcW w:w="5000" w:type="pct"/>
            <w:shd w:val="clear" w:color="auto" w:fill="000000"/>
            <w:tcMar>
              <w:top w:w="150" w:type="dxa"/>
              <w:bottom w:w="150" w:type="dxa"/>
            </w:tcMar>
            <w:vAlign w:val="center"/>
          </w:tcPr>
          <w:p w14:paraId="4269911B" w14:textId="77777777" w:rsidR="005F6074" w:rsidRDefault="00B3095D">
            <w:r>
              <w:rPr>
                <w:rFonts w:ascii="Arial" w:hAnsi="Arial" w:cs="Arial"/>
                <w:b/>
                <w:bCs/>
                <w:color w:val="FFFFFF"/>
                <w:position w:val="-2"/>
                <w:sz w:val="18"/>
                <w:szCs w:val="18"/>
                <w:shd w:val="clear" w:color="auto" w:fill="000000"/>
              </w:rPr>
              <w:t>10</w:t>
            </w:r>
            <w:r w:rsidR="009E7DBE">
              <w:rPr>
                <w:rFonts w:ascii="Arial" w:hAnsi="Arial" w:cs="Arial"/>
                <w:b/>
                <w:bCs/>
                <w:color w:val="FFFFFF"/>
                <w:position w:val="-2"/>
                <w:sz w:val="18"/>
                <w:szCs w:val="18"/>
                <w:shd w:val="clear" w:color="auto" w:fill="000000"/>
              </w:rPr>
              <w:t>. Ustavitev postopka, zavrnitev vseh ponudb, odstop od izvedbe javnega naročila</w:t>
            </w:r>
          </w:p>
        </w:tc>
      </w:tr>
    </w:tbl>
    <w:p w14:paraId="3886E156" w14:textId="77777777" w:rsidR="005F6074" w:rsidRDefault="009E7DB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4942" w:type="pct"/>
        <w:tblInd w:w="108" w:type="dxa"/>
        <w:tblLook w:val="04A0" w:firstRow="1" w:lastRow="0" w:firstColumn="1" w:lastColumn="0" w:noHBand="0" w:noVBand="1"/>
      </w:tblPr>
      <w:tblGrid>
        <w:gridCol w:w="8965"/>
      </w:tblGrid>
      <w:tr w:rsidR="005F6074" w14:paraId="19AC529D" w14:textId="77777777" w:rsidTr="00B3095D">
        <w:tc>
          <w:tcPr>
            <w:tcW w:w="5000" w:type="pct"/>
            <w:shd w:val="clear" w:color="auto" w:fill="000000"/>
            <w:tcMar>
              <w:top w:w="150" w:type="dxa"/>
              <w:bottom w:w="150" w:type="dxa"/>
            </w:tcMar>
            <w:vAlign w:val="center"/>
          </w:tcPr>
          <w:p w14:paraId="297F74B0" w14:textId="77777777" w:rsidR="005F6074" w:rsidRDefault="00B3095D">
            <w:r>
              <w:rPr>
                <w:rFonts w:ascii="Arial" w:hAnsi="Arial" w:cs="Arial"/>
                <w:b/>
                <w:bCs/>
                <w:color w:val="FFFFFF"/>
                <w:position w:val="-2"/>
                <w:sz w:val="18"/>
                <w:szCs w:val="18"/>
                <w:shd w:val="clear" w:color="auto" w:fill="000000"/>
              </w:rPr>
              <w:t>11</w:t>
            </w:r>
            <w:r w:rsidR="009E7DBE">
              <w:rPr>
                <w:rFonts w:ascii="Arial" w:hAnsi="Arial" w:cs="Arial"/>
                <w:b/>
                <w:bCs/>
                <w:color w:val="FFFFFF"/>
                <w:position w:val="-2"/>
                <w:sz w:val="18"/>
                <w:szCs w:val="18"/>
                <w:shd w:val="clear" w:color="auto" w:fill="000000"/>
              </w:rPr>
              <w:t>. Zmanjšanje obsega naročila</w:t>
            </w:r>
          </w:p>
        </w:tc>
      </w:tr>
    </w:tbl>
    <w:p w14:paraId="02EA203D" w14:textId="77777777" w:rsidR="005F6074" w:rsidRDefault="009E7DB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AE37769" w14:textId="77777777" w:rsidR="005F6074" w:rsidRDefault="009E7DB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4942" w:type="pct"/>
        <w:tblInd w:w="108" w:type="dxa"/>
        <w:tblLook w:val="04A0" w:firstRow="1" w:lastRow="0" w:firstColumn="1" w:lastColumn="0" w:noHBand="0" w:noVBand="1"/>
      </w:tblPr>
      <w:tblGrid>
        <w:gridCol w:w="8965"/>
      </w:tblGrid>
      <w:tr w:rsidR="005F6074" w14:paraId="588AAC2F" w14:textId="77777777" w:rsidTr="00B3095D">
        <w:tc>
          <w:tcPr>
            <w:tcW w:w="5000" w:type="pct"/>
            <w:shd w:val="clear" w:color="auto" w:fill="000000"/>
            <w:tcMar>
              <w:top w:w="150" w:type="dxa"/>
              <w:bottom w:w="150" w:type="dxa"/>
            </w:tcMar>
            <w:vAlign w:val="center"/>
          </w:tcPr>
          <w:p w14:paraId="3368DA47" w14:textId="77777777" w:rsidR="005F6074" w:rsidRDefault="00B3095D">
            <w:r>
              <w:rPr>
                <w:rFonts w:ascii="Arial" w:hAnsi="Arial" w:cs="Arial"/>
                <w:b/>
                <w:bCs/>
                <w:color w:val="FFFFFF"/>
                <w:position w:val="-2"/>
                <w:sz w:val="18"/>
                <w:szCs w:val="18"/>
                <w:shd w:val="clear" w:color="auto" w:fill="000000"/>
              </w:rPr>
              <w:lastRenderedPageBreak/>
              <w:t>12</w:t>
            </w:r>
            <w:r w:rsidR="009E7DBE">
              <w:rPr>
                <w:rFonts w:ascii="Arial" w:hAnsi="Arial" w:cs="Arial"/>
                <w:b/>
                <w:bCs/>
                <w:color w:val="FFFFFF"/>
                <w:position w:val="-2"/>
                <w:sz w:val="18"/>
                <w:szCs w:val="18"/>
                <w:shd w:val="clear" w:color="auto" w:fill="000000"/>
              </w:rPr>
              <w:t>. Dopolnjevanje, spreminjanje ter pojasnjevanje ponudb</w:t>
            </w:r>
          </w:p>
        </w:tc>
      </w:tr>
    </w:tbl>
    <w:p w14:paraId="5AFC7179" w14:textId="77777777" w:rsidR="005F6074" w:rsidRDefault="009E7DB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19A061A" w14:textId="77777777" w:rsidR="005F6074" w:rsidRDefault="009E7DB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CE8D070" w14:textId="77777777" w:rsidR="005F6074" w:rsidRDefault="009E7DB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7A912CFB" w14:textId="77777777" w:rsidR="005F6074" w:rsidRDefault="009E7DB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5F6074" w14:paraId="6E149E9B" w14:textId="77777777">
        <w:tc>
          <w:tcPr>
            <w:tcW w:w="0" w:type="auto"/>
            <w:tcMar>
              <w:top w:w="0" w:type="auto"/>
              <w:bottom w:w="0" w:type="auto"/>
            </w:tcMar>
          </w:tcPr>
          <w:p w14:paraId="2E778049" w14:textId="77777777" w:rsidR="005F6074" w:rsidRDefault="009E7DBE" w:rsidP="00EB3422">
            <w:pPr>
              <w:numPr>
                <w:ilvl w:val="0"/>
                <w:numId w:val="9"/>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398147F6" w14:textId="77777777" w:rsidR="005F6074" w:rsidRDefault="009E7DBE" w:rsidP="00EB3422">
            <w:pPr>
              <w:numPr>
                <w:ilvl w:val="0"/>
                <w:numId w:val="9"/>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2FB2813C" w14:textId="77777777" w:rsidR="005F6074" w:rsidRDefault="009E7DBE" w:rsidP="00EB3422">
            <w:pPr>
              <w:numPr>
                <w:ilvl w:val="0"/>
                <w:numId w:val="9"/>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81588E9" w14:textId="77777777" w:rsidR="005F6074" w:rsidRDefault="009E7DBE">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D321BFF" w14:textId="77777777" w:rsidR="005F6074" w:rsidRDefault="009E7DBE">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5000" w:type="pct"/>
        <w:tblInd w:w="108" w:type="dxa"/>
        <w:tblLook w:val="04A0" w:firstRow="1" w:lastRow="0" w:firstColumn="1" w:lastColumn="0" w:noHBand="0" w:noVBand="1"/>
      </w:tblPr>
      <w:tblGrid>
        <w:gridCol w:w="9070"/>
      </w:tblGrid>
      <w:tr w:rsidR="005F6074" w14:paraId="65120649" w14:textId="77777777" w:rsidTr="00B3095D">
        <w:tc>
          <w:tcPr>
            <w:tcW w:w="5000" w:type="pct"/>
            <w:shd w:val="clear" w:color="auto" w:fill="000000"/>
            <w:tcMar>
              <w:top w:w="150" w:type="dxa"/>
              <w:bottom w:w="150" w:type="dxa"/>
            </w:tcMar>
            <w:vAlign w:val="center"/>
          </w:tcPr>
          <w:p w14:paraId="6668FF2B" w14:textId="77777777" w:rsidR="005F6074" w:rsidRDefault="00B3095D">
            <w:r>
              <w:rPr>
                <w:rFonts w:ascii="Arial" w:hAnsi="Arial" w:cs="Arial"/>
                <w:b/>
                <w:bCs/>
                <w:color w:val="FFFFFF"/>
                <w:position w:val="-2"/>
                <w:sz w:val="18"/>
                <w:szCs w:val="18"/>
                <w:shd w:val="clear" w:color="auto" w:fill="000000"/>
              </w:rPr>
              <w:t>13</w:t>
            </w:r>
            <w:r w:rsidR="009E7DBE">
              <w:rPr>
                <w:rFonts w:ascii="Arial" w:hAnsi="Arial" w:cs="Arial"/>
                <w:b/>
                <w:bCs/>
                <w:color w:val="FFFFFF"/>
                <w:position w:val="-2"/>
                <w:sz w:val="18"/>
                <w:szCs w:val="18"/>
                <w:shd w:val="clear" w:color="auto" w:fill="000000"/>
              </w:rPr>
              <w:t>. Obvestilo o oddaji naročila</w:t>
            </w:r>
          </w:p>
        </w:tc>
      </w:tr>
    </w:tbl>
    <w:p w14:paraId="7F880D69" w14:textId="77777777" w:rsidR="005F6074" w:rsidRDefault="009E7DB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1776EC1" w14:textId="77777777" w:rsidR="005F6074" w:rsidRDefault="009E7DB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DE0B475" w14:textId="77777777" w:rsidR="005F6074" w:rsidRDefault="009E7DB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077DE3F" w14:textId="77777777" w:rsidR="005F6074" w:rsidRDefault="009E7DBE">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4942" w:type="pct"/>
        <w:tblInd w:w="108" w:type="dxa"/>
        <w:tblLook w:val="04A0" w:firstRow="1" w:lastRow="0" w:firstColumn="1" w:lastColumn="0" w:noHBand="0" w:noVBand="1"/>
      </w:tblPr>
      <w:tblGrid>
        <w:gridCol w:w="8965"/>
      </w:tblGrid>
      <w:tr w:rsidR="005F6074" w14:paraId="6EB9F2D4" w14:textId="77777777" w:rsidTr="00B3095D">
        <w:tc>
          <w:tcPr>
            <w:tcW w:w="5000" w:type="pct"/>
            <w:shd w:val="clear" w:color="auto" w:fill="000000"/>
            <w:tcMar>
              <w:top w:w="150" w:type="dxa"/>
              <w:bottom w:w="150" w:type="dxa"/>
            </w:tcMar>
            <w:vAlign w:val="center"/>
          </w:tcPr>
          <w:p w14:paraId="0195E68A" w14:textId="77777777" w:rsidR="005F6074" w:rsidRDefault="009E7DBE" w:rsidP="00B3095D">
            <w:r>
              <w:rPr>
                <w:rFonts w:ascii="Arial" w:hAnsi="Arial" w:cs="Arial"/>
                <w:b/>
                <w:bCs/>
                <w:color w:val="FFFFFF"/>
                <w:position w:val="-2"/>
                <w:sz w:val="18"/>
                <w:szCs w:val="18"/>
                <w:shd w:val="clear" w:color="auto" w:fill="000000"/>
              </w:rPr>
              <w:t>1</w:t>
            </w:r>
            <w:r w:rsidR="00B3095D">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Zaupnost ponudbene dokumentacije</w:t>
            </w:r>
          </w:p>
        </w:tc>
      </w:tr>
    </w:tbl>
    <w:p w14:paraId="6EA59FC8" w14:textId="77777777" w:rsidR="005F6074" w:rsidRDefault="009E7DB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2EFAF45" w14:textId="77777777" w:rsidR="005F6074" w:rsidRDefault="009E7DB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23CE66" w14:textId="77777777" w:rsidR="005F6074" w:rsidRDefault="009E7DB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18B1DADA" w14:textId="77777777" w:rsidR="005F6074" w:rsidRDefault="009E7DB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4942" w:type="pct"/>
        <w:tblInd w:w="108" w:type="dxa"/>
        <w:tblLook w:val="04A0" w:firstRow="1" w:lastRow="0" w:firstColumn="1" w:lastColumn="0" w:noHBand="0" w:noVBand="1"/>
      </w:tblPr>
      <w:tblGrid>
        <w:gridCol w:w="8965"/>
      </w:tblGrid>
      <w:tr w:rsidR="005F6074" w14:paraId="0DE12B86" w14:textId="77777777" w:rsidTr="00B3095D">
        <w:tc>
          <w:tcPr>
            <w:tcW w:w="5000" w:type="pct"/>
            <w:shd w:val="clear" w:color="auto" w:fill="000000"/>
            <w:tcMar>
              <w:top w:w="150" w:type="dxa"/>
              <w:bottom w:w="150" w:type="dxa"/>
            </w:tcMar>
            <w:vAlign w:val="center"/>
          </w:tcPr>
          <w:p w14:paraId="7A258EB8" w14:textId="77777777" w:rsidR="005F6074" w:rsidRDefault="00B3095D">
            <w:r>
              <w:rPr>
                <w:rFonts w:ascii="Arial" w:hAnsi="Arial" w:cs="Arial"/>
                <w:b/>
                <w:bCs/>
                <w:color w:val="FFFFFF"/>
                <w:position w:val="-2"/>
                <w:sz w:val="18"/>
                <w:szCs w:val="18"/>
                <w:shd w:val="clear" w:color="auto" w:fill="000000"/>
              </w:rPr>
              <w:t>15</w:t>
            </w:r>
            <w:r w:rsidR="009E7DBE">
              <w:rPr>
                <w:rFonts w:ascii="Arial" w:hAnsi="Arial" w:cs="Arial"/>
                <w:b/>
                <w:bCs/>
                <w:color w:val="FFFFFF"/>
                <w:position w:val="-2"/>
                <w:sz w:val="18"/>
                <w:szCs w:val="18"/>
                <w:shd w:val="clear" w:color="auto" w:fill="000000"/>
              </w:rPr>
              <w:t>. Način predložitve dokumentov v ponudbi</w:t>
            </w:r>
          </w:p>
        </w:tc>
      </w:tr>
    </w:tbl>
    <w:p w14:paraId="124F5EC4" w14:textId="77777777" w:rsidR="005F6074" w:rsidRDefault="009E7DBE">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5F6074" w14:paraId="584A6507" w14:textId="77777777">
        <w:tc>
          <w:tcPr>
            <w:tcW w:w="0" w:type="auto"/>
            <w:tcMar>
              <w:top w:w="0" w:type="auto"/>
              <w:bottom w:w="0" w:type="auto"/>
            </w:tcMar>
          </w:tcPr>
          <w:p w14:paraId="09F349B1" w14:textId="77777777" w:rsidR="005F6074" w:rsidRDefault="009E7DBE" w:rsidP="00EB3422">
            <w:pPr>
              <w:numPr>
                <w:ilvl w:val="0"/>
                <w:numId w:val="10"/>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55EBF86" w14:textId="77777777" w:rsidR="005F6074" w:rsidRDefault="009E7DBE" w:rsidP="00EB3422">
            <w:pPr>
              <w:numPr>
                <w:ilvl w:val="0"/>
                <w:numId w:val="10"/>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2EE668AC" w14:textId="77777777" w:rsidR="005F6074" w:rsidRDefault="009E7DBE" w:rsidP="00EB3422">
            <w:pPr>
              <w:numPr>
                <w:ilvl w:val="0"/>
                <w:numId w:val="10"/>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39128F84" w14:textId="77777777" w:rsidR="005F6074" w:rsidRDefault="009E7DB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1889DB" w14:textId="77777777" w:rsidR="005F6074" w:rsidRDefault="009E7DB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6D544E" w14:textId="77777777" w:rsidR="005F6074" w:rsidRDefault="009E7DB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D47DB38" w14:textId="77777777" w:rsidR="005F6074" w:rsidRDefault="009E7DBE">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w:t>
      </w:r>
      <w:r>
        <w:rPr>
          <w:rFonts w:ascii="Arial" w:hAnsi="Arial" w:cs="Arial"/>
          <w:color w:val="000000"/>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4942" w:type="pct"/>
        <w:tblInd w:w="108" w:type="dxa"/>
        <w:tblLook w:val="04A0" w:firstRow="1" w:lastRow="0" w:firstColumn="1" w:lastColumn="0" w:noHBand="0" w:noVBand="1"/>
      </w:tblPr>
      <w:tblGrid>
        <w:gridCol w:w="8965"/>
      </w:tblGrid>
      <w:tr w:rsidR="005F6074" w14:paraId="6F68AD17" w14:textId="77777777" w:rsidTr="00B3095D">
        <w:tc>
          <w:tcPr>
            <w:tcW w:w="5000" w:type="pct"/>
            <w:shd w:val="clear" w:color="auto" w:fill="000000"/>
            <w:tcMar>
              <w:top w:w="150" w:type="dxa"/>
              <w:bottom w:w="150" w:type="dxa"/>
            </w:tcMar>
            <w:vAlign w:val="center"/>
          </w:tcPr>
          <w:p w14:paraId="48B1FDF6" w14:textId="77777777" w:rsidR="005F6074" w:rsidRDefault="009E7DBE" w:rsidP="00B3095D">
            <w:r>
              <w:rPr>
                <w:rFonts w:ascii="Arial" w:hAnsi="Arial" w:cs="Arial"/>
                <w:b/>
                <w:bCs/>
                <w:color w:val="FFFFFF"/>
                <w:position w:val="-2"/>
                <w:sz w:val="18"/>
                <w:szCs w:val="18"/>
                <w:shd w:val="clear" w:color="auto" w:fill="000000"/>
              </w:rPr>
              <w:t>1</w:t>
            </w:r>
            <w:r w:rsidR="00B3095D">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Ponudbena cena in plačilni pogoji</w:t>
            </w:r>
          </w:p>
        </w:tc>
      </w:tr>
    </w:tbl>
    <w:p w14:paraId="1DC54CAF" w14:textId="77777777" w:rsidR="005F6074" w:rsidRDefault="009E7DBE">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351B9CD5" w14:textId="77777777" w:rsidR="005F6074" w:rsidRDefault="009E7DBE">
      <w:pPr>
        <w:spacing w:before="225" w:after="225" w:line="240" w:lineRule="auto"/>
        <w:jc w:val="both"/>
      </w:pPr>
      <w:r>
        <w:rPr>
          <w:rFonts w:ascii="Arial" w:hAnsi="Arial" w:cs="Arial"/>
          <w:b/>
          <w:bCs/>
          <w:color w:val="000000"/>
          <w:sz w:val="18"/>
          <w:szCs w:val="18"/>
        </w:rPr>
        <w:t xml:space="preserve">POPUSTI NA PONUDBENE CENE - V kolikor ponudnik ponuja popust, ga mora vključiti v končno ponudbeno vrednost </w:t>
      </w:r>
      <w:r>
        <w:rPr>
          <w:rFonts w:ascii="Arial" w:hAnsi="Arial" w:cs="Arial"/>
          <w:b/>
          <w:bCs/>
          <w:color w:val="000000"/>
          <w:sz w:val="18"/>
          <w:szCs w:val="18"/>
          <w:u w:val="single"/>
        </w:rPr>
        <w:t>posameznih postavk popisa del (cena na enoto in skupna vrednost postavke).</w:t>
      </w:r>
      <w:r>
        <w:rPr>
          <w:rFonts w:ascii="Arial" w:hAnsi="Arial" w:cs="Arial"/>
          <w:b/>
          <w:bCs/>
          <w:color w:val="000000"/>
          <w:sz w:val="18"/>
          <w:szCs w:val="18"/>
        </w:rPr>
        <w:t>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7F5C6740" w14:textId="77777777" w:rsidR="005F6074" w:rsidRDefault="009E7DBE">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14:paraId="16F1F438" w14:textId="77777777" w:rsidR="005F6074" w:rsidRDefault="009E7DBE">
      <w:pPr>
        <w:spacing w:before="225" w:after="225" w:line="240" w:lineRule="auto"/>
        <w:jc w:val="both"/>
      </w:pPr>
      <w:r>
        <w:rPr>
          <w:rFonts w:ascii="Arial" w:hAnsi="Arial" w:cs="Arial"/>
          <w:b/>
          <w:bCs/>
          <w:color w:val="000000"/>
          <w:sz w:val="18"/>
          <w:szCs w:val="18"/>
        </w:rPr>
        <w:t xml:space="preserve">Ponudnik mora ponuditi cene za vse postavke (cena na enoto in skupna vrednost postavke) v popisih del. </w:t>
      </w:r>
      <w:r>
        <w:rPr>
          <w:rFonts w:ascii="Arial" w:hAnsi="Arial" w:cs="Arial"/>
          <w:b/>
          <w:bCs/>
          <w:color w:val="000000"/>
          <w:sz w:val="18"/>
          <w:szCs w:val="18"/>
          <w:u w:val="single"/>
        </w:rPr>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5B32C675" w14:textId="77777777" w:rsidR="005F6074" w:rsidRDefault="009E7DBE">
      <w:pPr>
        <w:spacing w:before="225" w:after="225" w:line="240" w:lineRule="auto"/>
        <w:jc w:val="both"/>
      </w:pPr>
      <w:r>
        <w:rPr>
          <w:rFonts w:ascii="Arial" w:hAnsi="Arial" w:cs="Arial"/>
          <w:color w:val="000000"/>
          <w:sz w:val="18"/>
          <w:szCs w:val="18"/>
        </w:rPr>
        <w:t>V obrazec ponudbe se vpiše končno ponudbeno vrednost.</w:t>
      </w:r>
    </w:p>
    <w:p w14:paraId="45F46699" w14:textId="77777777" w:rsidR="005F6074" w:rsidRDefault="009E7DBE">
      <w:pPr>
        <w:spacing w:before="225" w:after="225" w:line="240" w:lineRule="auto"/>
        <w:jc w:val="both"/>
      </w:pPr>
      <w:r>
        <w:rPr>
          <w:rFonts w:ascii="Arial" w:hAnsi="Arial" w:cs="Arial"/>
          <w:b/>
          <w:bCs/>
          <w:color w:val="000000"/>
          <w:sz w:val="18"/>
          <w:szCs w:val="18"/>
        </w:rPr>
        <w:t>Izvedena dela se bodo obračunala skladno z določili vzorca pogodbe.</w:t>
      </w:r>
    </w:p>
    <w:p w14:paraId="4C10CB3B" w14:textId="77777777" w:rsidR="005F6074" w:rsidRDefault="009E7DBE">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3B51737F" w14:textId="77777777" w:rsidR="005F6074" w:rsidRDefault="009E7DBE">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5F6074" w14:paraId="0BF941F9" w14:textId="77777777">
        <w:tc>
          <w:tcPr>
            <w:tcW w:w="0" w:type="auto"/>
            <w:tcMar>
              <w:top w:w="0" w:type="auto"/>
              <w:bottom w:w="0" w:type="auto"/>
            </w:tcMar>
          </w:tcPr>
          <w:p w14:paraId="3EC8998A"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30B72B22"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7DFE95AF"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2AC14EB7"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54F58AEF"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6ADFE576"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2A72DCA0"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1386AA3D"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lastRenderedPageBreak/>
              <w:t>stroške zaključnih del na gradbišču z odvozom odvečnega materiala in stroške vzpostavitve prvotnega stanja, kjer bo to potrebno;</w:t>
            </w:r>
          </w:p>
          <w:p w14:paraId="303D9DE8"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6DFAC84"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0DEA18A0"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68BF6F57"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131F45CF"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31C5CA93" w14:textId="77777777" w:rsidR="005F6074" w:rsidRDefault="009E7DBE" w:rsidP="00EB3422">
            <w:pPr>
              <w:numPr>
                <w:ilvl w:val="0"/>
                <w:numId w:val="11"/>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74649564" w14:textId="77777777" w:rsidR="005F6074" w:rsidRDefault="009E7DBE">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14:paraId="51C41669" w14:textId="77777777" w:rsidR="005F6074" w:rsidRDefault="009E7D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A9CA85D" w14:textId="77777777" w:rsidR="005F6074" w:rsidRDefault="009E7DBE">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4942" w:type="pct"/>
        <w:tblInd w:w="108" w:type="dxa"/>
        <w:tblLook w:val="04A0" w:firstRow="1" w:lastRow="0" w:firstColumn="1" w:lastColumn="0" w:noHBand="0" w:noVBand="1"/>
      </w:tblPr>
      <w:tblGrid>
        <w:gridCol w:w="8965"/>
      </w:tblGrid>
      <w:tr w:rsidR="005F6074" w14:paraId="23DA4BFF" w14:textId="77777777" w:rsidTr="002418CD">
        <w:tc>
          <w:tcPr>
            <w:tcW w:w="5000" w:type="pct"/>
            <w:shd w:val="clear" w:color="auto" w:fill="000000"/>
            <w:tcMar>
              <w:top w:w="150" w:type="dxa"/>
              <w:bottom w:w="150" w:type="dxa"/>
            </w:tcMar>
            <w:vAlign w:val="center"/>
          </w:tcPr>
          <w:p w14:paraId="16F3D90B" w14:textId="77777777" w:rsidR="005F6074" w:rsidRDefault="009E7DBE" w:rsidP="002418CD">
            <w:r>
              <w:rPr>
                <w:rFonts w:ascii="Arial" w:hAnsi="Arial" w:cs="Arial"/>
                <w:b/>
                <w:bCs/>
                <w:color w:val="FFFFFF"/>
                <w:position w:val="-2"/>
                <w:sz w:val="18"/>
                <w:szCs w:val="18"/>
                <w:shd w:val="clear" w:color="auto" w:fill="000000"/>
              </w:rPr>
              <w:t>1</w:t>
            </w:r>
            <w:r w:rsidR="002418CD">
              <w:rPr>
                <w:rFonts w:ascii="Arial" w:hAnsi="Arial" w:cs="Arial"/>
                <w:b/>
                <w:bCs/>
                <w:color w:val="FFFFFF"/>
                <w:position w:val="-2"/>
                <w:sz w:val="18"/>
                <w:szCs w:val="18"/>
                <w:shd w:val="clear" w:color="auto" w:fill="000000"/>
              </w:rPr>
              <w:t>7</w:t>
            </w:r>
            <w:r>
              <w:rPr>
                <w:rFonts w:ascii="Arial" w:hAnsi="Arial" w:cs="Arial"/>
                <w:b/>
                <w:bCs/>
                <w:color w:val="FFFFFF"/>
                <w:position w:val="-2"/>
                <w:sz w:val="18"/>
                <w:szCs w:val="18"/>
                <w:shd w:val="clear" w:color="auto" w:fill="000000"/>
              </w:rPr>
              <w:t>. Veljavnost ponudbe</w:t>
            </w:r>
          </w:p>
        </w:tc>
      </w:tr>
    </w:tbl>
    <w:p w14:paraId="08A236AE" w14:textId="77777777" w:rsidR="005F6074" w:rsidRDefault="009E7DBE">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21857CC" w14:textId="77777777" w:rsidR="005F6074" w:rsidRDefault="009E7DB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4942" w:type="pct"/>
        <w:tblInd w:w="108" w:type="dxa"/>
        <w:tblLook w:val="04A0" w:firstRow="1" w:lastRow="0" w:firstColumn="1" w:lastColumn="0" w:noHBand="0" w:noVBand="1"/>
      </w:tblPr>
      <w:tblGrid>
        <w:gridCol w:w="8965"/>
      </w:tblGrid>
      <w:tr w:rsidR="005F6074" w14:paraId="455265DE" w14:textId="77777777" w:rsidTr="002418CD">
        <w:tc>
          <w:tcPr>
            <w:tcW w:w="5000" w:type="pct"/>
            <w:shd w:val="clear" w:color="auto" w:fill="000000"/>
            <w:tcMar>
              <w:top w:w="150" w:type="dxa"/>
              <w:bottom w:w="150" w:type="dxa"/>
            </w:tcMar>
            <w:vAlign w:val="center"/>
          </w:tcPr>
          <w:p w14:paraId="0AED1BDB" w14:textId="77777777" w:rsidR="005F6074" w:rsidRDefault="009E7DBE" w:rsidP="002418CD">
            <w:r>
              <w:rPr>
                <w:rFonts w:ascii="Arial" w:hAnsi="Arial" w:cs="Arial"/>
                <w:b/>
                <w:bCs/>
                <w:color w:val="FFFFFF"/>
                <w:position w:val="-2"/>
                <w:sz w:val="18"/>
                <w:szCs w:val="18"/>
                <w:shd w:val="clear" w:color="auto" w:fill="000000"/>
              </w:rPr>
              <w:t>1</w:t>
            </w:r>
            <w:r w:rsidR="002418CD">
              <w:rPr>
                <w:rFonts w:ascii="Arial" w:hAnsi="Arial" w:cs="Arial"/>
                <w:b/>
                <w:bCs/>
                <w:color w:val="FFFFFF"/>
                <w:position w:val="-2"/>
                <w:sz w:val="18"/>
                <w:szCs w:val="18"/>
                <w:shd w:val="clear" w:color="auto" w:fill="000000"/>
              </w:rPr>
              <w:t>8</w:t>
            </w:r>
            <w:r>
              <w:rPr>
                <w:rFonts w:ascii="Arial" w:hAnsi="Arial" w:cs="Arial"/>
                <w:b/>
                <w:bCs/>
                <w:color w:val="FFFFFF"/>
                <w:position w:val="-2"/>
                <w:sz w:val="18"/>
                <w:szCs w:val="18"/>
                <w:shd w:val="clear" w:color="auto" w:fill="000000"/>
              </w:rPr>
              <w:t>. Pravno varstvo</w:t>
            </w:r>
          </w:p>
        </w:tc>
      </w:tr>
    </w:tbl>
    <w:p w14:paraId="051AD02A" w14:textId="77777777" w:rsidR="005F6074" w:rsidRDefault="009E7DB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0B09EEA" w14:textId="77777777" w:rsidR="005F6074" w:rsidRDefault="009E7DB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2CD7809" w14:textId="77777777" w:rsidR="005F6074" w:rsidRDefault="009E7DB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F82C304" w14:textId="77777777" w:rsidR="005F6074" w:rsidRDefault="009E7DBE">
      <w:pPr>
        <w:spacing w:before="225" w:after="225" w:line="240" w:lineRule="auto"/>
        <w:jc w:val="both"/>
      </w:pPr>
      <w:r>
        <w:rPr>
          <w:rFonts w:ascii="Arial" w:hAnsi="Arial" w:cs="Arial"/>
          <w:color w:val="000000"/>
          <w:sz w:val="18"/>
          <w:szCs w:val="18"/>
        </w:rPr>
        <w:lastRenderedPageBreak/>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68050D0" w14:textId="77777777" w:rsidR="005F6074" w:rsidRDefault="009E7DB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3A905AA" w14:textId="77777777" w:rsidR="005F6074" w:rsidRDefault="009E7DB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64B3D40" w14:textId="77777777" w:rsidR="005F6074" w:rsidRDefault="009E7DBE">
      <w:pPr>
        <w:spacing w:before="225" w:after="225" w:line="240" w:lineRule="auto"/>
        <w:jc w:val="both"/>
      </w:pPr>
      <w:r>
        <w:rPr>
          <w:rFonts w:ascii="Arial" w:hAnsi="Arial" w:cs="Arial"/>
          <w:color w:val="000000"/>
          <w:sz w:val="18"/>
          <w:szCs w:val="18"/>
        </w:rPr>
        <w:t>https://ejn.gov.si/sistem/pravno-varstvo.html</w:t>
      </w:r>
    </w:p>
    <w:p w14:paraId="7F7988B4" w14:textId="77777777" w:rsidR="005F6074" w:rsidRDefault="009E7DBE">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747E5407" w14:textId="77777777" w:rsidR="005F6074" w:rsidRDefault="009E7DBE">
      <w:pPr>
        <w:spacing w:before="225" w:after="225" w:line="240" w:lineRule="auto"/>
        <w:jc w:val="both"/>
      </w:pPr>
      <w:r>
        <w:rPr>
          <w:rFonts w:ascii="Arial" w:hAnsi="Arial" w:cs="Arial"/>
          <w:color w:val="000000"/>
          <w:sz w:val="18"/>
          <w:szCs w:val="18"/>
        </w:rPr>
        <w:t>Zahtevek za revizijo se lahko vloži v roku iz 25. člena ZPVPJN.</w:t>
      </w:r>
    </w:p>
    <w:p w14:paraId="2D6A8D73" w14:textId="77777777" w:rsidR="005F6074" w:rsidRDefault="009E7DB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4942" w:type="pct"/>
        <w:tblInd w:w="108" w:type="dxa"/>
        <w:tblLook w:val="04A0" w:firstRow="1" w:lastRow="0" w:firstColumn="1" w:lastColumn="0" w:noHBand="0" w:noVBand="1"/>
      </w:tblPr>
      <w:tblGrid>
        <w:gridCol w:w="8965"/>
      </w:tblGrid>
      <w:tr w:rsidR="005F6074" w14:paraId="70C6E284" w14:textId="77777777" w:rsidTr="002418CD">
        <w:tc>
          <w:tcPr>
            <w:tcW w:w="5000" w:type="pct"/>
            <w:shd w:val="clear" w:color="auto" w:fill="000000"/>
            <w:tcMar>
              <w:top w:w="150" w:type="dxa"/>
              <w:bottom w:w="150" w:type="dxa"/>
            </w:tcMar>
            <w:vAlign w:val="center"/>
          </w:tcPr>
          <w:p w14:paraId="6BC146D2" w14:textId="77777777" w:rsidR="005F6074" w:rsidRDefault="009E7DBE" w:rsidP="002418CD">
            <w:r>
              <w:rPr>
                <w:rFonts w:ascii="Arial" w:hAnsi="Arial" w:cs="Arial"/>
                <w:b/>
                <w:bCs/>
                <w:color w:val="FFFFFF"/>
                <w:position w:val="-2"/>
                <w:sz w:val="18"/>
                <w:szCs w:val="18"/>
                <w:shd w:val="clear" w:color="auto" w:fill="000000"/>
              </w:rPr>
              <w:t>1</w:t>
            </w:r>
            <w:r w:rsidR="002418CD">
              <w:rPr>
                <w:rFonts w:ascii="Arial" w:hAnsi="Arial" w:cs="Arial"/>
                <w:b/>
                <w:bCs/>
                <w:color w:val="FFFFFF"/>
                <w:position w:val="-2"/>
                <w:sz w:val="18"/>
                <w:szCs w:val="18"/>
                <w:shd w:val="clear" w:color="auto" w:fill="000000"/>
              </w:rPr>
              <w:t>9</w:t>
            </w:r>
            <w:r>
              <w:rPr>
                <w:rFonts w:ascii="Arial" w:hAnsi="Arial" w:cs="Arial"/>
                <w:b/>
                <w:bCs/>
                <w:color w:val="FFFFFF"/>
                <w:position w:val="-2"/>
                <w:sz w:val="18"/>
                <w:szCs w:val="18"/>
                <w:shd w:val="clear" w:color="auto" w:fill="000000"/>
              </w:rPr>
              <w:t>. Sklenitev pogodbe</w:t>
            </w:r>
          </w:p>
        </w:tc>
      </w:tr>
    </w:tbl>
    <w:p w14:paraId="18ECE874" w14:textId="77777777" w:rsidR="005F6074" w:rsidRDefault="009E7DB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r w:rsidR="002418CD">
        <w:rPr>
          <w:rFonts w:ascii="Arial" w:hAnsi="Arial" w:cs="Arial"/>
          <w:color w:val="000000"/>
          <w:sz w:val="18"/>
          <w:szCs w:val="18"/>
        </w:rPr>
        <w:t xml:space="preserve"> </w:t>
      </w:r>
    </w:p>
    <w:p w14:paraId="539E5F6A" w14:textId="77777777" w:rsidR="002418CD" w:rsidRPr="00056B43" w:rsidRDefault="002418CD" w:rsidP="002418CD">
      <w:pPr>
        <w:spacing w:before="225" w:after="225" w:line="240" w:lineRule="auto"/>
        <w:jc w:val="both"/>
        <w:rPr>
          <w:rFonts w:ascii="Arial" w:hAnsi="Arial" w:cs="Arial"/>
          <w:sz w:val="18"/>
          <w:szCs w:val="18"/>
        </w:rPr>
      </w:pPr>
      <w:r w:rsidRPr="00056B43">
        <w:rPr>
          <w:rFonts w:ascii="Arial" w:hAnsi="Arial" w:cs="Arial"/>
          <w:sz w:val="18"/>
          <w:szCs w:val="18"/>
        </w:rPr>
        <w:t xml:space="preserve">Pogodba bo sklenjena z izbranim ponudnikom pod </w:t>
      </w:r>
      <w:proofErr w:type="spellStart"/>
      <w:r w:rsidRPr="00056B43">
        <w:rPr>
          <w:rFonts w:ascii="Arial" w:hAnsi="Arial" w:cs="Arial"/>
          <w:sz w:val="18"/>
          <w:szCs w:val="18"/>
        </w:rPr>
        <w:t>odložnim</w:t>
      </w:r>
      <w:proofErr w:type="spellEnd"/>
      <w:r w:rsidRPr="00056B43">
        <w:rPr>
          <w:rFonts w:ascii="Arial" w:hAnsi="Arial" w:cs="Arial"/>
          <w:sz w:val="18"/>
          <w:szCs w:val="18"/>
        </w:rPr>
        <w:t xml:space="preserve"> pogojem, pričela pa bo učinkovati, ko bo naročnik</w:t>
      </w:r>
      <w:r w:rsidR="00113296" w:rsidRPr="00056B43">
        <w:rPr>
          <w:rFonts w:ascii="Arial" w:hAnsi="Arial" w:cs="Arial"/>
          <w:sz w:val="18"/>
          <w:szCs w:val="18"/>
        </w:rPr>
        <w:t xml:space="preserve"> zagotovil lastna sredstva in</w:t>
      </w:r>
      <w:r w:rsidRPr="00056B43">
        <w:rPr>
          <w:rFonts w:ascii="Arial" w:hAnsi="Arial" w:cs="Arial"/>
          <w:sz w:val="18"/>
          <w:szCs w:val="18"/>
        </w:rPr>
        <w:t xml:space="preserve"> pridobil sredstva sofinanciranja, vendar ne kasneje kot leto dni od pravnomočnosti odločitve o oddaji naročila. </w:t>
      </w:r>
      <w:proofErr w:type="spellStart"/>
      <w:r w:rsidRPr="00056B43">
        <w:rPr>
          <w:rFonts w:ascii="Arial" w:hAnsi="Arial" w:cs="Arial"/>
          <w:sz w:val="18"/>
          <w:szCs w:val="18"/>
        </w:rPr>
        <w:t>Odložni</w:t>
      </w:r>
      <w:proofErr w:type="spellEnd"/>
      <w:r w:rsidRPr="00056B43">
        <w:rPr>
          <w:rFonts w:ascii="Arial" w:hAnsi="Arial" w:cs="Arial"/>
          <w:sz w:val="18"/>
          <w:szCs w:val="18"/>
        </w:rPr>
        <w:t xml:space="preserve"> pogoj je izpolnjen, ko naročnik sklene pogodbo o sofinanciranju oz. ko je naročniku izdana odločitev o podpori</w:t>
      </w:r>
      <w:r w:rsidR="00056B43" w:rsidRPr="00056B43">
        <w:rPr>
          <w:rFonts w:ascii="Arial" w:hAnsi="Arial" w:cs="Arial"/>
          <w:sz w:val="18"/>
          <w:szCs w:val="18"/>
        </w:rPr>
        <w:t xml:space="preserve"> - ko bo projekt uvrščen v Načrt razvojnih programov in bodo zagotovljena sredstva </w:t>
      </w:r>
      <w:r w:rsidRPr="00056B43">
        <w:rPr>
          <w:rFonts w:ascii="Arial" w:hAnsi="Arial" w:cs="Arial"/>
          <w:sz w:val="18"/>
          <w:szCs w:val="18"/>
        </w:rPr>
        <w:t xml:space="preserve">. Če se </w:t>
      </w:r>
      <w:proofErr w:type="spellStart"/>
      <w:r w:rsidRPr="00056B43">
        <w:rPr>
          <w:rFonts w:ascii="Arial" w:hAnsi="Arial" w:cs="Arial"/>
          <w:sz w:val="18"/>
          <w:szCs w:val="18"/>
        </w:rPr>
        <w:t>odložni</w:t>
      </w:r>
      <w:proofErr w:type="spellEnd"/>
      <w:r w:rsidRPr="00056B43">
        <w:rPr>
          <w:rFonts w:ascii="Arial" w:hAnsi="Arial" w:cs="Arial"/>
          <w:sz w:val="18"/>
          <w:szCs w:val="18"/>
        </w:rPr>
        <w:t xml:space="preserve"> pogoj ne izpolni v roku enega leta od pravnomočnosti odločitve o oddaji naročila, se šteje da je pogodba razvezana.</w:t>
      </w:r>
    </w:p>
    <w:p w14:paraId="7DBF44F7" w14:textId="77777777" w:rsidR="005F6074" w:rsidRDefault="009E7DB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DC5A14E" w14:textId="77777777" w:rsidR="00014591" w:rsidRDefault="009E7DBE" w:rsidP="00014591">
      <w:pPr>
        <w:spacing w:before="225" w:after="225" w:line="240" w:lineRule="auto"/>
        <w:jc w:val="both"/>
        <w:rPr>
          <w:rFonts w:ascii="Arial" w:hAnsi="Arial" w:cs="Arial"/>
          <w:color w:val="000000"/>
          <w:sz w:val="18"/>
          <w:szCs w:val="18"/>
        </w:rPr>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1CA04A1" w14:textId="77777777" w:rsidR="00014591" w:rsidRDefault="00014591" w:rsidP="00014591">
      <w:pPr>
        <w:spacing w:before="225" w:after="225" w:line="240" w:lineRule="auto"/>
        <w:jc w:val="both"/>
        <w:rPr>
          <w:rFonts w:ascii="Arial" w:hAnsi="Arial" w:cs="Arial"/>
          <w:color w:val="000000"/>
          <w:sz w:val="18"/>
          <w:szCs w:val="18"/>
        </w:rPr>
      </w:pPr>
    </w:p>
    <w:p w14:paraId="0E205F6C" w14:textId="77777777" w:rsidR="00014591" w:rsidRDefault="00014591" w:rsidP="00014591">
      <w:pPr>
        <w:spacing w:before="225" w:after="225" w:line="240" w:lineRule="auto"/>
        <w:jc w:val="both"/>
        <w:rPr>
          <w:rFonts w:ascii="Arial" w:hAnsi="Arial" w:cs="Arial"/>
          <w:color w:val="000000"/>
          <w:sz w:val="18"/>
          <w:szCs w:val="18"/>
        </w:rPr>
      </w:pPr>
    </w:p>
    <w:p w14:paraId="0AF957ED" w14:textId="77777777" w:rsidR="00014591" w:rsidRDefault="00014591" w:rsidP="00014591">
      <w:pPr>
        <w:spacing w:before="225" w:after="225" w:line="240" w:lineRule="auto"/>
        <w:jc w:val="both"/>
        <w:sectPr w:rsidR="00014591" w:rsidSect="00D931BF">
          <w:pgSz w:w="11906" w:h="16838"/>
          <w:pgMar w:top="1418" w:right="1418" w:bottom="1418" w:left="1418" w:header="567" w:footer="680" w:gutter="0"/>
          <w:cols w:space="708"/>
          <w:docGrid w:linePitch="360"/>
        </w:sectPr>
      </w:pPr>
    </w:p>
    <w:p w14:paraId="1AAEE096" w14:textId="77777777" w:rsidR="00237C4D" w:rsidRPr="00A820C7" w:rsidRDefault="009E7DBE" w:rsidP="00237C4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1EAAAE4" w14:textId="77777777" w:rsidR="00237C4D" w:rsidRDefault="00237C4D" w:rsidP="00237C4D">
      <w:pPr>
        <w:rPr>
          <w:rFonts w:ascii="Arial" w:hAnsi="Arial" w:cs="Arial"/>
          <w:sz w:val="18"/>
          <w:szCs w:val="18"/>
        </w:rPr>
      </w:pPr>
    </w:p>
    <w:p w14:paraId="62AAC2D8" w14:textId="77777777" w:rsidR="005F6074" w:rsidRDefault="009E7DB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C01C663" w14:textId="77777777" w:rsidR="005F6074" w:rsidRDefault="009E7DB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5F6074" w14:paraId="263900F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4AFB5" w14:textId="77777777" w:rsidR="005F6074" w:rsidRDefault="009E7DB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5BA99" w14:textId="77777777" w:rsidR="005F6074" w:rsidRDefault="009E7DBE">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4658F" w14:textId="77777777" w:rsidR="005F6074" w:rsidRDefault="009E7DBE">
            <w:pPr>
              <w:spacing w:before="135" w:after="135"/>
              <w:jc w:val="both"/>
              <w:textAlignment w:val="center"/>
            </w:pPr>
            <w:r>
              <w:rPr>
                <w:rFonts w:ascii="Arial" w:hAnsi="Arial" w:cs="Arial"/>
                <w:color w:val="000000"/>
                <w:position w:val="-2"/>
                <w:sz w:val="18"/>
                <w:szCs w:val="18"/>
              </w:rPr>
              <w:t>Najnižja skupna ponudbena cena z DDV.</w:t>
            </w:r>
          </w:p>
        </w:tc>
      </w:tr>
    </w:tbl>
    <w:p w14:paraId="73E680F5" w14:textId="77777777" w:rsidR="005F6074" w:rsidRDefault="009E7DBE">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CEE1B8E" w14:textId="77777777" w:rsidR="00237C4D" w:rsidRPr="00C25086" w:rsidRDefault="00237C4D" w:rsidP="00237C4D"/>
    <w:p w14:paraId="05A40DCD" w14:textId="77777777" w:rsidR="005F6074" w:rsidRDefault="005F6074">
      <w:pPr>
        <w:sectPr w:rsidR="005F6074" w:rsidSect="00D931BF">
          <w:pgSz w:w="11906" w:h="16838"/>
          <w:pgMar w:top="1418" w:right="1418" w:bottom="1418" w:left="1418" w:header="567" w:footer="680" w:gutter="0"/>
          <w:cols w:space="708"/>
          <w:docGrid w:linePitch="360"/>
        </w:sectPr>
      </w:pPr>
    </w:p>
    <w:p w14:paraId="01B224A7" w14:textId="77777777" w:rsidR="006975C6" w:rsidRPr="00563971" w:rsidRDefault="009E7DBE" w:rsidP="00237C4D">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A34D078" w14:textId="77777777" w:rsidR="005F6074" w:rsidRDefault="009E7DB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72E4F1B" w14:textId="77777777" w:rsidR="005F6074" w:rsidRDefault="009E7DB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5000" w:type="pct"/>
        <w:tblInd w:w="108" w:type="dxa"/>
        <w:tblLook w:val="04A0" w:firstRow="1" w:lastRow="0" w:firstColumn="1" w:lastColumn="0" w:noHBand="0" w:noVBand="1"/>
      </w:tblPr>
      <w:tblGrid>
        <w:gridCol w:w="1802"/>
        <w:gridCol w:w="2695"/>
        <w:gridCol w:w="4511"/>
      </w:tblGrid>
      <w:tr w:rsidR="005F6074" w14:paraId="787158E7" w14:textId="77777777" w:rsidTr="0015351C">
        <w:trPr>
          <w:gridAfter w:val="1"/>
          <w:wAfter w:w="2504" w:type="pct"/>
        </w:trPr>
        <w:tc>
          <w:tcPr>
            <w:tcW w:w="0" w:type="auto"/>
            <w:gridSpan w:val="2"/>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69DA289" w14:textId="77777777" w:rsidR="005F6074" w:rsidRDefault="009E7DBE">
            <w:r>
              <w:rPr>
                <w:rFonts w:ascii="Arial" w:hAnsi="Arial" w:cs="Arial"/>
                <w:color w:val="FFFFFF"/>
                <w:position w:val="-2"/>
                <w:sz w:val="18"/>
                <w:szCs w:val="18"/>
              </w:rPr>
              <w:t>Razlogi za izključitev</w:t>
            </w:r>
          </w:p>
        </w:tc>
      </w:tr>
      <w:tr w:rsidR="005F6074" w14:paraId="73311839" w14:textId="77777777" w:rsidTr="0015351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F6C8EC7" w14:textId="77777777" w:rsidR="005F6074" w:rsidRDefault="009E7DB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E41AE" w14:textId="77777777" w:rsidR="005F6074" w:rsidRDefault="009E7DB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221AA4CD" w14:textId="77777777" w:rsidR="005F6074" w:rsidRDefault="009E7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6074" w14:paraId="2C5557C2"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B350C" w14:textId="77777777" w:rsidR="005F6074" w:rsidRDefault="009E7DBE">
            <w:pPr>
              <w:jc w:val="center"/>
            </w:pPr>
            <w:r>
              <w:rPr>
                <w:rFonts w:ascii="Arial" w:hAnsi="Arial" w:cs="Arial"/>
                <w:color w:val="000000"/>
                <w:position w:val="-2"/>
                <w:sz w:val="18"/>
                <w:szCs w:val="18"/>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EEE64" w14:textId="77777777" w:rsidR="005F6074" w:rsidRDefault="009E7DBE">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63FC54C8" w14:textId="77777777" w:rsidR="005F6074" w:rsidRPr="000543A6" w:rsidRDefault="009E7DBE">
            <w:pPr>
              <w:spacing w:before="135" w:after="135"/>
              <w:jc w:val="both"/>
              <w:textAlignment w:val="center"/>
              <w:rPr>
                <w:b/>
              </w:rP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w:t>
            </w:r>
            <w:r w:rsidRPr="000543A6">
              <w:rPr>
                <w:rFonts w:ascii="Arial" w:hAnsi="Arial" w:cs="Arial"/>
                <w:b/>
                <w:color w:val="000000"/>
                <w:position w:val="-2"/>
                <w:sz w:val="18"/>
                <w:szCs w:val="18"/>
              </w:rPr>
              <w:t>Naročnik bo upošteval dokazila, katerih starost ne bo več kot +/- 3 mesece šteto od datuma določenega za predložitev ponudb in bodo odražala dejansko stanje na datum roka za predložitev ponudb!</w:t>
            </w:r>
          </w:p>
          <w:p w14:paraId="624D706B" w14:textId="77777777" w:rsidR="005F6074" w:rsidRDefault="009E7DBE">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4FDEAB10" w14:textId="77777777" w:rsidR="005F6074" w:rsidRDefault="009E7DBE">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5F6074" w14:paraId="19AE6018"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48A3C" w14:textId="77777777" w:rsidR="005F6074" w:rsidRDefault="009E7DBE">
            <w:pPr>
              <w:jc w:val="center"/>
            </w:pPr>
            <w:r>
              <w:rPr>
                <w:rFonts w:ascii="Arial" w:hAnsi="Arial" w:cs="Arial"/>
                <w:color w:val="000000"/>
                <w:position w:val="-2"/>
                <w:sz w:val="18"/>
                <w:szCs w:val="18"/>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81B0D" w14:textId="77777777" w:rsidR="005F6074" w:rsidRDefault="009E7DB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E02BA36" w14:textId="77777777" w:rsidR="005F6074" w:rsidRDefault="009E7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F6074" w14:paraId="37449E0D"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92E38" w14:textId="77777777" w:rsidR="005F6074" w:rsidRDefault="009E7DBE">
            <w:pPr>
              <w:jc w:val="center"/>
            </w:pPr>
            <w:r>
              <w:rPr>
                <w:rFonts w:ascii="Arial" w:hAnsi="Arial" w:cs="Arial"/>
                <w:color w:val="000000"/>
                <w:position w:val="-2"/>
                <w:sz w:val="18"/>
                <w:szCs w:val="18"/>
              </w:rPr>
              <w:lastRenderedPageBreak/>
              <w:t>Partnerji v skupni ponudbi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EE858"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6E04552D" w14:textId="77777777" w:rsidR="005F6074" w:rsidRDefault="009E7DBE">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5F6074" w14:paraId="0A88D3C9"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0388E" w14:textId="77777777" w:rsidR="005F6074" w:rsidRDefault="009E7DBE">
            <w:pPr>
              <w:jc w:val="center"/>
            </w:pPr>
            <w:r>
              <w:rPr>
                <w:rFonts w:ascii="Arial" w:hAnsi="Arial" w:cs="Arial"/>
                <w:color w:val="000000"/>
                <w:position w:val="-2"/>
                <w:sz w:val="18"/>
                <w:szCs w:val="18"/>
              </w:rPr>
              <w:t>Podizvajalci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685A4"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50B1A730" w14:textId="77777777" w:rsidR="005F6074" w:rsidRDefault="009E7DBE">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ESPD in pooblastilo za pridobitev podatkov iz kazenske evidence in Izjava članov organov in zastopnikov gospodarskega subjekta in pooblastilo za pridobitev podatkov iz kazenske evidence).</w:t>
            </w:r>
          </w:p>
          <w:p w14:paraId="4A67C8A2" w14:textId="77777777" w:rsidR="005F6074" w:rsidRDefault="009E7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E316CD5"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45CC6B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2904AB" w14:textId="77777777" w:rsidR="005F6074" w:rsidRDefault="009E7DB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4CD12" w14:textId="77777777" w:rsidR="005F6074" w:rsidRDefault="009E7DB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E5BE0D1" w14:textId="77777777" w:rsidR="005F6074" w:rsidRDefault="009E7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6074" w14:paraId="5F0513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28864"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73B8C" w14:textId="77777777" w:rsidR="005F6074" w:rsidRDefault="009E7DBE">
            <w:pPr>
              <w:spacing w:before="135" w:after="135"/>
              <w:jc w:val="both"/>
              <w:textAlignment w:val="center"/>
            </w:pPr>
            <w:r>
              <w:rPr>
                <w:rFonts w:ascii="Arial" w:hAnsi="Arial" w:cs="Arial"/>
                <w:color w:val="000000"/>
                <w:position w:val="-2"/>
                <w:sz w:val="18"/>
                <w:szCs w:val="18"/>
              </w:rPr>
              <w:t>Izpolnjen in podpisan Obrazec  KROVNA IZJAVA in ESPD.</w:t>
            </w:r>
          </w:p>
          <w:p w14:paraId="41A42DD2" w14:textId="77777777" w:rsidR="005F6074" w:rsidRDefault="009E7DB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27EA176" w14:textId="77777777" w:rsidR="005F6074" w:rsidRDefault="009E7DBE">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5F6074" w14:paraId="7832E7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3EAE3"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6F116" w14:textId="77777777" w:rsidR="005F6074" w:rsidRDefault="009E7DB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62BC50A" w14:textId="77777777" w:rsidR="005F6074" w:rsidRDefault="009E7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F6074" w14:paraId="25FC72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CBA8B" w14:textId="77777777" w:rsidR="005F6074" w:rsidRDefault="009E7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D4308"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66C17042" w14:textId="77777777" w:rsidR="005F6074" w:rsidRDefault="009E7DBE">
            <w:pPr>
              <w:spacing w:before="135" w:after="135"/>
              <w:jc w:val="both"/>
              <w:textAlignment w:val="center"/>
            </w:pPr>
            <w:r>
              <w:rPr>
                <w:rFonts w:ascii="Arial" w:hAnsi="Arial" w:cs="Arial"/>
                <w:color w:val="000000"/>
                <w:position w:val="-2"/>
                <w:sz w:val="18"/>
                <w:szCs w:val="18"/>
              </w:rPr>
              <w:t>Izpolnjen in podpisan Obrazec  KROVNA IZJAVA in ESPD.</w:t>
            </w:r>
          </w:p>
        </w:tc>
      </w:tr>
      <w:tr w:rsidR="005F6074" w14:paraId="26854F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FF494"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6B831"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65A51540" w14:textId="77777777" w:rsidR="005F6074" w:rsidRDefault="009E7DB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92D3635" w14:textId="77777777" w:rsidR="005F6074" w:rsidRDefault="009E7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34F1B3B"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26F426D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CD48FC8" w14:textId="77777777" w:rsidR="005F6074" w:rsidRDefault="009E7DB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CD455" w14:textId="77777777" w:rsidR="005F6074" w:rsidRDefault="009E7DB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688A9146" w14:textId="77777777" w:rsidR="005F6074" w:rsidRDefault="009E7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6074" w14:paraId="2E0D22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1C11E"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A87A6" w14:textId="77777777" w:rsidR="005F6074" w:rsidRDefault="009E7DBE">
            <w:pPr>
              <w:spacing w:before="135" w:after="135"/>
              <w:jc w:val="both"/>
              <w:textAlignment w:val="center"/>
            </w:pPr>
            <w:r>
              <w:rPr>
                <w:rFonts w:ascii="Arial" w:hAnsi="Arial" w:cs="Arial"/>
                <w:color w:val="000000"/>
                <w:position w:val="-2"/>
                <w:sz w:val="18"/>
                <w:szCs w:val="18"/>
              </w:rPr>
              <w:t>Izpolnjen in podpisan Obrazec  KROVNA IZJAVA in ESPD.</w:t>
            </w:r>
          </w:p>
          <w:p w14:paraId="6D92A692" w14:textId="77777777" w:rsidR="005F6074" w:rsidRDefault="009E7DBE">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5F6074" w14:paraId="1EC7A2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FE4AF"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4EA57" w14:textId="77777777" w:rsidR="005F6074" w:rsidRDefault="009E7DBE">
            <w:pPr>
              <w:jc w:val="both"/>
              <w:textAlignment w:val="center"/>
            </w:pPr>
            <w:r>
              <w:rPr>
                <w:rFonts w:ascii="Arial" w:hAnsi="Arial" w:cs="Arial"/>
                <w:color w:val="000000"/>
                <w:position w:val="-2"/>
                <w:sz w:val="18"/>
                <w:szCs w:val="18"/>
              </w:rPr>
              <w:t> </w:t>
            </w:r>
          </w:p>
          <w:p w14:paraId="1DCEBA23" w14:textId="77777777" w:rsidR="005F6074" w:rsidRDefault="009E7DBE">
            <w:r>
              <w:rPr>
                <w:rFonts w:ascii="Arial" w:hAnsi="Arial" w:cs="Arial"/>
                <w:color w:val="000000"/>
                <w:position w:val="-2"/>
                <w:sz w:val="18"/>
                <w:szCs w:val="18"/>
              </w:rPr>
              <w:t xml:space="preserve"> /</w:t>
            </w:r>
          </w:p>
        </w:tc>
      </w:tr>
      <w:tr w:rsidR="005F6074" w14:paraId="5504C7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EC893" w14:textId="77777777" w:rsidR="005F6074" w:rsidRDefault="009E7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B1A2"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54A83BA3" w14:textId="77777777" w:rsidR="005F6074" w:rsidRDefault="009E7DBE">
            <w:pPr>
              <w:spacing w:before="135" w:after="135"/>
              <w:jc w:val="both"/>
              <w:textAlignment w:val="center"/>
            </w:pPr>
            <w:r>
              <w:rPr>
                <w:rFonts w:ascii="Arial" w:hAnsi="Arial" w:cs="Arial"/>
                <w:color w:val="000000"/>
                <w:position w:val="-2"/>
                <w:sz w:val="18"/>
                <w:szCs w:val="18"/>
              </w:rPr>
              <w:t>Izpolnjen in podpisan Obrazec  KROVNA IZJAVA in ESPD.</w:t>
            </w:r>
          </w:p>
        </w:tc>
      </w:tr>
      <w:tr w:rsidR="005F6074" w14:paraId="283527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10AE2"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B609C"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5CE618B6" w14:textId="77777777" w:rsidR="005F6074" w:rsidRDefault="009E7DB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24EE85F" w14:textId="77777777" w:rsidR="005F6074" w:rsidRDefault="009E7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A33934C"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228ABF4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7A68ECB" w14:textId="77777777" w:rsidR="005F6074" w:rsidRDefault="009E7DB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0E6D3" w14:textId="77777777" w:rsidR="005F6074" w:rsidRDefault="009E7DB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w:t>
            </w:r>
            <w:r>
              <w:rPr>
                <w:rFonts w:ascii="Arial" w:hAnsi="Arial" w:cs="Arial"/>
                <w:color w:val="000000"/>
                <w:position w:val="-2"/>
                <w:sz w:val="18"/>
                <w:szCs w:val="18"/>
              </w:rPr>
              <w:lastRenderedPageBreak/>
              <w:t>kateri mu je bila s pravnomočno odločitvijo ali več pravnomočnimi odločitvami izrečena globa za prekršek.</w:t>
            </w:r>
          </w:p>
          <w:p w14:paraId="126407C5" w14:textId="77777777" w:rsidR="005F6074" w:rsidRDefault="009E7DB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F6074" w14:paraId="30B4CD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7B3F2" w14:textId="77777777" w:rsidR="005F6074" w:rsidRDefault="009E7DB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F1F82" w14:textId="77777777" w:rsidR="005F6074" w:rsidRDefault="009E7DBE">
            <w:pPr>
              <w:spacing w:before="135" w:after="135"/>
              <w:jc w:val="both"/>
              <w:textAlignment w:val="center"/>
            </w:pPr>
            <w:r>
              <w:rPr>
                <w:rFonts w:ascii="Arial" w:hAnsi="Arial" w:cs="Arial"/>
                <w:color w:val="000000"/>
                <w:position w:val="-2"/>
                <w:sz w:val="18"/>
                <w:szCs w:val="18"/>
              </w:rPr>
              <w:t>Izpolnjen in podpisan Obrazec  KROVNA IZJAVA in ESPD.</w:t>
            </w:r>
          </w:p>
          <w:p w14:paraId="32089AD7" w14:textId="77777777" w:rsidR="005F6074" w:rsidRDefault="009E7DB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F28F111" w14:textId="77777777" w:rsidR="005F6074" w:rsidRDefault="009E7DBE">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5F6074" w14:paraId="2252E4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01370"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6C3C" w14:textId="77777777" w:rsidR="005F6074" w:rsidRDefault="009E7DB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F6074" w14:paraId="43DA3A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C779E" w14:textId="77777777" w:rsidR="005F6074" w:rsidRDefault="009E7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5E3F5"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1816F5A3" w14:textId="77777777" w:rsidR="005F6074" w:rsidRDefault="009E7DBE">
            <w:pPr>
              <w:spacing w:before="135" w:after="135"/>
              <w:jc w:val="both"/>
              <w:textAlignment w:val="center"/>
            </w:pPr>
            <w:r>
              <w:rPr>
                <w:rFonts w:ascii="Arial" w:hAnsi="Arial" w:cs="Arial"/>
                <w:color w:val="000000"/>
                <w:position w:val="-2"/>
                <w:sz w:val="18"/>
                <w:szCs w:val="18"/>
              </w:rPr>
              <w:t>Izpolnjen in podpisan Obrazec  KROVNA IZJAVA in ESPD.</w:t>
            </w:r>
          </w:p>
        </w:tc>
      </w:tr>
      <w:tr w:rsidR="005F6074" w14:paraId="1AF7E6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AA0A"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9018C"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6B9D2F60" w14:textId="77777777" w:rsidR="005F6074" w:rsidRDefault="009E7DB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82F55B6" w14:textId="77777777" w:rsidR="005F6074" w:rsidRDefault="009E7DB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36135AF" w14:textId="77777777" w:rsidR="005F6074" w:rsidRDefault="005F6074"/>
    <w:tbl>
      <w:tblPr>
        <w:tblStyle w:val="NormalTablePHPDOCX"/>
        <w:tblW w:w="5000" w:type="pct"/>
        <w:tblInd w:w="108" w:type="dxa"/>
        <w:tblLook w:val="04A0" w:firstRow="1" w:lastRow="0" w:firstColumn="1" w:lastColumn="0" w:noHBand="0" w:noVBand="1"/>
      </w:tblPr>
      <w:tblGrid>
        <w:gridCol w:w="1802"/>
        <w:gridCol w:w="2695"/>
        <w:gridCol w:w="4511"/>
      </w:tblGrid>
      <w:tr w:rsidR="005F6074" w14:paraId="67F6A1D2" w14:textId="77777777" w:rsidTr="0015351C">
        <w:trPr>
          <w:gridAfter w:val="1"/>
          <w:wAfter w:w="2504" w:type="pct"/>
        </w:trPr>
        <w:tc>
          <w:tcPr>
            <w:tcW w:w="0" w:type="auto"/>
            <w:gridSpan w:val="2"/>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3553C4A" w14:textId="77777777" w:rsidR="005F6074" w:rsidRDefault="009E7DBE">
            <w:r>
              <w:rPr>
                <w:rFonts w:ascii="Arial" w:hAnsi="Arial" w:cs="Arial"/>
                <w:color w:val="FFFFFF"/>
                <w:position w:val="-2"/>
                <w:sz w:val="18"/>
                <w:szCs w:val="18"/>
              </w:rPr>
              <w:t>Poslovna in finančna sposobnost</w:t>
            </w:r>
          </w:p>
        </w:tc>
      </w:tr>
      <w:tr w:rsidR="005F6074" w14:paraId="39E5FA92" w14:textId="77777777" w:rsidTr="0015351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BAAE54E" w14:textId="77777777" w:rsidR="005F6074" w:rsidRDefault="009E7DB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BD061" w14:textId="77777777" w:rsidR="005F6074" w:rsidRDefault="009E7DBE" w:rsidP="002418CD">
            <w:pPr>
              <w:spacing w:before="135" w:after="135"/>
              <w:jc w:val="both"/>
              <w:textAlignment w:val="center"/>
            </w:pPr>
            <w:r>
              <w:rPr>
                <w:rFonts w:ascii="Arial" w:hAnsi="Arial" w:cs="Arial"/>
                <w:color w:val="000000"/>
                <w:position w:val="-2"/>
                <w:sz w:val="18"/>
                <w:szCs w:val="18"/>
              </w:rPr>
              <w:t>Da rok plačila 30 dn</w:t>
            </w:r>
            <w:r w:rsidR="002418CD">
              <w:rPr>
                <w:rFonts w:ascii="Arial" w:hAnsi="Arial" w:cs="Arial"/>
                <w:color w:val="000000"/>
                <w:position w:val="-2"/>
                <w:sz w:val="18"/>
                <w:szCs w:val="18"/>
              </w:rPr>
              <w:t xml:space="preserve">i </w:t>
            </w:r>
            <w:r>
              <w:rPr>
                <w:rFonts w:ascii="Arial" w:hAnsi="Arial" w:cs="Arial"/>
                <w:color w:val="000000"/>
                <w:position w:val="-2"/>
                <w:sz w:val="18"/>
                <w:szCs w:val="18"/>
              </w:rPr>
              <w:t>od datuma potrditve posamezne mesečne situacije.</w:t>
            </w:r>
          </w:p>
        </w:tc>
      </w:tr>
      <w:tr w:rsidR="005F6074" w14:paraId="30DDEF45"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A8B01" w14:textId="77777777" w:rsidR="005F6074" w:rsidRDefault="009E7DBE">
            <w:pPr>
              <w:jc w:val="center"/>
            </w:pPr>
            <w:r>
              <w:rPr>
                <w:rFonts w:ascii="Arial" w:hAnsi="Arial" w:cs="Arial"/>
                <w:color w:val="000000"/>
                <w:position w:val="-2"/>
                <w:sz w:val="18"/>
                <w:szCs w:val="18"/>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388A4" w14:textId="77777777" w:rsidR="005F6074" w:rsidRDefault="009E7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5F6074" w14:paraId="1FEFD65C"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0EEED" w14:textId="77777777" w:rsidR="005F6074" w:rsidRDefault="009E7DBE">
            <w:pPr>
              <w:jc w:val="center"/>
            </w:pPr>
            <w:r>
              <w:rPr>
                <w:rFonts w:ascii="Arial" w:hAnsi="Arial" w:cs="Arial"/>
                <w:color w:val="000000"/>
                <w:position w:val="-2"/>
                <w:sz w:val="18"/>
                <w:szCs w:val="18"/>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AD12A" w14:textId="77777777" w:rsidR="005F6074" w:rsidRDefault="009E7DBE">
            <w:pPr>
              <w:jc w:val="both"/>
              <w:textAlignment w:val="center"/>
            </w:pPr>
            <w:r>
              <w:rPr>
                <w:rFonts w:ascii="Arial" w:hAnsi="Arial" w:cs="Arial"/>
                <w:color w:val="000000"/>
                <w:position w:val="-2"/>
                <w:sz w:val="18"/>
                <w:szCs w:val="18"/>
              </w:rPr>
              <w:t> </w:t>
            </w:r>
          </w:p>
          <w:p w14:paraId="764714A4" w14:textId="77777777" w:rsidR="005F6074" w:rsidRDefault="009E7DBE">
            <w:r>
              <w:rPr>
                <w:rFonts w:ascii="Arial" w:hAnsi="Arial" w:cs="Arial"/>
                <w:color w:val="000000"/>
                <w:position w:val="-2"/>
                <w:sz w:val="18"/>
                <w:szCs w:val="18"/>
              </w:rPr>
              <w:t xml:space="preserve"> /</w:t>
            </w:r>
          </w:p>
        </w:tc>
      </w:tr>
      <w:tr w:rsidR="005F6074" w14:paraId="5204F4F8"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F47C9" w14:textId="77777777" w:rsidR="005F6074" w:rsidRDefault="009E7DBE">
            <w:pPr>
              <w:jc w:val="center"/>
            </w:pPr>
            <w:r>
              <w:rPr>
                <w:rFonts w:ascii="Arial" w:hAnsi="Arial" w:cs="Arial"/>
                <w:color w:val="000000"/>
                <w:position w:val="-2"/>
                <w:sz w:val="18"/>
                <w:szCs w:val="18"/>
              </w:rPr>
              <w:t>Partnerji v skupni ponudbi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1C4FC"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519EBEA7" w14:textId="77777777" w:rsidR="005F6074" w:rsidRDefault="009E7DB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5F6074" w14:paraId="4F952B0C"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6A1F1" w14:textId="77777777" w:rsidR="005F6074" w:rsidRDefault="009E7DBE">
            <w:pPr>
              <w:jc w:val="center"/>
            </w:pPr>
            <w:r>
              <w:rPr>
                <w:rFonts w:ascii="Arial" w:hAnsi="Arial" w:cs="Arial"/>
                <w:color w:val="000000"/>
                <w:position w:val="-2"/>
                <w:sz w:val="18"/>
                <w:szCs w:val="18"/>
              </w:rPr>
              <w:lastRenderedPageBreak/>
              <w:t>Podizvajalci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F57D9"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5609C346"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8A15B4E"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5A0D804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138810C" w14:textId="77777777" w:rsidR="005F6074" w:rsidRDefault="009E7DB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B8EA9" w14:textId="77777777" w:rsidR="005F6074" w:rsidRPr="00113296" w:rsidRDefault="009E7DBE">
            <w:pPr>
              <w:spacing w:before="135" w:after="135"/>
              <w:jc w:val="both"/>
              <w:textAlignment w:val="center"/>
            </w:pPr>
            <w:r w:rsidRPr="00113296">
              <w:rPr>
                <w:rFonts w:ascii="Arial" w:hAnsi="Arial" w:cs="Arial"/>
                <w:position w:val="-2"/>
                <w:sz w:val="18"/>
                <w:szCs w:val="18"/>
              </w:rPr>
              <w:t xml:space="preserve">Gospodarski subjekt je </w:t>
            </w:r>
            <w:r w:rsidRPr="00113296">
              <w:rPr>
                <w:rFonts w:ascii="Arial" w:hAnsi="Arial" w:cs="Arial"/>
                <w:b/>
                <w:bCs/>
                <w:position w:val="-2"/>
                <w:sz w:val="18"/>
                <w:szCs w:val="18"/>
                <w:u w:val="single"/>
              </w:rPr>
              <w:t>vpisan v enega od poklicnih ali poslovnih registrov,</w:t>
            </w:r>
            <w:r w:rsidRPr="00113296">
              <w:rPr>
                <w:rFonts w:ascii="Arial" w:hAnsi="Arial" w:cs="Arial"/>
                <w:position w:val="-2"/>
                <w:sz w:val="18"/>
                <w:szCs w:val="18"/>
              </w:rPr>
              <w:t xml:space="preserve"> ki se vodijo v državi članici, v kateri ima gospodarski subjekt sedež. Seznam poklicnih ali poslovnih registrov v državah članicah Evropske unije določa Priloga XI Direktive 2014/24/EU.</w:t>
            </w:r>
          </w:p>
          <w:p w14:paraId="595CD969" w14:textId="77777777" w:rsidR="005F6074" w:rsidRPr="00113296" w:rsidRDefault="009E7DBE">
            <w:pPr>
              <w:spacing w:before="135" w:after="135"/>
              <w:jc w:val="both"/>
              <w:textAlignment w:val="center"/>
            </w:pPr>
            <w:proofErr w:type="spellStart"/>
            <w:r w:rsidRPr="00113296">
              <w:rPr>
                <w:rFonts w:ascii="Arial" w:hAnsi="Arial" w:cs="Arial"/>
                <w:position w:val="-2"/>
                <w:sz w:val="18"/>
                <w:szCs w:val="18"/>
              </w:rPr>
              <w:t>Če</w:t>
            </w:r>
            <w:proofErr w:type="spellEnd"/>
            <w:r w:rsidRPr="00113296">
              <w:rPr>
                <w:rFonts w:ascii="Arial" w:hAnsi="Arial" w:cs="Arial"/>
                <w:position w:val="-2"/>
                <w:sz w:val="18"/>
                <w:szCs w:val="18"/>
              </w:rPr>
              <w:t xml:space="preserve"> morajo imeti gospodarski subjekti </w:t>
            </w:r>
            <w:proofErr w:type="spellStart"/>
            <w:r w:rsidRPr="00113296">
              <w:rPr>
                <w:rFonts w:ascii="Arial" w:hAnsi="Arial" w:cs="Arial"/>
                <w:position w:val="-2"/>
                <w:sz w:val="18"/>
                <w:szCs w:val="18"/>
              </w:rPr>
              <w:t>določeno</w:t>
            </w:r>
            <w:proofErr w:type="spellEnd"/>
            <w:r w:rsidRPr="00113296">
              <w:rPr>
                <w:rFonts w:ascii="Arial" w:hAnsi="Arial" w:cs="Arial"/>
                <w:position w:val="-2"/>
                <w:sz w:val="18"/>
                <w:szCs w:val="18"/>
              </w:rPr>
              <w:t xml:space="preserve"> dovoljenje ali biti </w:t>
            </w:r>
            <w:proofErr w:type="spellStart"/>
            <w:r w:rsidRPr="00113296">
              <w:rPr>
                <w:rFonts w:ascii="Arial" w:hAnsi="Arial" w:cs="Arial"/>
                <w:position w:val="-2"/>
                <w:sz w:val="18"/>
                <w:szCs w:val="18"/>
              </w:rPr>
              <w:t>člani</w:t>
            </w:r>
            <w:proofErr w:type="spellEnd"/>
            <w:r w:rsidRPr="00113296">
              <w:rPr>
                <w:rFonts w:ascii="Arial" w:hAnsi="Arial" w:cs="Arial"/>
                <w:position w:val="-2"/>
                <w:sz w:val="18"/>
                <w:szCs w:val="18"/>
              </w:rPr>
              <w:t xml:space="preserve"> </w:t>
            </w:r>
            <w:proofErr w:type="spellStart"/>
            <w:r w:rsidRPr="00113296">
              <w:rPr>
                <w:rFonts w:ascii="Arial" w:hAnsi="Arial" w:cs="Arial"/>
                <w:position w:val="-2"/>
                <w:sz w:val="18"/>
                <w:szCs w:val="18"/>
              </w:rPr>
              <w:t>določene</w:t>
            </w:r>
            <w:proofErr w:type="spellEnd"/>
            <w:r w:rsidRPr="00113296">
              <w:rPr>
                <w:rFonts w:ascii="Arial" w:hAnsi="Arial" w:cs="Arial"/>
                <w:position w:val="-2"/>
                <w:sz w:val="18"/>
                <w:szCs w:val="18"/>
              </w:rPr>
              <w:t xml:space="preserve"> organizacije, da lahko v svoji </w:t>
            </w:r>
            <w:proofErr w:type="spellStart"/>
            <w:r w:rsidRPr="00113296">
              <w:rPr>
                <w:rFonts w:ascii="Arial" w:hAnsi="Arial" w:cs="Arial"/>
                <w:position w:val="-2"/>
                <w:sz w:val="18"/>
                <w:szCs w:val="18"/>
              </w:rPr>
              <w:t>matični</w:t>
            </w:r>
            <w:proofErr w:type="spellEnd"/>
            <w:r w:rsidRPr="00113296">
              <w:rPr>
                <w:rFonts w:ascii="Arial" w:hAnsi="Arial" w:cs="Arial"/>
                <w:position w:val="-2"/>
                <w:sz w:val="18"/>
                <w:szCs w:val="18"/>
              </w:rPr>
              <w:t xml:space="preserve"> </w:t>
            </w:r>
            <w:proofErr w:type="spellStart"/>
            <w:r w:rsidRPr="00113296">
              <w:rPr>
                <w:rFonts w:ascii="Arial" w:hAnsi="Arial" w:cs="Arial"/>
                <w:position w:val="-2"/>
                <w:sz w:val="18"/>
                <w:szCs w:val="18"/>
              </w:rPr>
              <w:t>državi</w:t>
            </w:r>
            <w:proofErr w:type="spellEnd"/>
            <w:r w:rsidRPr="00113296">
              <w:rPr>
                <w:rFonts w:ascii="Arial" w:hAnsi="Arial" w:cs="Arial"/>
                <w:position w:val="-2"/>
                <w:sz w:val="18"/>
                <w:szCs w:val="18"/>
              </w:rPr>
              <w:t xml:space="preserve"> opravljajo </w:t>
            </w:r>
            <w:proofErr w:type="spellStart"/>
            <w:r w:rsidRPr="00113296">
              <w:rPr>
                <w:rFonts w:ascii="Arial" w:hAnsi="Arial" w:cs="Arial"/>
                <w:position w:val="-2"/>
                <w:sz w:val="18"/>
                <w:szCs w:val="18"/>
              </w:rPr>
              <w:t>določeno</w:t>
            </w:r>
            <w:proofErr w:type="spellEnd"/>
            <w:r w:rsidRPr="00113296">
              <w:rPr>
                <w:rFonts w:ascii="Arial" w:hAnsi="Arial" w:cs="Arial"/>
                <w:position w:val="-2"/>
                <w:sz w:val="18"/>
                <w:szCs w:val="18"/>
              </w:rPr>
              <w:t xml:space="preserve"> storitev, morajo </w:t>
            </w:r>
            <w:proofErr w:type="spellStart"/>
            <w:r w:rsidRPr="00113296">
              <w:rPr>
                <w:rFonts w:ascii="Arial" w:hAnsi="Arial" w:cs="Arial"/>
                <w:position w:val="-2"/>
                <w:sz w:val="18"/>
                <w:szCs w:val="18"/>
              </w:rPr>
              <w:t>predložiti</w:t>
            </w:r>
            <w:proofErr w:type="spellEnd"/>
            <w:r w:rsidRPr="00113296">
              <w:rPr>
                <w:rFonts w:ascii="Arial" w:hAnsi="Arial" w:cs="Arial"/>
                <w:position w:val="-2"/>
                <w:sz w:val="18"/>
                <w:szCs w:val="18"/>
              </w:rPr>
              <w:t xml:space="preserve"> dokazilo o tem dovoljenju ali </w:t>
            </w:r>
            <w:proofErr w:type="spellStart"/>
            <w:r w:rsidRPr="00113296">
              <w:rPr>
                <w:rFonts w:ascii="Arial" w:hAnsi="Arial" w:cs="Arial"/>
                <w:position w:val="-2"/>
                <w:sz w:val="18"/>
                <w:szCs w:val="18"/>
              </w:rPr>
              <w:t>članstvu</w:t>
            </w:r>
            <w:proofErr w:type="spellEnd"/>
            <w:r w:rsidRPr="00113296">
              <w:rPr>
                <w:rFonts w:ascii="Arial" w:hAnsi="Arial" w:cs="Arial"/>
                <w:position w:val="-2"/>
                <w:sz w:val="18"/>
                <w:szCs w:val="18"/>
              </w:rPr>
              <w:t>.</w:t>
            </w:r>
          </w:p>
        </w:tc>
      </w:tr>
      <w:tr w:rsidR="005F6074" w14:paraId="7E6AB0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E727D"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B11AF" w14:textId="77777777" w:rsidR="005F6074" w:rsidRPr="00113296" w:rsidRDefault="009E7DBE">
            <w:pPr>
              <w:spacing w:before="135" w:after="135"/>
              <w:jc w:val="both"/>
              <w:textAlignment w:val="center"/>
            </w:pPr>
            <w:r w:rsidRPr="00113296">
              <w:rPr>
                <w:rFonts w:ascii="Arial" w:hAnsi="Arial" w:cs="Arial"/>
                <w:position w:val="-2"/>
                <w:sz w:val="18"/>
                <w:szCs w:val="18"/>
              </w:rPr>
              <w:t>Izpolnjen in podpisan Obrazec  KROVNA IZJAVA in ESPD obrazec in dokazila:</w:t>
            </w:r>
          </w:p>
          <w:tbl>
            <w:tblPr>
              <w:tblStyle w:val="NormalTablePHPDOCX"/>
              <w:tblW w:w="0" w:type="auto"/>
              <w:tblLook w:val="04A0" w:firstRow="1" w:lastRow="0" w:firstColumn="1" w:lastColumn="0" w:noHBand="0" w:noVBand="1"/>
            </w:tblPr>
            <w:tblGrid>
              <w:gridCol w:w="7224"/>
            </w:tblGrid>
            <w:tr w:rsidR="00113296" w:rsidRPr="00113296" w14:paraId="1B1349BC" w14:textId="77777777">
              <w:tc>
                <w:tcPr>
                  <w:tcW w:w="0" w:type="auto"/>
                  <w:tcMar>
                    <w:top w:w="0" w:type="auto"/>
                    <w:bottom w:w="0" w:type="auto"/>
                  </w:tcMar>
                </w:tcPr>
                <w:p w14:paraId="3A622C1C" w14:textId="77777777" w:rsidR="005F6074" w:rsidRPr="00113296" w:rsidRDefault="009E7DBE" w:rsidP="00EB3422">
                  <w:pPr>
                    <w:numPr>
                      <w:ilvl w:val="0"/>
                      <w:numId w:val="12"/>
                    </w:numPr>
                    <w:rPr>
                      <w:rFonts w:ascii="Arial" w:hAnsi="Arial" w:cs="Arial"/>
                      <w:position w:val="-2"/>
                      <w:sz w:val="18"/>
                      <w:szCs w:val="18"/>
                    </w:rPr>
                  </w:pPr>
                  <w:r w:rsidRPr="00113296">
                    <w:rPr>
                      <w:rFonts w:ascii="Arial" w:hAnsi="Arial" w:cs="Arial"/>
                      <w:position w:val="-2"/>
                      <w:sz w:val="18"/>
                      <w:szCs w:val="18"/>
                    </w:rPr>
                    <w:t>Seznam strokovnjakov za GOI dela,</w:t>
                  </w:r>
                </w:p>
                <w:p w14:paraId="6342F73A" w14:textId="77777777" w:rsidR="005F6074" w:rsidRPr="00113296" w:rsidRDefault="009E7DBE" w:rsidP="00EB3422">
                  <w:pPr>
                    <w:numPr>
                      <w:ilvl w:val="0"/>
                      <w:numId w:val="12"/>
                    </w:numPr>
                    <w:rPr>
                      <w:rFonts w:ascii="Arial" w:hAnsi="Arial" w:cs="Arial"/>
                      <w:position w:val="-2"/>
                      <w:sz w:val="18"/>
                      <w:szCs w:val="18"/>
                    </w:rPr>
                  </w:pPr>
                  <w:r w:rsidRPr="00113296">
                    <w:rPr>
                      <w:rFonts w:ascii="Arial" w:hAnsi="Arial" w:cs="Arial"/>
                      <w:position w:val="-2"/>
                      <w:sz w:val="18"/>
                      <w:szCs w:val="18"/>
                    </w:rPr>
                    <w:t>za subjekt, ki je je dejavnost gradbeništva opravljal pred 1.6.2018: dokazilo o pričetku izvajanja dejavnosti gradbeništva (registracija) oz. za subjekt, ki je je dejavnost gradbeništva pričel opravljati po 1.6.2018 poleg dokazila o pričetku izvajanja dejavnosti gradbeništva (registracija) še dokazila:</w:t>
                  </w:r>
                </w:p>
              </w:tc>
            </w:tr>
          </w:tbl>
          <w:p w14:paraId="4E0066B8" w14:textId="77777777" w:rsidR="005F6074" w:rsidRPr="00113296" w:rsidRDefault="005F6074"/>
          <w:tbl>
            <w:tblPr>
              <w:tblStyle w:val="NormalTablePHPDOCX"/>
              <w:tblW w:w="0" w:type="auto"/>
              <w:tblLook w:val="04A0" w:firstRow="1" w:lastRow="0" w:firstColumn="1" w:lastColumn="0" w:noHBand="0" w:noVBand="1"/>
            </w:tblPr>
            <w:tblGrid>
              <w:gridCol w:w="4348"/>
            </w:tblGrid>
            <w:tr w:rsidR="00113296" w:rsidRPr="00113296" w14:paraId="57DC08BD" w14:textId="77777777">
              <w:tc>
                <w:tcPr>
                  <w:tcW w:w="0" w:type="auto"/>
                  <w:tcMar>
                    <w:top w:w="0" w:type="auto"/>
                    <w:bottom w:w="0" w:type="auto"/>
                  </w:tcMar>
                </w:tcPr>
                <w:p w14:paraId="00718E3E" w14:textId="77777777" w:rsidR="005F6074" w:rsidRPr="00113296" w:rsidRDefault="009E7DBE" w:rsidP="00A011E8">
                  <w:pPr>
                    <w:pStyle w:val="Odstavekseznama"/>
                    <w:numPr>
                      <w:ilvl w:val="0"/>
                      <w:numId w:val="27"/>
                    </w:numPr>
                    <w:rPr>
                      <w:rFonts w:ascii="Arial" w:hAnsi="Arial" w:cs="Arial"/>
                      <w:sz w:val="18"/>
                      <w:szCs w:val="18"/>
                    </w:rPr>
                  </w:pPr>
                  <w:r w:rsidRPr="00113296">
                    <w:rPr>
                      <w:rFonts w:ascii="Arial" w:hAnsi="Arial" w:cs="Arial"/>
                      <w:position w:val="-2"/>
                      <w:sz w:val="18"/>
                      <w:szCs w:val="18"/>
                    </w:rPr>
                    <w:t>pogodba o zaposlitvi ali obrazec M1 in</w:t>
                  </w:r>
                </w:p>
                <w:p w14:paraId="1F6A9B7F" w14:textId="77777777" w:rsidR="005F6074" w:rsidRPr="00113296" w:rsidRDefault="009E7DBE" w:rsidP="00A011E8">
                  <w:pPr>
                    <w:pStyle w:val="Odstavekseznama"/>
                    <w:numPr>
                      <w:ilvl w:val="0"/>
                      <w:numId w:val="27"/>
                    </w:numPr>
                    <w:rPr>
                      <w:rFonts w:ascii="Arial" w:hAnsi="Arial" w:cs="Arial"/>
                      <w:sz w:val="18"/>
                      <w:szCs w:val="18"/>
                    </w:rPr>
                  </w:pPr>
                  <w:r w:rsidRPr="00113296">
                    <w:rPr>
                      <w:rFonts w:ascii="Arial" w:hAnsi="Arial" w:cs="Arial"/>
                      <w:position w:val="-2"/>
                      <w:sz w:val="18"/>
                      <w:szCs w:val="18"/>
                    </w:rPr>
                    <w:t>kopija ustrezne zavarovalne police;</w:t>
                  </w:r>
                </w:p>
              </w:tc>
            </w:tr>
          </w:tbl>
          <w:p w14:paraId="2F482971" w14:textId="77777777" w:rsidR="005F6074" w:rsidRPr="00113296" w:rsidRDefault="009E7DBE">
            <w:pPr>
              <w:spacing w:before="135" w:after="135"/>
              <w:jc w:val="both"/>
              <w:textAlignment w:val="center"/>
            </w:pPr>
            <w:r w:rsidRPr="00113296">
              <w:rPr>
                <w:rFonts w:ascii="Arial" w:hAnsi="Arial" w:cs="Arial"/>
                <w:position w:val="-2"/>
                <w:sz w:val="18"/>
                <w:szCs w:val="18"/>
              </w:rPr>
              <w:t>         3. GOI: kopija vseh morebitno potrebnih obrtnih dovoljenj.</w:t>
            </w:r>
          </w:p>
        </w:tc>
      </w:tr>
      <w:tr w:rsidR="005F6074" w14:paraId="7A0532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131BF"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E67CC" w14:textId="77777777" w:rsidR="005F6074" w:rsidRPr="00113296" w:rsidRDefault="009E7DBE">
            <w:pPr>
              <w:jc w:val="both"/>
              <w:textAlignment w:val="center"/>
            </w:pPr>
            <w:r w:rsidRPr="00113296">
              <w:rPr>
                <w:rFonts w:ascii="Arial" w:hAnsi="Arial" w:cs="Arial"/>
                <w:position w:val="-2"/>
                <w:sz w:val="18"/>
                <w:szCs w:val="18"/>
              </w:rPr>
              <w:t> </w:t>
            </w:r>
          </w:p>
          <w:tbl>
            <w:tblPr>
              <w:tblStyle w:val="NormalTablePHPDOCX"/>
              <w:tblW w:w="5000" w:type="pct"/>
              <w:tblLook w:val="04A0" w:firstRow="1" w:lastRow="0" w:firstColumn="1" w:lastColumn="0" w:noHBand="0" w:noVBand="1"/>
            </w:tblPr>
            <w:tblGrid>
              <w:gridCol w:w="7224"/>
            </w:tblGrid>
            <w:tr w:rsidR="00113296" w:rsidRPr="00113296" w14:paraId="6386A6C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113296" w:rsidRPr="00113296" w14:paraId="09AC4593" w14:textId="77777777">
                    <w:tc>
                      <w:tcPr>
                        <w:tcW w:w="0" w:type="auto"/>
                        <w:tcMar>
                          <w:top w:w="0" w:type="auto"/>
                          <w:bottom w:w="0" w:type="auto"/>
                        </w:tcMar>
                      </w:tcPr>
                      <w:p w14:paraId="08B0B6CF" w14:textId="77777777" w:rsidR="005F6074" w:rsidRPr="00113296" w:rsidRDefault="009E7DBE" w:rsidP="000543A6">
                        <w:pPr>
                          <w:ind w:left="360"/>
                          <w:rPr>
                            <w:rFonts w:ascii="Arial" w:hAnsi="Arial" w:cs="Arial"/>
                            <w:sz w:val="18"/>
                            <w:szCs w:val="18"/>
                          </w:rPr>
                        </w:pPr>
                        <w:r w:rsidRPr="00113296">
                          <w:rPr>
                            <w:rFonts w:ascii="Arial" w:hAnsi="Arial" w:cs="Arial"/>
                            <w:position w:val="-2"/>
                            <w:sz w:val="18"/>
                            <w:szCs w:val="18"/>
                          </w:rPr>
                          <w:t>Gospodarski subjekt je registriran pri pristojnem sodišču ali drugemu organu.</w:t>
                        </w:r>
                      </w:p>
                      <w:p w14:paraId="7E61D16D" w14:textId="77777777" w:rsidR="005F6074" w:rsidRPr="00113296" w:rsidRDefault="009E7DBE" w:rsidP="000543A6">
                        <w:pPr>
                          <w:ind w:left="360"/>
                          <w:rPr>
                            <w:rFonts w:ascii="Arial" w:hAnsi="Arial" w:cs="Arial"/>
                            <w:sz w:val="18"/>
                            <w:szCs w:val="18"/>
                          </w:rPr>
                        </w:pPr>
                        <w:r w:rsidRPr="00113296">
                          <w:rPr>
                            <w:rFonts w:ascii="Arial" w:hAnsi="Arial" w:cs="Arial"/>
                            <w:position w:val="-2"/>
                            <w:sz w:val="18"/>
                            <w:szCs w:val="18"/>
                          </w:rPr>
                          <w:t>Gospodarski subjekt s sedežem v RS, ki je dejavnost gradbeništva opravljal pred 1.6.2018, mora biti registriran za opravljanje te dejavnosti, ki je predmet tudi javnega naročila. Gospodarski subjekt s sedežem v RS, ki je dejavnost gradbeništva začel opravljati po 1. 6. 2018 (velja tudi za podizvajalce), mora poleg zahteve glede registracije za dejavnost izpolnjevati tudi pogoje za opravljanje dejavnosti gradbeništva iz prvega odstavka 14. člena Gradbenega zakona (Uradni list RS, št. 61/17 in 72/17; v nadaljnjem besedilu: GZ), in sicer:</w:t>
                        </w:r>
                      </w:p>
                    </w:tc>
                  </w:tr>
                </w:tbl>
                <w:p w14:paraId="30F5DF5C" w14:textId="77777777" w:rsidR="005F6074" w:rsidRPr="00113296" w:rsidRDefault="005F6074"/>
              </w:tc>
            </w:tr>
            <w:tr w:rsidR="00113296" w:rsidRPr="00113296" w14:paraId="6272E96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113296" w:rsidRPr="00113296" w14:paraId="3E020454" w14:textId="77777777">
                    <w:tc>
                      <w:tcPr>
                        <w:tcW w:w="0" w:type="auto"/>
                        <w:tcMar>
                          <w:top w:w="0" w:type="auto"/>
                          <w:bottom w:w="0" w:type="auto"/>
                        </w:tcMar>
                      </w:tcPr>
                      <w:p w14:paraId="3FB9491B" w14:textId="77777777" w:rsidR="005F6074" w:rsidRPr="00113296" w:rsidRDefault="009E7DBE" w:rsidP="00EB3422">
                        <w:pPr>
                          <w:numPr>
                            <w:ilvl w:val="0"/>
                            <w:numId w:val="13"/>
                          </w:numPr>
                          <w:rPr>
                            <w:rFonts w:ascii="Arial" w:hAnsi="Arial" w:cs="Arial"/>
                            <w:sz w:val="18"/>
                            <w:szCs w:val="18"/>
                          </w:rPr>
                        </w:pPr>
                        <w:r w:rsidRPr="00113296">
                          <w:rPr>
                            <w:rFonts w:ascii="Arial" w:hAnsi="Arial" w:cs="Arial"/>
                            <w:position w:val="-2"/>
                            <w:sz w:val="18"/>
                            <w:szCs w:val="18"/>
                          </w:rPr>
                          <w:t>imeti mora zavarovano odgovornost za škodo v zvezi z opravljanjem svoje dejavnosti v skladu z določbami drugega odstavka 14.  člena GZ ter</w:t>
                        </w:r>
                      </w:p>
                      <w:p w14:paraId="423673B7" w14:textId="77777777" w:rsidR="005F6074" w:rsidRPr="00113296" w:rsidRDefault="009E7DBE" w:rsidP="00EB3422">
                        <w:pPr>
                          <w:numPr>
                            <w:ilvl w:val="0"/>
                            <w:numId w:val="13"/>
                          </w:numPr>
                          <w:rPr>
                            <w:rFonts w:ascii="Arial" w:hAnsi="Arial" w:cs="Arial"/>
                            <w:sz w:val="18"/>
                            <w:szCs w:val="18"/>
                          </w:rPr>
                        </w:pPr>
                        <w:r w:rsidRPr="00113296">
                          <w:rPr>
                            <w:rFonts w:ascii="Arial" w:hAnsi="Arial" w:cs="Arial"/>
                            <w:position w:val="-2"/>
                            <w:sz w:val="18"/>
                            <w:szCs w:val="18"/>
                          </w:rPr>
                          <w:t>imeti sklenjeno pogodbo o zaposlitvi za polni delovni čas ali za krajši delovni čas v posebnih primerih v skladu z ZDR-1 z najmanj enim delavcem, ki izpolnjuje pogoje za vodjo del, upoštevajoč prehodno določbo 120. člena GZ.</w:t>
                        </w:r>
                      </w:p>
                    </w:tc>
                  </w:tr>
                </w:tbl>
                <w:p w14:paraId="6E6CE3FA" w14:textId="77777777" w:rsidR="005F6074" w:rsidRPr="00113296" w:rsidRDefault="005F6074"/>
              </w:tc>
            </w:tr>
          </w:tbl>
          <w:p w14:paraId="6D6FF5F1" w14:textId="77777777" w:rsidR="005F6074" w:rsidRPr="00113296" w:rsidRDefault="009E7DBE">
            <w:pPr>
              <w:spacing w:before="135" w:after="135"/>
              <w:ind w:left="600"/>
              <w:jc w:val="both"/>
              <w:textAlignment w:val="center"/>
              <w:rPr>
                <w:b/>
              </w:rPr>
            </w:pPr>
            <w:r w:rsidRPr="00113296">
              <w:rPr>
                <w:rFonts w:ascii="Arial" w:hAnsi="Arial" w:cs="Arial"/>
                <w:b/>
                <w:position w:val="-2"/>
                <w:sz w:val="18"/>
                <w:szCs w:val="18"/>
              </w:rPr>
              <w:t xml:space="preserve">Zavarovanje odgovornosti za škodo mora vključevati odgovornost za škodo, ki bi nastala investitorju ali tretji osebi v zvezi z opravljanjem njegove dejavnosti in mora kriti škodo zaradi malomarnosti, napake </w:t>
            </w:r>
            <w:r w:rsidRPr="00113296">
              <w:rPr>
                <w:rFonts w:ascii="Arial" w:hAnsi="Arial" w:cs="Arial"/>
                <w:b/>
                <w:position w:val="-2"/>
                <w:sz w:val="18"/>
                <w:szCs w:val="18"/>
              </w:rPr>
              <w:lastRenderedPageBreak/>
              <w:t>ali opustitve dolžnosti izvajalca in pri njem zaposlenih, pri čemer višina letne zavarovalne vsote ne sme biti nižja od 50.000 eurov.</w:t>
            </w:r>
          </w:p>
          <w:p w14:paraId="7B3B183B" w14:textId="77777777" w:rsidR="005F6074" w:rsidRPr="00113296" w:rsidRDefault="009E7DBE">
            <w:pPr>
              <w:spacing w:before="135" w:after="135"/>
              <w:jc w:val="both"/>
              <w:textAlignment w:val="center"/>
            </w:pPr>
            <w:r w:rsidRPr="00113296">
              <w:rPr>
                <w:rFonts w:ascii="Arial" w:hAnsi="Arial" w:cs="Arial"/>
                <w:position w:val="-2"/>
                <w:sz w:val="18"/>
                <w:szCs w:val="18"/>
                <w:u w:val="single"/>
              </w:rPr>
              <w:t>Gospodarski subjekti, ki nimajo sedeža v Republiki Sloveniji:</w:t>
            </w:r>
          </w:p>
          <w:p w14:paraId="251D8F0A" w14:textId="77777777" w:rsidR="005F6074" w:rsidRPr="00113296" w:rsidRDefault="009E7DBE">
            <w:pPr>
              <w:spacing w:before="135" w:after="135"/>
              <w:jc w:val="both"/>
              <w:textAlignment w:val="center"/>
            </w:pPr>
            <w:r w:rsidRPr="00113296">
              <w:rPr>
                <w:rFonts w:ascii="Arial" w:hAnsi="Arial" w:cs="Arial"/>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F6074" w14:paraId="12FB36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23B9A" w14:textId="77777777" w:rsidR="005F6074" w:rsidRDefault="009E7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54A35"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2E6C7CC4" w14:textId="77777777" w:rsidR="005F6074" w:rsidRDefault="009E7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ter ustrezna dokazila.</w:t>
            </w:r>
          </w:p>
        </w:tc>
      </w:tr>
      <w:tr w:rsidR="005F6074" w14:paraId="70436F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2783E"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BC295"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3AE4A2B9"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ter ustrezna dokazila.</w:t>
            </w:r>
          </w:p>
        </w:tc>
      </w:tr>
    </w:tbl>
    <w:p w14:paraId="6625923F" w14:textId="77777777" w:rsidR="005F6074" w:rsidRDefault="005F6074"/>
    <w:tbl>
      <w:tblPr>
        <w:tblStyle w:val="NormalTablePHPDOCX"/>
        <w:tblW w:w="5000" w:type="pct"/>
        <w:tblInd w:w="108" w:type="dxa"/>
        <w:tblLook w:val="04A0" w:firstRow="1" w:lastRow="0" w:firstColumn="1" w:lastColumn="0" w:noHBand="0" w:noVBand="1"/>
      </w:tblPr>
      <w:tblGrid>
        <w:gridCol w:w="1802"/>
        <w:gridCol w:w="2695"/>
        <w:gridCol w:w="4511"/>
      </w:tblGrid>
      <w:tr w:rsidR="005F6074" w14:paraId="1F9E3436" w14:textId="77777777" w:rsidTr="0015351C">
        <w:trPr>
          <w:gridAfter w:val="1"/>
          <w:wAfter w:w="2504" w:type="pct"/>
        </w:trPr>
        <w:tc>
          <w:tcPr>
            <w:tcW w:w="0" w:type="auto"/>
            <w:gridSpan w:val="2"/>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A685553" w14:textId="77777777" w:rsidR="005F6074" w:rsidRDefault="009E7DBE">
            <w:r>
              <w:rPr>
                <w:rFonts w:ascii="Arial" w:hAnsi="Arial" w:cs="Arial"/>
                <w:color w:val="FFFFFF"/>
                <w:position w:val="-2"/>
                <w:sz w:val="18"/>
                <w:szCs w:val="18"/>
              </w:rPr>
              <w:t>Tehnična sposobnost</w:t>
            </w:r>
          </w:p>
        </w:tc>
      </w:tr>
      <w:tr w:rsidR="005F6074" w14:paraId="72DF0B80" w14:textId="77777777" w:rsidTr="0015351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345B40B" w14:textId="77777777" w:rsidR="005F6074" w:rsidRDefault="009E7DB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8B4DA" w14:textId="77777777" w:rsidR="005F6074" w:rsidRDefault="009E7DBE">
            <w:pPr>
              <w:spacing w:before="135" w:after="135"/>
              <w:jc w:val="both"/>
              <w:textAlignment w:val="center"/>
            </w:pPr>
            <w:r>
              <w:rPr>
                <w:rFonts w:ascii="Arial" w:hAnsi="Arial" w:cs="Arial"/>
                <w:color w:val="000000"/>
                <w:position w:val="-2"/>
                <w:sz w:val="18"/>
                <w:szCs w:val="18"/>
              </w:rPr>
              <w:t>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pri tem pa upoštevati  vso veljavno zakonodajo, predpise in standarde iz zadevnega področja.</w:t>
            </w:r>
          </w:p>
        </w:tc>
      </w:tr>
      <w:tr w:rsidR="005F6074" w14:paraId="3A38CBBB"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91486" w14:textId="77777777" w:rsidR="005F6074" w:rsidRDefault="009E7DBE">
            <w:pPr>
              <w:jc w:val="center"/>
            </w:pPr>
            <w:r>
              <w:rPr>
                <w:rFonts w:ascii="Arial" w:hAnsi="Arial" w:cs="Arial"/>
                <w:color w:val="000000"/>
                <w:position w:val="-2"/>
                <w:sz w:val="18"/>
                <w:szCs w:val="18"/>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54F97" w14:textId="77777777" w:rsidR="005F6074" w:rsidRDefault="009E7DBE">
            <w:pPr>
              <w:spacing w:before="135" w:after="135"/>
              <w:jc w:val="both"/>
              <w:textAlignment w:val="center"/>
            </w:pPr>
            <w:r>
              <w:rPr>
                <w:rFonts w:ascii="Arial" w:hAnsi="Arial" w:cs="Arial"/>
                <w:color w:val="000000"/>
                <w:position w:val="-2"/>
                <w:sz w:val="18"/>
                <w:szCs w:val="18"/>
              </w:rPr>
              <w:t>Izpolnjen in podpisan Obrazec  KROVNA IZJAVA in ESPD obrazec ter dokazila:</w:t>
            </w:r>
          </w:p>
          <w:tbl>
            <w:tblPr>
              <w:tblStyle w:val="NormalTablePHPDOCX"/>
              <w:tblW w:w="0" w:type="auto"/>
              <w:tblLook w:val="04A0" w:firstRow="1" w:lastRow="0" w:firstColumn="1" w:lastColumn="0" w:noHBand="0" w:noVBand="1"/>
            </w:tblPr>
            <w:tblGrid>
              <w:gridCol w:w="6990"/>
            </w:tblGrid>
            <w:tr w:rsidR="005F6074" w14:paraId="704BC5BF" w14:textId="77777777">
              <w:tc>
                <w:tcPr>
                  <w:tcW w:w="0" w:type="auto"/>
                  <w:tcMar>
                    <w:top w:w="0" w:type="auto"/>
                    <w:bottom w:w="0" w:type="auto"/>
                  </w:tcMar>
                </w:tcPr>
                <w:p w14:paraId="146B37E3" w14:textId="77777777" w:rsidR="005F6074" w:rsidRDefault="009E7DBE" w:rsidP="00EB3422">
                  <w:pPr>
                    <w:numPr>
                      <w:ilvl w:val="0"/>
                      <w:numId w:val="14"/>
                    </w:numPr>
                    <w:rPr>
                      <w:rFonts w:ascii="Arial" w:hAnsi="Arial" w:cs="Arial"/>
                      <w:color w:val="000000"/>
                      <w:sz w:val="18"/>
                      <w:szCs w:val="18"/>
                    </w:rPr>
                  </w:pPr>
                  <w:r>
                    <w:rPr>
                      <w:rFonts w:ascii="Arial" w:hAnsi="Arial" w:cs="Arial"/>
                      <w:color w:val="000000"/>
                      <w:position w:val="-2"/>
                      <w:sz w:val="18"/>
                      <w:szCs w:val="18"/>
                    </w:rPr>
                    <w:t xml:space="preserve">v ponudbeni dokumentaciji ponudnik priloži priloge iz katerih je razvidno, da ponujeno blago in dela ustrezajo vsem naročnikovim strokovnim zahtevam: Izpolnjeni obrazci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Popisi skupaj z </w:t>
                  </w:r>
                  <w:proofErr w:type="spellStart"/>
                  <w:r>
                    <w:rPr>
                      <w:rFonts w:ascii="Arial" w:hAnsi="Arial" w:cs="Arial"/>
                      <w:color w:val="000000"/>
                      <w:position w:val="-2"/>
                      <w:sz w:val="18"/>
                      <w:szCs w:val="18"/>
                    </w:rPr>
                    <w:t>reklapitulacijo</w:t>
                  </w:r>
                  <w:proofErr w:type="spellEnd"/>
                  <w:r>
                    <w:rPr>
                      <w:rFonts w:ascii="Arial" w:hAnsi="Arial" w:cs="Arial"/>
                      <w:color w:val="000000"/>
                      <w:position w:val="-2"/>
                      <w:sz w:val="18"/>
                      <w:szCs w:val="18"/>
                    </w:rPr>
                    <w:t>  </w:t>
                  </w:r>
                </w:p>
              </w:tc>
            </w:tr>
          </w:tbl>
          <w:p w14:paraId="25EE18C4" w14:textId="77777777" w:rsidR="005F6074" w:rsidRDefault="009E7DBE" w:rsidP="002418CD">
            <w:pPr>
              <w:spacing w:before="135" w:after="135"/>
              <w:jc w:val="both"/>
              <w:textAlignment w:val="center"/>
            </w:pPr>
            <w:r>
              <w:rPr>
                <w:rFonts w:ascii="Arial" w:hAnsi="Arial" w:cs="Arial"/>
                <w:color w:val="000000"/>
                <w:position w:val="-2"/>
                <w:sz w:val="18"/>
                <w:szCs w:val="18"/>
              </w:rPr>
              <w:t>Iz priložene dokumentacije, mora biti jasno razvidno izpolnjevanje vseh tehničnih zahtev naročnika.</w:t>
            </w:r>
          </w:p>
        </w:tc>
      </w:tr>
      <w:tr w:rsidR="005F6074" w14:paraId="5BC98FEB"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C8513" w14:textId="77777777" w:rsidR="005F6074" w:rsidRDefault="009E7DBE">
            <w:pPr>
              <w:jc w:val="center"/>
            </w:pPr>
            <w:r>
              <w:rPr>
                <w:rFonts w:ascii="Arial" w:hAnsi="Arial" w:cs="Arial"/>
                <w:color w:val="000000"/>
                <w:position w:val="-2"/>
                <w:sz w:val="18"/>
                <w:szCs w:val="18"/>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9EFF6" w14:textId="77777777" w:rsidR="005F6074" w:rsidRDefault="009E7DBE">
            <w:pPr>
              <w:jc w:val="both"/>
              <w:textAlignment w:val="center"/>
            </w:pPr>
            <w:r>
              <w:rPr>
                <w:rFonts w:ascii="Arial" w:hAnsi="Arial" w:cs="Arial"/>
                <w:color w:val="000000"/>
                <w:position w:val="-2"/>
                <w:sz w:val="18"/>
                <w:szCs w:val="18"/>
              </w:rPr>
              <w:t> </w:t>
            </w:r>
          </w:p>
          <w:p w14:paraId="3B3783D7" w14:textId="77777777" w:rsidR="005F6074" w:rsidRDefault="009E7DBE">
            <w:r>
              <w:rPr>
                <w:rFonts w:ascii="Arial" w:hAnsi="Arial" w:cs="Arial"/>
                <w:color w:val="000000"/>
                <w:position w:val="-2"/>
                <w:sz w:val="18"/>
                <w:szCs w:val="18"/>
              </w:rPr>
              <w:t xml:space="preserve"> /</w:t>
            </w:r>
          </w:p>
        </w:tc>
      </w:tr>
      <w:tr w:rsidR="005F6074" w14:paraId="54579D06"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308C7" w14:textId="77777777" w:rsidR="005F6074" w:rsidRDefault="009E7DBE">
            <w:pPr>
              <w:jc w:val="center"/>
            </w:pPr>
            <w:r>
              <w:rPr>
                <w:rFonts w:ascii="Arial" w:hAnsi="Arial" w:cs="Arial"/>
                <w:color w:val="000000"/>
                <w:position w:val="-2"/>
                <w:sz w:val="18"/>
                <w:szCs w:val="18"/>
              </w:rPr>
              <w:t>Partnerji v skupni ponudbi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4B567"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76FFF49A" w14:textId="77777777" w:rsidR="005F6074" w:rsidRDefault="009E7DB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5F6074" w14:paraId="12A4B45A" w14:textId="77777777" w:rsidTr="0015351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FCA5E" w14:textId="77777777" w:rsidR="005F6074" w:rsidRDefault="009E7DBE">
            <w:pPr>
              <w:jc w:val="center"/>
            </w:pPr>
            <w:r>
              <w:rPr>
                <w:rFonts w:ascii="Arial" w:hAnsi="Arial" w:cs="Arial"/>
                <w:color w:val="000000"/>
                <w:position w:val="-2"/>
                <w:sz w:val="18"/>
                <w:szCs w:val="18"/>
              </w:rPr>
              <w:lastRenderedPageBreak/>
              <w:t>Podizvajalci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3542A"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577084D5"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3A7936C"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737E5E6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CF6EF3" w14:textId="77777777" w:rsidR="005F6074" w:rsidRDefault="009E7DB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03C83" w14:textId="77777777" w:rsidR="005F6074" w:rsidRDefault="009E7DBE" w:rsidP="009C520A">
            <w:pPr>
              <w:spacing w:before="135" w:after="135"/>
              <w:jc w:val="both"/>
              <w:textAlignment w:val="center"/>
            </w:pPr>
            <w:r>
              <w:rPr>
                <w:rFonts w:ascii="Arial" w:hAnsi="Arial" w:cs="Arial"/>
                <w:color w:val="000000"/>
                <w:position w:val="-2"/>
                <w:sz w:val="18"/>
                <w:szCs w:val="18"/>
              </w:rPr>
              <w:t>Da gospodarski subjekt zagotavlja rok izvedbe vseh del (GOI in dobavo opreme) v </w:t>
            </w:r>
            <w:r w:rsidR="009C520A">
              <w:rPr>
                <w:rFonts w:ascii="Arial" w:hAnsi="Arial" w:cs="Arial"/>
                <w:color w:val="000000"/>
                <w:position w:val="-2"/>
                <w:sz w:val="18"/>
                <w:szCs w:val="18"/>
              </w:rPr>
              <w:t>12</w:t>
            </w:r>
            <w:r>
              <w:rPr>
                <w:rFonts w:ascii="Arial" w:hAnsi="Arial" w:cs="Arial"/>
                <w:color w:val="000000"/>
                <w:position w:val="-2"/>
                <w:sz w:val="18"/>
                <w:szCs w:val="18"/>
              </w:rPr>
              <w:t xml:space="preserve"> mesecih (</w:t>
            </w:r>
            <w:r w:rsidR="002418CD">
              <w:rPr>
                <w:rFonts w:ascii="Arial" w:hAnsi="Arial" w:cs="Arial"/>
                <w:color w:val="000000"/>
                <w:position w:val="-2"/>
                <w:sz w:val="18"/>
                <w:szCs w:val="18"/>
              </w:rPr>
              <w:t>11</w:t>
            </w:r>
            <w:r>
              <w:rPr>
                <w:rFonts w:ascii="Arial" w:hAnsi="Arial" w:cs="Arial"/>
                <w:color w:val="000000"/>
                <w:position w:val="-2"/>
                <w:sz w:val="18"/>
                <w:szCs w:val="18"/>
              </w:rPr>
              <w:t xml:space="preserve"> mesecev za GOI dela, 1 mesec za dokumentacijo) </w:t>
            </w:r>
            <w:r w:rsidRPr="00625CA2">
              <w:rPr>
                <w:rFonts w:ascii="Arial" w:hAnsi="Arial" w:cs="Arial"/>
                <w:position w:val="-2"/>
                <w:sz w:val="18"/>
                <w:szCs w:val="18"/>
              </w:rPr>
              <w:t>od podpisa pogodbe oz. uvedbe v delo</w:t>
            </w:r>
            <w:r w:rsidR="002418CD" w:rsidRPr="00625CA2">
              <w:rPr>
                <w:rFonts w:ascii="Arial" w:hAnsi="Arial" w:cs="Arial"/>
                <w:position w:val="-2"/>
                <w:sz w:val="18"/>
                <w:szCs w:val="18"/>
              </w:rPr>
              <w:t xml:space="preserve"> oz. od </w:t>
            </w:r>
            <w:r w:rsidR="00831CF6" w:rsidRPr="00625CA2">
              <w:rPr>
                <w:rFonts w:ascii="Arial" w:hAnsi="Arial" w:cs="Arial"/>
                <w:position w:val="-2"/>
                <w:sz w:val="18"/>
                <w:szCs w:val="18"/>
              </w:rPr>
              <w:t xml:space="preserve">začetka učinkovanja pogodbe (vezano na izpolnitev </w:t>
            </w:r>
            <w:proofErr w:type="spellStart"/>
            <w:r w:rsidR="00831CF6" w:rsidRPr="00625CA2">
              <w:rPr>
                <w:rFonts w:ascii="Arial" w:hAnsi="Arial" w:cs="Arial"/>
                <w:position w:val="-2"/>
                <w:sz w:val="18"/>
                <w:szCs w:val="18"/>
              </w:rPr>
              <w:t>odložnega</w:t>
            </w:r>
            <w:proofErr w:type="spellEnd"/>
            <w:r w:rsidR="00831CF6" w:rsidRPr="00625CA2">
              <w:rPr>
                <w:rFonts w:ascii="Arial" w:hAnsi="Arial" w:cs="Arial"/>
                <w:position w:val="-2"/>
                <w:sz w:val="18"/>
                <w:szCs w:val="18"/>
              </w:rPr>
              <w:t xml:space="preserve"> pogoja!). </w:t>
            </w:r>
          </w:p>
        </w:tc>
      </w:tr>
      <w:tr w:rsidR="005F6074" w14:paraId="3BA39E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990EE"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9D4BF" w14:textId="77777777" w:rsidR="005F6074" w:rsidRDefault="009E7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5F6074" w14:paraId="6C899D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291AE"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B6A52" w14:textId="77777777" w:rsidR="005F6074" w:rsidRDefault="009E7DBE">
            <w:pPr>
              <w:jc w:val="both"/>
              <w:textAlignment w:val="center"/>
            </w:pPr>
            <w:r>
              <w:rPr>
                <w:rFonts w:ascii="Arial" w:hAnsi="Arial" w:cs="Arial"/>
                <w:color w:val="000000"/>
                <w:position w:val="-2"/>
                <w:sz w:val="18"/>
                <w:szCs w:val="18"/>
              </w:rPr>
              <w:t> </w:t>
            </w:r>
          </w:p>
          <w:p w14:paraId="71DAA8C6" w14:textId="77777777" w:rsidR="005F6074" w:rsidRDefault="009E7DBE">
            <w:r>
              <w:rPr>
                <w:rFonts w:ascii="Arial" w:hAnsi="Arial" w:cs="Arial"/>
                <w:color w:val="000000"/>
                <w:position w:val="-2"/>
                <w:sz w:val="18"/>
                <w:szCs w:val="18"/>
              </w:rPr>
              <w:t xml:space="preserve"> /</w:t>
            </w:r>
          </w:p>
        </w:tc>
      </w:tr>
      <w:tr w:rsidR="005F6074" w14:paraId="19E7CA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4D4B0" w14:textId="77777777" w:rsidR="005F6074" w:rsidRDefault="009E7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06855"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3F7F8395" w14:textId="77777777" w:rsidR="005F6074" w:rsidRDefault="009E7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5F6074" w14:paraId="741212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2256B"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262D9"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69D6E4BD"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45EC100"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1CEE40F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21F2119" w14:textId="77777777" w:rsidR="005F6074" w:rsidRDefault="009E7DBE" w:rsidP="00831CF6">
            <w:pPr>
              <w:jc w:val="center"/>
            </w:pPr>
            <w:r>
              <w:rPr>
                <w:rFonts w:ascii="Arial" w:hAnsi="Arial" w:cs="Arial"/>
                <w:b/>
                <w:bCs/>
                <w:color w:val="FFFFFF"/>
                <w:position w:val="-2"/>
                <w:sz w:val="18"/>
                <w:szCs w:val="18"/>
              </w:rPr>
              <w:t xml:space="preserve">POGOJ </w:t>
            </w:r>
            <w:r w:rsidR="00831CF6">
              <w:rPr>
                <w:rFonts w:ascii="Arial" w:hAnsi="Arial" w:cs="Arial"/>
                <w:b/>
                <w:bCs/>
                <w:color w:val="FFFFFF"/>
                <w:position w:val="-2"/>
                <w:sz w:val="18"/>
                <w:szCs w:val="18"/>
              </w:rPr>
              <w:t>3</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59EEA" w14:textId="77777777" w:rsidR="005F6074" w:rsidRDefault="009E7DBE" w:rsidP="00FE3A91">
            <w:pPr>
              <w:spacing w:before="135" w:after="135"/>
              <w:jc w:val="both"/>
              <w:textAlignment w:val="center"/>
            </w:pPr>
            <w:r>
              <w:rPr>
                <w:rFonts w:ascii="Arial" w:hAnsi="Arial" w:cs="Arial"/>
                <w:color w:val="000000"/>
                <w:position w:val="-2"/>
                <w:sz w:val="18"/>
                <w:szCs w:val="18"/>
              </w:rPr>
              <w:t>Da zagotavlja zadostno število strokovno usposobljenega kadra za kakovostno in pravočasno izvedbo  GOI del</w:t>
            </w:r>
            <w:r w:rsidR="00FA7819">
              <w:rPr>
                <w:rFonts w:ascii="Arial" w:hAnsi="Arial" w:cs="Arial"/>
                <w:color w:val="000000"/>
                <w:position w:val="-2"/>
                <w:sz w:val="18"/>
                <w:szCs w:val="18"/>
              </w:rPr>
              <w:t xml:space="preserve"> </w:t>
            </w:r>
            <w:r w:rsidR="00FA7819" w:rsidRPr="00625CA2">
              <w:rPr>
                <w:rFonts w:ascii="Arial" w:hAnsi="Arial" w:cs="Arial"/>
                <w:position w:val="-2"/>
                <w:sz w:val="18"/>
                <w:szCs w:val="18"/>
              </w:rPr>
              <w:t>ter da bo zagotovil dnevno prisotnost vodij posameznih del na gradbišču.</w:t>
            </w:r>
          </w:p>
        </w:tc>
      </w:tr>
      <w:tr w:rsidR="005F6074" w14:paraId="29A6EC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F01EB"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98B6F" w14:textId="77777777" w:rsidR="005F6074" w:rsidRDefault="009E7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5F6074" w14:paraId="4F9569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C2481" w14:textId="77777777" w:rsidR="005F6074" w:rsidRDefault="009E7DB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12BA0" w14:textId="77777777" w:rsidR="005F6074" w:rsidRDefault="009E7DBE">
            <w:pPr>
              <w:jc w:val="both"/>
              <w:textAlignment w:val="center"/>
            </w:pPr>
            <w:r>
              <w:rPr>
                <w:rFonts w:ascii="Arial" w:hAnsi="Arial" w:cs="Arial"/>
                <w:color w:val="000000"/>
                <w:position w:val="-2"/>
                <w:sz w:val="18"/>
                <w:szCs w:val="18"/>
              </w:rPr>
              <w:t> </w:t>
            </w:r>
          </w:p>
          <w:p w14:paraId="23A36CE6" w14:textId="77777777" w:rsidR="005F6074" w:rsidRDefault="009E7DBE">
            <w:r>
              <w:rPr>
                <w:rFonts w:ascii="Arial" w:hAnsi="Arial" w:cs="Arial"/>
                <w:color w:val="000000"/>
                <w:position w:val="-2"/>
                <w:sz w:val="18"/>
                <w:szCs w:val="18"/>
              </w:rPr>
              <w:t xml:space="preserve"> /</w:t>
            </w:r>
          </w:p>
        </w:tc>
      </w:tr>
      <w:tr w:rsidR="005F6074" w14:paraId="56A19C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BAAAA" w14:textId="77777777" w:rsidR="005F6074" w:rsidRDefault="009E7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F1201"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65826676" w14:textId="77777777" w:rsidR="005F6074" w:rsidRDefault="009E7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5F6074" w14:paraId="71816C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425DC"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D1DE6"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6C50C423"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D36C944"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042FBE9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D3E762" w14:textId="77777777" w:rsidR="005F6074" w:rsidRDefault="009E7DBE" w:rsidP="00831CF6">
            <w:pPr>
              <w:jc w:val="center"/>
            </w:pPr>
            <w:r>
              <w:rPr>
                <w:rFonts w:ascii="Arial" w:hAnsi="Arial" w:cs="Arial"/>
                <w:b/>
                <w:bCs/>
                <w:color w:val="FFFFFF"/>
                <w:position w:val="-2"/>
                <w:sz w:val="18"/>
                <w:szCs w:val="18"/>
              </w:rPr>
              <w:t>POGOJ</w:t>
            </w:r>
            <w:r w:rsidR="00831CF6">
              <w:rPr>
                <w:rFonts w:ascii="Arial" w:hAnsi="Arial" w:cs="Arial"/>
                <w:b/>
                <w:bCs/>
                <w:color w:val="FFFFFF"/>
                <w:position w:val="-2"/>
                <w:sz w:val="18"/>
                <w:szCs w:val="18"/>
              </w:rPr>
              <w:t xml:space="preserve"> 4</w:t>
            </w:r>
            <w:r>
              <w:rPr>
                <w:rFonts w:ascii="Arial" w:hAnsi="Arial" w:cs="Arial"/>
                <w:b/>
                <w:bCs/>
                <w:color w:val="FFFFFF"/>
                <w:position w:val="-2"/>
                <w:sz w:val="18"/>
                <w:szCs w:val="18"/>
              </w:rPr>
              <w:br/>
              <w:t>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05E7D" w14:textId="77777777" w:rsidR="005F6074" w:rsidRPr="00113296" w:rsidRDefault="009E7DBE">
            <w:pPr>
              <w:spacing w:before="135" w:after="135"/>
              <w:jc w:val="both"/>
              <w:textAlignment w:val="center"/>
            </w:pPr>
            <w:r w:rsidRPr="00113296">
              <w:rPr>
                <w:rFonts w:ascii="Arial" w:hAnsi="Arial" w:cs="Arial"/>
                <w:position w:val="-2"/>
                <w:sz w:val="18"/>
                <w:szCs w:val="18"/>
              </w:rPr>
              <w:t>Ponudnik mora razpolagati z naslednjimi strokovnjaki (gre z</w:t>
            </w:r>
            <w:r w:rsidR="00FE3A91" w:rsidRPr="00113296">
              <w:rPr>
                <w:rFonts w:ascii="Arial" w:hAnsi="Arial" w:cs="Arial"/>
                <w:position w:val="-2"/>
                <w:sz w:val="18"/>
                <w:szCs w:val="18"/>
              </w:rPr>
              <w:t>a izvajanje gradnje na zahtevnih</w:t>
            </w:r>
            <w:r w:rsidRPr="00113296">
              <w:rPr>
                <w:rFonts w:ascii="Arial" w:hAnsi="Arial" w:cs="Arial"/>
                <w:position w:val="-2"/>
                <w:sz w:val="18"/>
                <w:szCs w:val="18"/>
              </w:rPr>
              <w:t xml:space="preserve"> objekt</w:t>
            </w:r>
            <w:r w:rsidR="00FE3A91" w:rsidRPr="00113296">
              <w:rPr>
                <w:rFonts w:ascii="Arial" w:hAnsi="Arial" w:cs="Arial"/>
                <w:position w:val="-2"/>
                <w:sz w:val="18"/>
                <w:szCs w:val="18"/>
              </w:rPr>
              <w:t>ih</w:t>
            </w:r>
            <w:r w:rsidRPr="00113296">
              <w:rPr>
                <w:rFonts w:ascii="Arial" w:hAnsi="Arial" w:cs="Arial"/>
                <w:position w:val="-2"/>
                <w:sz w:val="18"/>
                <w:szCs w:val="18"/>
              </w:rPr>
              <w:t>, pogoji za strokovnjake</w:t>
            </w:r>
            <w:r w:rsidR="00FE3A91" w:rsidRPr="00113296">
              <w:rPr>
                <w:rFonts w:ascii="Arial" w:hAnsi="Arial" w:cs="Arial"/>
                <w:position w:val="-2"/>
                <w:sz w:val="18"/>
                <w:szCs w:val="18"/>
              </w:rPr>
              <w:t xml:space="preserve"> so opredeljeni v 14. členu GZ)</w:t>
            </w:r>
            <w:r w:rsidRPr="00113296">
              <w:rPr>
                <w:rFonts w:ascii="Arial" w:hAnsi="Arial" w:cs="Arial"/>
                <w:position w:val="-2"/>
                <w:sz w:val="18"/>
                <w:szCs w:val="18"/>
              </w:rPr>
              <w:t>:</w:t>
            </w:r>
          </w:p>
          <w:tbl>
            <w:tblPr>
              <w:tblStyle w:val="NormalTablePHPDOCX"/>
              <w:tblW w:w="0" w:type="auto"/>
              <w:tblLook w:val="04A0" w:firstRow="1" w:lastRow="0" w:firstColumn="1" w:lastColumn="0" w:noHBand="0" w:noVBand="1"/>
            </w:tblPr>
            <w:tblGrid>
              <w:gridCol w:w="7224"/>
            </w:tblGrid>
            <w:tr w:rsidR="00113296" w:rsidRPr="00113296" w14:paraId="78CF4A19" w14:textId="77777777">
              <w:tc>
                <w:tcPr>
                  <w:tcW w:w="0" w:type="auto"/>
                  <w:tcMar>
                    <w:top w:w="0" w:type="auto"/>
                    <w:bottom w:w="0" w:type="auto"/>
                  </w:tcMar>
                </w:tcPr>
                <w:p w14:paraId="0915AA9E" w14:textId="77777777" w:rsidR="00FE3A91" w:rsidRPr="00113296" w:rsidRDefault="00FE3A91" w:rsidP="00FE3A91">
                  <w:pPr>
                    <w:numPr>
                      <w:ilvl w:val="0"/>
                      <w:numId w:val="15"/>
                    </w:numPr>
                    <w:rPr>
                      <w:rFonts w:ascii="Arial" w:hAnsi="Arial" w:cs="Arial"/>
                      <w:sz w:val="18"/>
                      <w:szCs w:val="18"/>
                    </w:rPr>
                  </w:pPr>
                  <w:r w:rsidRPr="00113296">
                    <w:rPr>
                      <w:rFonts w:ascii="Arial" w:hAnsi="Arial" w:cs="Arial"/>
                      <w:position w:val="-2"/>
                      <w:sz w:val="18"/>
                      <w:szCs w:val="18"/>
                    </w:rPr>
                    <w:t xml:space="preserve">vodja del  (za vodenje vseh GOI del) - vodja gradnje (je lahko hkrati tudi vodja del za področje gradbeništva): </w:t>
                  </w:r>
                  <w:r w:rsidRPr="00113296">
                    <w:rPr>
                      <w:rFonts w:ascii="Arial" w:hAnsi="Arial" w:cs="Arial"/>
                      <w:position w:val="-2"/>
                      <w:sz w:val="18"/>
                      <w:szCs w:val="18"/>
                      <w:u w:val="single"/>
                    </w:rPr>
                    <w:t>PI s področja gradbeništva</w:t>
                  </w:r>
                  <w:r w:rsidRPr="00113296">
                    <w:rPr>
                      <w:rFonts w:ascii="Arial" w:hAnsi="Arial" w:cs="Arial"/>
                      <w:position w:val="-2"/>
                      <w:sz w:val="18"/>
                      <w:szCs w:val="18"/>
                    </w:rPr>
                    <w:t xml:space="preserve"> in je zaposlen pri ponudniku ali v primeru skupne ponudbe pri partnerju, ali pri podizvajalcu, ki prevzame izvedbo pretežnega dela gradnje);</w:t>
                  </w:r>
                </w:p>
                <w:p w14:paraId="1F3F34A2" w14:textId="77777777" w:rsidR="00FE3A91" w:rsidRPr="00113296" w:rsidRDefault="00FE3A91" w:rsidP="00FE3A91">
                  <w:pPr>
                    <w:numPr>
                      <w:ilvl w:val="0"/>
                      <w:numId w:val="15"/>
                    </w:numPr>
                    <w:rPr>
                      <w:rFonts w:ascii="Arial" w:hAnsi="Arial" w:cs="Arial"/>
                      <w:sz w:val="18"/>
                      <w:szCs w:val="18"/>
                    </w:rPr>
                  </w:pPr>
                  <w:r w:rsidRPr="00113296">
                    <w:rPr>
                      <w:rFonts w:ascii="Arial" w:hAnsi="Arial" w:cs="Arial"/>
                      <w:position w:val="-2"/>
                      <w:sz w:val="18"/>
                      <w:szCs w:val="18"/>
                    </w:rPr>
                    <w:t>vodja del za področja gradbeništva;</w:t>
                  </w:r>
                </w:p>
                <w:p w14:paraId="56D2FE65" w14:textId="77777777" w:rsidR="00FE3A91" w:rsidRPr="00113296" w:rsidRDefault="00FE3A91" w:rsidP="00FE3A91">
                  <w:pPr>
                    <w:numPr>
                      <w:ilvl w:val="0"/>
                      <w:numId w:val="15"/>
                    </w:numPr>
                    <w:rPr>
                      <w:rFonts w:ascii="Arial" w:hAnsi="Arial" w:cs="Arial"/>
                      <w:sz w:val="18"/>
                      <w:szCs w:val="18"/>
                    </w:rPr>
                  </w:pPr>
                  <w:r w:rsidRPr="00113296">
                    <w:rPr>
                      <w:rFonts w:ascii="Arial" w:hAnsi="Arial" w:cs="Arial"/>
                      <w:position w:val="-2"/>
                      <w:sz w:val="18"/>
                      <w:szCs w:val="18"/>
                    </w:rPr>
                    <w:t>vodja del za področja strojništva;</w:t>
                  </w:r>
                </w:p>
                <w:p w14:paraId="777656D5" w14:textId="77777777" w:rsidR="00FE3A91" w:rsidRPr="00113296" w:rsidRDefault="00FE3A91" w:rsidP="00FE3A91">
                  <w:pPr>
                    <w:numPr>
                      <w:ilvl w:val="0"/>
                      <w:numId w:val="15"/>
                    </w:numPr>
                    <w:rPr>
                      <w:rFonts w:ascii="Arial" w:hAnsi="Arial" w:cs="Arial"/>
                      <w:sz w:val="18"/>
                      <w:szCs w:val="18"/>
                    </w:rPr>
                  </w:pPr>
                  <w:r w:rsidRPr="00113296">
                    <w:rPr>
                      <w:rFonts w:ascii="Arial" w:hAnsi="Arial" w:cs="Arial"/>
                      <w:position w:val="-2"/>
                      <w:sz w:val="18"/>
                      <w:szCs w:val="18"/>
                    </w:rPr>
                    <w:t>vodja del za s področja elektrotehnike.</w:t>
                  </w:r>
                </w:p>
                <w:p w14:paraId="11EE2A09" w14:textId="77777777" w:rsidR="00FE3A91" w:rsidRPr="00113296" w:rsidRDefault="00FE3A91" w:rsidP="00FE3A91">
                  <w:pPr>
                    <w:rPr>
                      <w:rFonts w:ascii="Arial" w:hAnsi="Arial" w:cs="Arial"/>
                      <w:sz w:val="18"/>
                      <w:szCs w:val="18"/>
                    </w:rPr>
                  </w:pPr>
                  <w:r w:rsidRPr="00113296">
                    <w:rPr>
                      <w:rFonts w:ascii="Arial" w:hAnsi="Arial" w:cs="Arial"/>
                      <w:sz w:val="18"/>
                      <w:szCs w:val="18"/>
                    </w:rPr>
                    <w:t xml:space="preserve">Vodje posameznih del morajo imeti priznane poklicne kvalifikacije s strani IZS, OZS ali GZS ter morajo biti priglašeni v ustrezni imenik kot vodje posameznih del na zahtevnih objektih. </w:t>
                  </w:r>
                </w:p>
              </w:tc>
            </w:tr>
          </w:tbl>
          <w:p w14:paraId="435A8F14" w14:textId="77777777" w:rsidR="005F6074" w:rsidRPr="00113296" w:rsidRDefault="005F6074"/>
        </w:tc>
      </w:tr>
      <w:tr w:rsidR="005F6074" w14:paraId="4725F7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090C3"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E48C1" w14:textId="77777777" w:rsidR="005F6074" w:rsidRPr="00113296" w:rsidRDefault="009E7DBE">
            <w:pPr>
              <w:spacing w:before="135" w:after="135"/>
              <w:jc w:val="both"/>
              <w:textAlignment w:val="center"/>
            </w:pPr>
            <w:r w:rsidRPr="00113296">
              <w:rPr>
                <w:rFonts w:ascii="Arial" w:hAnsi="Arial" w:cs="Arial"/>
                <w:position w:val="-2"/>
                <w:sz w:val="18"/>
                <w:szCs w:val="18"/>
              </w:rPr>
              <w:t>Izpolnjen in podpisan Obrazec  KROVNA IZJAVA in ESPD obrazec ter dokazila za strokovnjake:</w:t>
            </w:r>
          </w:p>
          <w:tbl>
            <w:tblPr>
              <w:tblStyle w:val="NormalTablePHPDOCX"/>
              <w:tblW w:w="5000" w:type="pct"/>
              <w:tblLook w:val="04A0" w:firstRow="1" w:lastRow="0" w:firstColumn="1" w:lastColumn="0" w:noHBand="0" w:noVBand="1"/>
            </w:tblPr>
            <w:tblGrid>
              <w:gridCol w:w="7224"/>
            </w:tblGrid>
            <w:tr w:rsidR="00113296" w:rsidRPr="00113296" w14:paraId="7999145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113296" w:rsidRPr="00113296" w14:paraId="04F2B2EC" w14:textId="77777777">
                    <w:tc>
                      <w:tcPr>
                        <w:tcW w:w="0" w:type="auto"/>
                        <w:tcMar>
                          <w:top w:w="0" w:type="auto"/>
                          <w:bottom w:w="0" w:type="auto"/>
                        </w:tcMar>
                      </w:tcPr>
                      <w:p w14:paraId="6F29EBA1" w14:textId="77777777" w:rsidR="005F6074" w:rsidRPr="00113296" w:rsidRDefault="009E7DBE" w:rsidP="00EB3422">
                        <w:pPr>
                          <w:numPr>
                            <w:ilvl w:val="0"/>
                            <w:numId w:val="16"/>
                          </w:numPr>
                          <w:rPr>
                            <w:rFonts w:ascii="Arial" w:hAnsi="Arial" w:cs="Arial"/>
                            <w:sz w:val="18"/>
                            <w:szCs w:val="18"/>
                          </w:rPr>
                        </w:pPr>
                        <w:r w:rsidRPr="00113296">
                          <w:rPr>
                            <w:rFonts w:ascii="Arial" w:hAnsi="Arial" w:cs="Arial"/>
                            <w:position w:val="-2"/>
                            <w:sz w:val="18"/>
                            <w:szCs w:val="18"/>
                          </w:rPr>
                          <w:t>Obrazec Seznam priglašenega kadra;</w:t>
                        </w:r>
                      </w:p>
                      <w:p w14:paraId="36415F53" w14:textId="77777777" w:rsidR="005F6074" w:rsidRPr="00113296" w:rsidRDefault="009E7DBE" w:rsidP="00EB3422">
                        <w:pPr>
                          <w:numPr>
                            <w:ilvl w:val="0"/>
                            <w:numId w:val="16"/>
                          </w:numPr>
                          <w:rPr>
                            <w:rFonts w:ascii="Arial" w:hAnsi="Arial" w:cs="Arial"/>
                            <w:sz w:val="18"/>
                            <w:szCs w:val="18"/>
                          </w:rPr>
                        </w:pPr>
                        <w:r w:rsidRPr="00113296">
                          <w:rPr>
                            <w:rFonts w:ascii="Arial" w:hAnsi="Arial" w:cs="Arial"/>
                            <w:position w:val="-2"/>
                            <w:sz w:val="18"/>
                            <w:szCs w:val="18"/>
                          </w:rPr>
                          <w:t>Dokazila za posamezni priglašeni strokovni kader, kot izhaja iz zgornjega besedila (izpis iz imenika IZS, za vodjo gradnje tudi kopija pogodbe o zaposlitvi ali obrazec M1).</w:t>
                        </w:r>
                      </w:p>
                    </w:tc>
                  </w:tr>
                </w:tbl>
                <w:p w14:paraId="6DC6AAF3" w14:textId="77777777" w:rsidR="005F6074" w:rsidRPr="00113296" w:rsidRDefault="005F6074"/>
              </w:tc>
            </w:tr>
          </w:tbl>
          <w:p w14:paraId="00AEA614" w14:textId="77777777" w:rsidR="005F6074" w:rsidRPr="00113296" w:rsidRDefault="009E7DBE">
            <w:pPr>
              <w:spacing w:before="135" w:after="135"/>
              <w:jc w:val="both"/>
              <w:textAlignment w:val="center"/>
              <w:rPr>
                <w:b/>
              </w:rPr>
            </w:pPr>
            <w:r w:rsidRPr="00113296">
              <w:rPr>
                <w:rFonts w:ascii="Arial" w:hAnsi="Arial" w:cs="Arial"/>
                <w:b/>
                <w:position w:val="-2"/>
                <w:sz w:val="18"/>
                <w:szCs w:val="18"/>
              </w:rPr>
              <w:t xml:space="preserve">OPOMBA: vsi zahtevani strokovnjaki, ki jih bo ponudnik prijavil v ponudbi morajo biti zaposleni ali pri ponudniku, ali pri partnerju v skupni ponudbi ali pa pri prijavljenem podizvajalcu. </w:t>
            </w:r>
            <w:r w:rsidR="00FE3A91" w:rsidRPr="00113296">
              <w:rPr>
                <w:rFonts w:ascii="Arial" w:hAnsi="Arial" w:cs="Arial"/>
                <w:b/>
                <w:position w:val="-2"/>
                <w:sz w:val="18"/>
                <w:szCs w:val="18"/>
              </w:rPr>
              <w:t xml:space="preserve"> </w:t>
            </w:r>
            <w:r w:rsidRPr="00113296">
              <w:rPr>
                <w:rFonts w:ascii="Arial" w:hAnsi="Arial" w:cs="Arial"/>
                <w:b/>
                <w:position w:val="-2"/>
                <w:sz w:val="18"/>
                <w:szCs w:val="18"/>
              </w:rPr>
              <w:t>Ne zadošča, da strokovnjaka zagotovi podizvajalčev podizvajalec! </w:t>
            </w:r>
          </w:p>
        </w:tc>
      </w:tr>
      <w:tr w:rsidR="005F6074" w14:paraId="5E7342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89A7A"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AFCDB" w14:textId="77777777" w:rsidR="005F6074" w:rsidRDefault="009E7DBE">
            <w:pPr>
              <w:spacing w:before="135" w:after="135"/>
              <w:jc w:val="both"/>
              <w:textAlignment w:val="center"/>
            </w:pPr>
            <w:r>
              <w:rPr>
                <w:rFonts w:ascii="Arial" w:hAnsi="Arial" w:cs="Arial"/>
                <w:color w:val="000000"/>
                <w:position w:val="-2"/>
                <w:sz w:val="18"/>
                <w:szCs w:val="18"/>
              </w:rPr>
              <w:t>Naročnik bo ob preveritvi zahteval za priglašen kader dokazilo o zaposlitvi (pogodbo o zaposlitvi ali obrazec M1), dokazilo o izpolnitvi pogojev priglašenega kadra. Zaželeno je, da ponudnik že v ponudbi predloži dokazila.</w:t>
            </w:r>
          </w:p>
        </w:tc>
      </w:tr>
      <w:tr w:rsidR="005F6074" w14:paraId="3A3AC3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60226" w14:textId="77777777" w:rsidR="005F6074" w:rsidRDefault="009E7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D1936"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065D094F" w14:textId="77777777" w:rsidR="005F6074" w:rsidRDefault="009E7DB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5F6074" w14:paraId="69F289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1B794" w14:textId="77777777" w:rsidR="005F6074" w:rsidRDefault="009E7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CAB97"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3CDF9F64"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894F332" w14:textId="77777777" w:rsidR="005F6074" w:rsidRDefault="005F6074"/>
    <w:p w14:paraId="25428561" w14:textId="77777777" w:rsidR="00FE3A91" w:rsidRDefault="00FE3A91"/>
    <w:p w14:paraId="0403A745" w14:textId="77777777" w:rsidR="00FE3A91" w:rsidRDefault="00FE3A91"/>
    <w:p w14:paraId="1B34AB0E" w14:textId="77777777" w:rsidR="00FE3A91" w:rsidRDefault="00FE3A91"/>
    <w:p w14:paraId="4E92F946" w14:textId="77777777" w:rsidR="00FE3A91" w:rsidRDefault="00FE3A91"/>
    <w:tbl>
      <w:tblPr>
        <w:tblStyle w:val="NormalTablePHPDOCX"/>
        <w:tblW w:w="9300" w:type="dxa"/>
        <w:tblInd w:w="108" w:type="dxa"/>
        <w:tblLook w:val="04A0" w:firstRow="1" w:lastRow="0" w:firstColumn="1" w:lastColumn="0" w:noHBand="0" w:noVBand="1"/>
      </w:tblPr>
      <w:tblGrid>
        <w:gridCol w:w="1860"/>
        <w:gridCol w:w="7440"/>
      </w:tblGrid>
      <w:tr w:rsidR="005F6074" w14:paraId="6D579D3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771CD51" w14:textId="77777777" w:rsidR="005F6074" w:rsidRDefault="009E7DBE" w:rsidP="00831CF6">
            <w:pPr>
              <w:jc w:val="center"/>
            </w:pPr>
            <w:r>
              <w:rPr>
                <w:rFonts w:ascii="Arial" w:hAnsi="Arial" w:cs="Arial"/>
                <w:b/>
                <w:bCs/>
                <w:color w:val="FFFFFF"/>
                <w:position w:val="-2"/>
                <w:sz w:val="18"/>
                <w:szCs w:val="18"/>
              </w:rPr>
              <w:t xml:space="preserve">POGOJ </w:t>
            </w:r>
            <w:r w:rsidR="00831CF6">
              <w:rPr>
                <w:rFonts w:ascii="Arial" w:hAnsi="Arial" w:cs="Arial"/>
                <w:b/>
                <w:bCs/>
                <w:color w:val="FFFFFF"/>
                <w:position w:val="-2"/>
                <w:sz w:val="18"/>
                <w:szCs w:val="18"/>
              </w:rPr>
              <w:t>5</w:t>
            </w:r>
            <w:r w:rsidR="004E75EC">
              <w:rPr>
                <w:rFonts w:ascii="Arial" w:hAnsi="Arial" w:cs="Arial"/>
                <w:b/>
                <w:bCs/>
                <w:color w:val="FFFFFF"/>
                <w:position w:val="-2"/>
                <w:sz w:val="18"/>
                <w:szCs w:val="18"/>
              </w:rPr>
              <w:br/>
              <w:t>Referenca</w:t>
            </w:r>
            <w:r>
              <w:rPr>
                <w:rFonts w:ascii="Arial" w:hAnsi="Arial" w:cs="Arial"/>
                <w:b/>
                <w:bCs/>
                <w:color w:val="FFFFFF"/>
                <w:position w:val="-2"/>
                <w:sz w:val="18"/>
                <w:szCs w:val="18"/>
              </w:rPr>
              <w:t xml:space="preserv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5F6074" w:rsidRPr="009C520A" w14:paraId="6A51AA84" w14:textId="77777777">
              <w:tc>
                <w:tcPr>
                  <w:tcW w:w="0" w:type="auto"/>
                  <w:tcMar>
                    <w:top w:w="0" w:type="auto"/>
                    <w:bottom w:w="0" w:type="auto"/>
                  </w:tcMar>
                </w:tcPr>
                <w:p w14:paraId="63DE82ED" w14:textId="77777777" w:rsidR="000043D9" w:rsidRPr="009C520A" w:rsidRDefault="004E75EC" w:rsidP="00625CA2">
                  <w:pPr>
                    <w:rPr>
                      <w:rFonts w:ascii="Arial" w:hAnsi="Arial" w:cs="Arial"/>
                      <w:color w:val="FF0000"/>
                      <w:sz w:val="18"/>
                      <w:szCs w:val="18"/>
                    </w:rPr>
                  </w:pPr>
                  <w:r w:rsidRPr="009C520A">
                    <w:rPr>
                      <w:rFonts w:ascii="Arial" w:hAnsi="Arial" w:cs="Arial"/>
                      <w:position w:val="-2"/>
                      <w:sz w:val="18"/>
                      <w:szCs w:val="18"/>
                    </w:rPr>
                    <w:t>Ponudnik mora predložiti najmanj 1 referenco, da  je v zadnjih petih letih od datu</w:t>
                  </w:r>
                  <w:r w:rsidR="009E7DBE" w:rsidRPr="009C520A">
                    <w:rPr>
                      <w:rFonts w:ascii="Arial" w:hAnsi="Arial" w:cs="Arial"/>
                      <w:position w:val="-2"/>
                      <w:sz w:val="18"/>
                      <w:szCs w:val="18"/>
                    </w:rPr>
                    <w:t xml:space="preserve">ma, določenega za predložitev ponudb </w:t>
                  </w:r>
                  <w:r w:rsidRPr="009C520A">
                    <w:rPr>
                      <w:rFonts w:ascii="Arial" w:hAnsi="Arial" w:cs="Arial"/>
                      <w:position w:val="-2"/>
                      <w:sz w:val="18"/>
                      <w:szCs w:val="18"/>
                    </w:rPr>
                    <w:t xml:space="preserve">kot glavni izvajalec ali kot partner ali podizvajalec </w:t>
                  </w:r>
                  <w:r w:rsidR="009E7DBE" w:rsidRPr="009C520A">
                    <w:rPr>
                      <w:rFonts w:ascii="Arial" w:hAnsi="Arial" w:cs="Arial"/>
                      <w:position w:val="-2"/>
                      <w:sz w:val="18"/>
                      <w:szCs w:val="18"/>
                    </w:rPr>
                    <w:t>uspešno i</w:t>
                  </w:r>
                  <w:r w:rsidR="0015351C" w:rsidRPr="009C520A">
                    <w:rPr>
                      <w:rFonts w:ascii="Arial" w:hAnsi="Arial" w:cs="Arial"/>
                      <w:position w:val="-2"/>
                      <w:sz w:val="18"/>
                      <w:szCs w:val="18"/>
                    </w:rPr>
                    <w:t>zvede</w:t>
                  </w:r>
                  <w:r w:rsidR="004238E3" w:rsidRPr="009C520A">
                    <w:rPr>
                      <w:rFonts w:ascii="Arial" w:hAnsi="Arial" w:cs="Arial"/>
                      <w:position w:val="-2"/>
                      <w:sz w:val="18"/>
                      <w:szCs w:val="18"/>
                    </w:rPr>
                    <w:t>l gradbeno obrtniška dela na</w:t>
                  </w:r>
                  <w:r w:rsidR="000043D9" w:rsidRPr="009C520A">
                    <w:rPr>
                      <w:rFonts w:ascii="Arial" w:hAnsi="Arial" w:cs="Arial"/>
                      <w:position w:val="-2"/>
                      <w:sz w:val="18"/>
                      <w:szCs w:val="18"/>
                    </w:rPr>
                    <w:t xml:space="preserve"> </w:t>
                  </w:r>
                  <w:r w:rsidR="009E7DBE" w:rsidRPr="009C520A">
                    <w:rPr>
                      <w:rFonts w:ascii="Arial" w:hAnsi="Arial" w:cs="Arial"/>
                      <w:position w:val="-2"/>
                      <w:sz w:val="18"/>
                      <w:szCs w:val="18"/>
                    </w:rPr>
                    <w:t>objektu s klasifikacijo CC-SI 12</w:t>
                  </w:r>
                  <w:r w:rsidR="00FB7BB2" w:rsidRPr="009C520A">
                    <w:rPr>
                      <w:rFonts w:ascii="Arial" w:hAnsi="Arial" w:cs="Arial"/>
                      <w:position w:val="-2"/>
                      <w:sz w:val="18"/>
                      <w:szCs w:val="18"/>
                    </w:rPr>
                    <w:t>6</w:t>
                  </w:r>
                  <w:r w:rsidR="004238E3" w:rsidRPr="009C520A">
                    <w:rPr>
                      <w:rFonts w:ascii="Arial" w:hAnsi="Arial" w:cs="Arial"/>
                      <w:position w:val="-2"/>
                      <w:sz w:val="18"/>
                      <w:szCs w:val="18"/>
                    </w:rPr>
                    <w:t xml:space="preserve"> (stavbe splošnega družbenega pomena)</w:t>
                  </w:r>
                  <w:r w:rsidR="00FB7BB2" w:rsidRPr="009C520A">
                    <w:rPr>
                      <w:rFonts w:ascii="Arial" w:hAnsi="Arial" w:cs="Arial"/>
                      <w:position w:val="-2"/>
                      <w:sz w:val="18"/>
                      <w:szCs w:val="18"/>
                    </w:rPr>
                    <w:t xml:space="preserve"> v vrednosti vsaj </w:t>
                  </w:r>
                  <w:r w:rsidR="00625CA2" w:rsidRPr="00625CA2">
                    <w:rPr>
                      <w:rFonts w:ascii="Arial" w:hAnsi="Arial" w:cs="Arial"/>
                      <w:position w:val="-2"/>
                      <w:sz w:val="18"/>
                      <w:szCs w:val="18"/>
                    </w:rPr>
                    <w:t>1.000</w:t>
                  </w:r>
                  <w:r w:rsidR="004238E3" w:rsidRPr="00625CA2">
                    <w:rPr>
                      <w:rFonts w:ascii="Arial" w:hAnsi="Arial" w:cs="Arial"/>
                      <w:position w:val="-2"/>
                      <w:sz w:val="18"/>
                      <w:szCs w:val="18"/>
                    </w:rPr>
                    <w:t>.000,00 EUR z DDV.</w:t>
                  </w:r>
                </w:p>
              </w:tc>
            </w:tr>
          </w:tbl>
          <w:p w14:paraId="5A0783C9" w14:textId="77777777" w:rsidR="005F6074" w:rsidRDefault="005F6074"/>
        </w:tc>
      </w:tr>
      <w:tr w:rsidR="005F6074" w14:paraId="326A1A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66593"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38D26" w14:textId="77777777" w:rsidR="005F6074" w:rsidRDefault="009E7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469"/>
            </w:tblGrid>
            <w:tr w:rsidR="005F6074" w14:paraId="5FB43905" w14:textId="77777777">
              <w:tc>
                <w:tcPr>
                  <w:tcW w:w="0" w:type="auto"/>
                  <w:tcMar>
                    <w:top w:w="0" w:type="auto"/>
                    <w:bottom w:w="0" w:type="auto"/>
                  </w:tcMar>
                </w:tcPr>
                <w:p w14:paraId="0EAAAEFE" w14:textId="77777777" w:rsidR="005F6074" w:rsidRDefault="009E7DBE" w:rsidP="00EB3422">
                  <w:pPr>
                    <w:numPr>
                      <w:ilvl w:val="0"/>
                      <w:numId w:val="17"/>
                    </w:numPr>
                    <w:rPr>
                      <w:rFonts w:ascii="Arial" w:hAnsi="Arial" w:cs="Arial"/>
                      <w:color w:val="000000"/>
                      <w:sz w:val="18"/>
                      <w:szCs w:val="18"/>
                    </w:rPr>
                  </w:pPr>
                  <w:r>
                    <w:rPr>
                      <w:rFonts w:ascii="Arial" w:hAnsi="Arial" w:cs="Arial"/>
                      <w:color w:val="000000"/>
                      <w:position w:val="-2"/>
                      <w:sz w:val="18"/>
                      <w:szCs w:val="18"/>
                    </w:rPr>
                    <w:t xml:space="preserve">seznam referenc (referenčna lista) za </w:t>
                  </w:r>
                  <w:proofErr w:type="spellStart"/>
                  <w:r>
                    <w:rPr>
                      <w:rFonts w:ascii="Arial" w:hAnsi="Arial" w:cs="Arial"/>
                      <w:color w:val="000000"/>
                      <w:position w:val="-2"/>
                      <w:sz w:val="18"/>
                      <w:szCs w:val="18"/>
                    </w:rPr>
                    <w:t>gosp.subjekt</w:t>
                  </w:r>
                  <w:proofErr w:type="spellEnd"/>
                  <w:r>
                    <w:rPr>
                      <w:rFonts w:ascii="Arial" w:hAnsi="Arial" w:cs="Arial"/>
                      <w:color w:val="000000"/>
                      <w:position w:val="-2"/>
                      <w:sz w:val="18"/>
                      <w:szCs w:val="18"/>
                    </w:rPr>
                    <w:t xml:space="preserve"> in</w:t>
                  </w:r>
                </w:p>
                <w:p w14:paraId="450804FD" w14:textId="77777777" w:rsidR="005F6074" w:rsidRDefault="009E7DBE" w:rsidP="00EB3422">
                  <w:pPr>
                    <w:numPr>
                      <w:ilvl w:val="0"/>
                      <w:numId w:val="17"/>
                    </w:numPr>
                    <w:rPr>
                      <w:rFonts w:ascii="Arial" w:hAnsi="Arial" w:cs="Arial"/>
                      <w:color w:val="000000"/>
                      <w:sz w:val="18"/>
                      <w:szCs w:val="18"/>
                    </w:rPr>
                  </w:pPr>
                  <w:r>
                    <w:rPr>
                      <w:rFonts w:ascii="Arial" w:hAnsi="Arial" w:cs="Arial"/>
                      <w:color w:val="000000"/>
                      <w:position w:val="-2"/>
                      <w:sz w:val="18"/>
                      <w:szCs w:val="18"/>
                    </w:rPr>
                    <w:t xml:space="preserve">referenčna izjava naročnika (investitorja) za </w:t>
                  </w:r>
                  <w:proofErr w:type="spellStart"/>
                  <w:r>
                    <w:rPr>
                      <w:rFonts w:ascii="Arial" w:hAnsi="Arial" w:cs="Arial"/>
                      <w:color w:val="000000"/>
                      <w:position w:val="-2"/>
                      <w:sz w:val="18"/>
                      <w:szCs w:val="18"/>
                    </w:rPr>
                    <w:t>gosp.subjekt</w:t>
                  </w:r>
                  <w:proofErr w:type="spellEnd"/>
                </w:p>
              </w:tc>
            </w:tr>
          </w:tbl>
          <w:p w14:paraId="1FFC703A" w14:textId="77777777" w:rsidR="005F6074" w:rsidRDefault="005F6074"/>
        </w:tc>
      </w:tr>
      <w:tr w:rsidR="005F6074" w14:paraId="6CF77B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1A5CC"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25FB9" w14:textId="77777777" w:rsidR="005F6074" w:rsidRDefault="009E7DBE">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14:paraId="436F032A" w14:textId="77777777" w:rsidR="005F6074" w:rsidRPr="004238E3" w:rsidRDefault="009E7DBE">
            <w:pPr>
              <w:spacing w:before="135" w:after="135"/>
              <w:jc w:val="both"/>
              <w:textAlignment w:val="center"/>
              <w:rPr>
                <w:b/>
              </w:rPr>
            </w:pPr>
            <w:r w:rsidRPr="004238E3">
              <w:rPr>
                <w:rFonts w:ascii="Arial" w:hAnsi="Arial" w:cs="Arial"/>
                <w:b/>
                <w:color w:val="000000"/>
                <w:position w:val="-2"/>
                <w:sz w:val="18"/>
                <w:szCs w:val="18"/>
              </w:rPr>
              <w:t>V kolikor ponudnik ponudbo oddaja s podizvajalci, lahko navedeni pogoj ponudnik izpolni tudi s podizvajalci, vendar le, če bo podizvajalec, katerega referenca se uporabi za dokazovanje izpolnitve pogoja dejansko izvajal predmetna dela, v primeru, da bo ponudnik izbran.</w:t>
            </w:r>
          </w:p>
          <w:p w14:paraId="14D93CA0" w14:textId="77777777" w:rsidR="005F6074" w:rsidRDefault="009E7DBE">
            <w:pPr>
              <w:spacing w:before="135" w:after="135"/>
              <w:jc w:val="both"/>
              <w:textAlignment w:val="center"/>
            </w:pPr>
            <w:r>
              <w:rPr>
                <w:rFonts w:ascii="Arial" w:hAnsi="Arial" w:cs="Arial"/>
                <w:color w:val="000000"/>
                <w:position w:val="-2"/>
                <w:sz w:val="18"/>
                <w:szCs w:val="18"/>
              </w:rPr>
              <w:t xml:space="preserve">Naročnik si pridržuje pravico, da navedene reference preveri sam pri investitorju ali ponudniku, in jih ne upošteva, v kolikor le-teh ne bo mogoče preveriti (preverba istovrstnosti referenčnih del in kakovosti izvedenih storitev) ali se pozivu naročnika ponudnik </w:t>
            </w:r>
            <w:proofErr w:type="spellStart"/>
            <w:r>
              <w:rPr>
                <w:rFonts w:ascii="Arial" w:hAnsi="Arial" w:cs="Arial"/>
                <w:color w:val="000000"/>
                <w:position w:val="-2"/>
                <w:sz w:val="18"/>
                <w:szCs w:val="18"/>
              </w:rPr>
              <w:t>asli</w:t>
            </w:r>
            <w:proofErr w:type="spellEnd"/>
            <w:r>
              <w:rPr>
                <w:rFonts w:ascii="Arial" w:hAnsi="Arial" w:cs="Arial"/>
                <w:color w:val="000000"/>
                <w:position w:val="-2"/>
                <w:sz w:val="18"/>
                <w:szCs w:val="18"/>
              </w:rPr>
              <w:t xml:space="preserve"> investitor ne bo odzval v opredeljenem času za odziv. Za preverjanje referenc bo moral investitor ali ponudnik, na poziv naročnika v razumnem roku, predložiti referenčno izjavo investitorja.</w:t>
            </w:r>
          </w:p>
        </w:tc>
      </w:tr>
      <w:tr w:rsidR="005F6074" w14:paraId="5F67A8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716BC" w14:textId="77777777" w:rsidR="005F6074" w:rsidRDefault="009E7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02182"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22E251C5" w14:textId="77777777" w:rsidR="005F6074" w:rsidRDefault="009E7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5F6074" w14:paraId="541B5F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2E1A9" w14:textId="77777777" w:rsidR="005F6074" w:rsidRDefault="009E7DB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7DD1F"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723AC819"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91CDB70"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244F236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1B33DA" w14:textId="77777777" w:rsidR="005F6074" w:rsidRDefault="009E7DBE" w:rsidP="00831CF6">
            <w:pPr>
              <w:jc w:val="center"/>
            </w:pPr>
            <w:r>
              <w:rPr>
                <w:rFonts w:ascii="Arial" w:hAnsi="Arial" w:cs="Arial"/>
                <w:b/>
                <w:bCs/>
                <w:color w:val="FFFFFF"/>
                <w:position w:val="-2"/>
                <w:sz w:val="18"/>
                <w:szCs w:val="18"/>
              </w:rPr>
              <w:t xml:space="preserve">POGOJ </w:t>
            </w:r>
            <w:r w:rsidR="00831CF6">
              <w:rPr>
                <w:rFonts w:ascii="Arial" w:hAnsi="Arial" w:cs="Arial"/>
                <w:b/>
                <w:bCs/>
                <w:color w:val="FFFFFF"/>
                <w:position w:val="-2"/>
                <w:sz w:val="18"/>
                <w:szCs w:val="18"/>
              </w:rPr>
              <w:t>6</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Refernce</w:t>
            </w:r>
            <w:proofErr w:type="spellEnd"/>
            <w:r>
              <w:rPr>
                <w:rFonts w:ascii="Arial" w:hAnsi="Arial" w:cs="Arial"/>
                <w:b/>
                <w:bCs/>
                <w:color w:val="FFFFFF"/>
                <w:position w:val="-2"/>
                <w:sz w:val="18"/>
                <w:szCs w:val="18"/>
              </w:rPr>
              <w:t xml:space="preserve"> strokovnjaka - vodje del</w:t>
            </w:r>
            <w:r w:rsidR="00937DB2">
              <w:rPr>
                <w:rFonts w:ascii="Arial" w:hAnsi="Arial" w:cs="Arial"/>
                <w:b/>
                <w:bCs/>
                <w:color w:val="FFFFFF"/>
                <w:position w:val="-2"/>
                <w:sz w:val="18"/>
                <w:szCs w:val="18"/>
              </w:rPr>
              <w:t xml:space="preserve"> oz. vodjo 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5F6074" w14:paraId="6AFEED7A" w14:textId="77777777">
              <w:tc>
                <w:tcPr>
                  <w:tcW w:w="0" w:type="auto"/>
                  <w:tcMar>
                    <w:top w:w="0" w:type="auto"/>
                    <w:bottom w:w="0" w:type="auto"/>
                  </w:tcMar>
                </w:tcPr>
                <w:p w14:paraId="65A0F5B4" w14:textId="77777777" w:rsidR="000043D9" w:rsidRPr="005443F2" w:rsidRDefault="009E7DBE" w:rsidP="008623B4">
                  <w:pPr>
                    <w:rPr>
                      <w:rFonts w:ascii="Arial" w:hAnsi="Arial" w:cs="Arial"/>
                      <w:color w:val="FF0000"/>
                      <w:sz w:val="18"/>
                      <w:szCs w:val="18"/>
                    </w:rPr>
                  </w:pPr>
                  <w:r w:rsidRPr="009C520A">
                    <w:rPr>
                      <w:rFonts w:ascii="Arial" w:hAnsi="Arial" w:cs="Arial"/>
                      <w:position w:val="-2"/>
                      <w:sz w:val="18"/>
                      <w:szCs w:val="18"/>
                    </w:rPr>
                    <w:t>D</w:t>
                  </w:r>
                  <w:r w:rsidR="004238E3" w:rsidRPr="009C520A">
                    <w:rPr>
                      <w:rFonts w:ascii="Arial" w:hAnsi="Arial" w:cs="Arial"/>
                      <w:position w:val="-2"/>
                      <w:sz w:val="18"/>
                      <w:szCs w:val="18"/>
                    </w:rPr>
                    <w:t>a ima</w:t>
                  </w:r>
                  <w:r w:rsidRPr="009C520A">
                    <w:rPr>
                      <w:rFonts w:ascii="Arial" w:hAnsi="Arial" w:cs="Arial"/>
                      <w:position w:val="-2"/>
                      <w:sz w:val="18"/>
                      <w:szCs w:val="18"/>
                    </w:rPr>
                    <w:t xml:space="preserve"> priglašeni strokovnjak </w:t>
                  </w:r>
                  <w:r w:rsidR="004238E3" w:rsidRPr="009C520A">
                    <w:rPr>
                      <w:rFonts w:ascii="Arial" w:hAnsi="Arial" w:cs="Arial"/>
                      <w:position w:val="-2"/>
                      <w:sz w:val="18"/>
                      <w:szCs w:val="18"/>
                    </w:rPr>
                    <w:t xml:space="preserve">po tem javnem naročilu </w:t>
                  </w:r>
                  <w:r w:rsidRPr="009C520A">
                    <w:rPr>
                      <w:rFonts w:ascii="Arial" w:hAnsi="Arial" w:cs="Arial"/>
                      <w:position w:val="-2"/>
                      <w:sz w:val="18"/>
                      <w:szCs w:val="18"/>
                    </w:rPr>
                    <w:t xml:space="preserve">- vodja </w:t>
                  </w:r>
                  <w:r w:rsidR="004238E3" w:rsidRPr="009C520A">
                    <w:rPr>
                      <w:rFonts w:ascii="Arial" w:hAnsi="Arial" w:cs="Arial"/>
                      <w:position w:val="-2"/>
                      <w:sz w:val="18"/>
                      <w:szCs w:val="18"/>
                    </w:rPr>
                    <w:t xml:space="preserve">del za izvedbo vseh </w:t>
                  </w:r>
                  <w:r w:rsidR="000043D9" w:rsidRPr="009C520A">
                    <w:rPr>
                      <w:rFonts w:ascii="Arial" w:hAnsi="Arial" w:cs="Arial"/>
                      <w:position w:val="-2"/>
                      <w:sz w:val="18"/>
                      <w:szCs w:val="18"/>
                    </w:rPr>
                    <w:t xml:space="preserve">GOI </w:t>
                  </w:r>
                  <w:r w:rsidRPr="009C520A">
                    <w:rPr>
                      <w:rFonts w:ascii="Arial" w:hAnsi="Arial" w:cs="Arial"/>
                      <w:position w:val="-2"/>
                      <w:sz w:val="18"/>
                      <w:szCs w:val="18"/>
                    </w:rPr>
                    <w:t>del</w:t>
                  </w:r>
                  <w:r w:rsidR="004238E3" w:rsidRPr="009C520A">
                    <w:rPr>
                      <w:rFonts w:ascii="Arial" w:hAnsi="Arial" w:cs="Arial"/>
                      <w:position w:val="-2"/>
                      <w:sz w:val="18"/>
                      <w:szCs w:val="18"/>
                    </w:rPr>
                    <w:t xml:space="preserve">, tudi vodja gradnje </w:t>
                  </w:r>
                  <w:r w:rsidRPr="009C520A">
                    <w:rPr>
                      <w:rFonts w:ascii="Arial" w:hAnsi="Arial" w:cs="Arial"/>
                      <w:position w:val="-2"/>
                      <w:sz w:val="18"/>
                      <w:szCs w:val="18"/>
                    </w:rPr>
                    <w:t>(ki bo v primeru izbire ponudnika moral tudi dejansko nastopati v tej vlogi pri izvedbi predmeta J</w:t>
                  </w:r>
                  <w:r w:rsidR="00FB7BB2" w:rsidRPr="009C520A">
                    <w:rPr>
                      <w:rFonts w:ascii="Arial" w:hAnsi="Arial" w:cs="Arial"/>
                      <w:position w:val="-2"/>
                      <w:sz w:val="18"/>
                      <w:szCs w:val="18"/>
                    </w:rPr>
                    <w:t xml:space="preserve">N) </w:t>
                  </w:r>
                  <w:r w:rsidR="004238E3" w:rsidRPr="009C520A">
                    <w:rPr>
                      <w:rFonts w:ascii="Arial" w:hAnsi="Arial" w:cs="Arial"/>
                      <w:position w:val="-2"/>
                      <w:sz w:val="18"/>
                      <w:szCs w:val="18"/>
                    </w:rPr>
                    <w:t xml:space="preserve">najmanj 1 referenco v zadnjih 5 letih </w:t>
                  </w:r>
                  <w:r w:rsidR="000043D9" w:rsidRPr="009C520A">
                    <w:rPr>
                      <w:rFonts w:ascii="Arial" w:hAnsi="Arial" w:cs="Arial"/>
                      <w:position w:val="-2"/>
                      <w:sz w:val="18"/>
                      <w:szCs w:val="18"/>
                    </w:rPr>
                    <w:t xml:space="preserve">od datuma, določenega za predložitev ponudb za uspešno izvedeno vodenje del </w:t>
                  </w:r>
                  <w:r w:rsidR="004238E3" w:rsidRPr="009C520A">
                    <w:rPr>
                      <w:rFonts w:ascii="Arial" w:hAnsi="Arial" w:cs="Arial"/>
                      <w:position w:val="-2"/>
                      <w:sz w:val="18"/>
                      <w:szCs w:val="18"/>
                    </w:rPr>
                    <w:t xml:space="preserve">pri izvedbi gradbeno obrtniških inštalacijskih del na objektu s klasifikacijo CC-SI 126 (stavbe splošnega družbenega pomena) v </w:t>
                  </w:r>
                  <w:r w:rsidR="004238E3" w:rsidRPr="008623B4">
                    <w:rPr>
                      <w:rFonts w:ascii="Arial" w:hAnsi="Arial" w:cs="Arial"/>
                      <w:position w:val="-2"/>
                      <w:sz w:val="18"/>
                      <w:szCs w:val="18"/>
                    </w:rPr>
                    <w:t xml:space="preserve">vrednosti vsaj </w:t>
                  </w:r>
                  <w:r w:rsidR="008623B4" w:rsidRPr="008623B4">
                    <w:rPr>
                      <w:rFonts w:ascii="Arial" w:hAnsi="Arial" w:cs="Arial"/>
                      <w:position w:val="-2"/>
                      <w:sz w:val="18"/>
                      <w:szCs w:val="18"/>
                    </w:rPr>
                    <w:t>5</w:t>
                  </w:r>
                  <w:r w:rsidR="004238E3" w:rsidRPr="008623B4">
                    <w:rPr>
                      <w:rFonts w:ascii="Arial" w:hAnsi="Arial" w:cs="Arial"/>
                      <w:position w:val="-2"/>
                      <w:sz w:val="18"/>
                      <w:szCs w:val="18"/>
                    </w:rPr>
                    <w:t>00.000,00 EUR z DDV</w:t>
                  </w:r>
                  <w:r w:rsidR="004238E3" w:rsidRPr="009C520A">
                    <w:rPr>
                      <w:rFonts w:ascii="Arial" w:hAnsi="Arial" w:cs="Arial"/>
                      <w:color w:val="FF0000"/>
                      <w:position w:val="-2"/>
                      <w:sz w:val="18"/>
                      <w:szCs w:val="18"/>
                    </w:rPr>
                    <w:t xml:space="preserve"> </w:t>
                  </w:r>
                  <w:r w:rsidR="000043D9" w:rsidRPr="009C520A">
                    <w:rPr>
                      <w:rFonts w:ascii="Arial" w:hAnsi="Arial" w:cs="Arial"/>
                      <w:position w:val="-2"/>
                      <w:sz w:val="18"/>
                      <w:szCs w:val="18"/>
                    </w:rPr>
                    <w:t>(kot vodja vseh GOI del</w:t>
                  </w:r>
                  <w:r w:rsidR="004238E3" w:rsidRPr="009C520A">
                    <w:rPr>
                      <w:rFonts w:ascii="Arial" w:hAnsi="Arial" w:cs="Arial"/>
                      <w:position w:val="-2"/>
                      <w:sz w:val="18"/>
                      <w:szCs w:val="18"/>
                    </w:rPr>
                    <w:t>, tudi po starem kot OVD</w:t>
                  </w:r>
                  <w:r w:rsidR="000043D9" w:rsidRPr="009C520A">
                    <w:rPr>
                      <w:rFonts w:ascii="Arial" w:hAnsi="Arial" w:cs="Arial"/>
                      <w:position w:val="-2"/>
                      <w:sz w:val="18"/>
                      <w:szCs w:val="18"/>
                    </w:rPr>
                    <w:t>)</w:t>
                  </w:r>
                  <w:r w:rsidR="004238E3" w:rsidRPr="009C520A">
                    <w:rPr>
                      <w:rFonts w:ascii="Arial" w:hAnsi="Arial" w:cs="Arial"/>
                      <w:position w:val="-2"/>
                      <w:sz w:val="18"/>
                      <w:szCs w:val="18"/>
                    </w:rPr>
                    <w:t>.</w:t>
                  </w:r>
                </w:p>
              </w:tc>
            </w:tr>
          </w:tbl>
          <w:p w14:paraId="50E96186" w14:textId="77777777" w:rsidR="005F6074" w:rsidRDefault="005F6074"/>
        </w:tc>
      </w:tr>
      <w:tr w:rsidR="005F6074" w14:paraId="27C596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EECF6"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53D1B" w14:textId="77777777" w:rsidR="005F6074" w:rsidRDefault="009E7DB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6309"/>
            </w:tblGrid>
            <w:tr w:rsidR="005F6074" w14:paraId="6CDEB13C" w14:textId="77777777">
              <w:tc>
                <w:tcPr>
                  <w:tcW w:w="0" w:type="auto"/>
                  <w:tcMar>
                    <w:top w:w="0" w:type="auto"/>
                    <w:bottom w:w="0" w:type="auto"/>
                  </w:tcMar>
                </w:tcPr>
                <w:p w14:paraId="1C26274D" w14:textId="77777777" w:rsidR="005F6074" w:rsidRDefault="009E7DBE" w:rsidP="00EB3422">
                  <w:pPr>
                    <w:numPr>
                      <w:ilvl w:val="0"/>
                      <w:numId w:val="18"/>
                    </w:numPr>
                    <w:rPr>
                      <w:rFonts w:ascii="Arial" w:hAnsi="Arial" w:cs="Arial"/>
                      <w:color w:val="000000"/>
                      <w:sz w:val="18"/>
                      <w:szCs w:val="18"/>
                    </w:rPr>
                  </w:pPr>
                  <w:r>
                    <w:rPr>
                      <w:rFonts w:ascii="Arial" w:hAnsi="Arial" w:cs="Arial"/>
                      <w:color w:val="000000"/>
                      <w:position w:val="-2"/>
                      <w:sz w:val="18"/>
                      <w:szCs w:val="18"/>
                    </w:rPr>
                    <w:t>seznam referenc (referenčna lista) za vodjo del</w:t>
                  </w:r>
                  <w:r w:rsidR="005443F2">
                    <w:rPr>
                      <w:rFonts w:ascii="Arial" w:hAnsi="Arial" w:cs="Arial"/>
                      <w:color w:val="000000"/>
                      <w:position w:val="-2"/>
                      <w:sz w:val="18"/>
                      <w:szCs w:val="18"/>
                    </w:rPr>
                    <w:t>/vodjo gradnje</w:t>
                  </w:r>
                  <w:r>
                    <w:rPr>
                      <w:rFonts w:ascii="Arial" w:hAnsi="Arial" w:cs="Arial"/>
                      <w:color w:val="000000"/>
                      <w:position w:val="-2"/>
                      <w:sz w:val="18"/>
                      <w:szCs w:val="18"/>
                    </w:rPr>
                    <w:t>  in</w:t>
                  </w:r>
                </w:p>
                <w:p w14:paraId="7EBE7D6D" w14:textId="77777777" w:rsidR="005F6074" w:rsidRDefault="009E7DBE" w:rsidP="00EB3422">
                  <w:pPr>
                    <w:numPr>
                      <w:ilvl w:val="0"/>
                      <w:numId w:val="18"/>
                    </w:numPr>
                    <w:rPr>
                      <w:rFonts w:ascii="Arial" w:hAnsi="Arial" w:cs="Arial"/>
                      <w:color w:val="000000"/>
                      <w:sz w:val="18"/>
                      <w:szCs w:val="18"/>
                    </w:rPr>
                  </w:pPr>
                  <w:r>
                    <w:rPr>
                      <w:rFonts w:ascii="Arial" w:hAnsi="Arial" w:cs="Arial"/>
                      <w:color w:val="000000"/>
                      <w:position w:val="-2"/>
                      <w:sz w:val="18"/>
                      <w:szCs w:val="18"/>
                    </w:rPr>
                    <w:t>referenčna izjava naročnika (investitorja) za vodjo del</w:t>
                  </w:r>
                  <w:r w:rsidR="005443F2">
                    <w:rPr>
                      <w:rFonts w:ascii="Arial" w:hAnsi="Arial" w:cs="Arial"/>
                      <w:color w:val="000000"/>
                      <w:position w:val="-2"/>
                      <w:sz w:val="18"/>
                      <w:szCs w:val="18"/>
                    </w:rPr>
                    <w:t>/vodjo gradnje</w:t>
                  </w:r>
                </w:p>
              </w:tc>
            </w:tr>
          </w:tbl>
          <w:p w14:paraId="364247B4" w14:textId="77777777" w:rsidR="005F6074" w:rsidRDefault="005F6074"/>
        </w:tc>
      </w:tr>
      <w:tr w:rsidR="005F6074" w14:paraId="56DCBB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91C8E"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95391" w14:textId="77777777" w:rsidR="005F6074" w:rsidRDefault="009E7DBE">
            <w:pPr>
              <w:jc w:val="both"/>
              <w:textAlignment w:val="center"/>
            </w:pPr>
            <w:r>
              <w:rPr>
                <w:rFonts w:ascii="Arial" w:hAnsi="Arial" w:cs="Arial"/>
                <w:color w:val="000000"/>
                <w:position w:val="-2"/>
                <w:sz w:val="18"/>
                <w:szCs w:val="18"/>
              </w:rPr>
              <w:t> </w:t>
            </w:r>
          </w:p>
          <w:p w14:paraId="5847D5AA" w14:textId="77777777" w:rsidR="005F6074" w:rsidRDefault="009E7DBE">
            <w:r>
              <w:rPr>
                <w:rFonts w:ascii="Arial" w:hAnsi="Arial" w:cs="Arial"/>
                <w:color w:val="000000"/>
                <w:position w:val="-2"/>
                <w:sz w:val="18"/>
                <w:szCs w:val="18"/>
              </w:rPr>
              <w:t xml:space="preserve"> /</w:t>
            </w:r>
          </w:p>
        </w:tc>
      </w:tr>
      <w:tr w:rsidR="005F6074" w14:paraId="709D94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1975A" w14:textId="77777777" w:rsidR="005F6074" w:rsidRDefault="009E7DB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85BF1"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2B1C1D52" w14:textId="77777777" w:rsidR="005F6074" w:rsidRDefault="009E7D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5F6074" w14:paraId="0F79B2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3F7EE"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B59AC" w14:textId="77777777" w:rsidR="005F6074" w:rsidRDefault="009E7DBE">
            <w:pPr>
              <w:spacing w:before="135" w:after="135"/>
              <w:jc w:val="both"/>
              <w:textAlignment w:val="center"/>
            </w:pPr>
            <w:r>
              <w:rPr>
                <w:rFonts w:ascii="Arial" w:hAnsi="Arial" w:cs="Arial"/>
                <w:color w:val="000000"/>
                <w:position w:val="-2"/>
                <w:sz w:val="18"/>
                <w:szCs w:val="18"/>
              </w:rPr>
              <w:t>KUMULATIVNO izpolnjevanje pogoja</w:t>
            </w:r>
          </w:p>
          <w:p w14:paraId="638C111F" w14:textId="77777777" w:rsidR="005F6074" w:rsidRDefault="009E7DB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AD4A738" w14:textId="77777777" w:rsidR="005F6074" w:rsidRDefault="005F6074"/>
    <w:tbl>
      <w:tblPr>
        <w:tblStyle w:val="NormalTablePHPDOCX"/>
        <w:tblW w:w="9300" w:type="dxa"/>
        <w:tblInd w:w="108" w:type="dxa"/>
        <w:tblLook w:val="04A0" w:firstRow="1" w:lastRow="0" w:firstColumn="1" w:lastColumn="0" w:noHBand="0" w:noVBand="1"/>
      </w:tblPr>
      <w:tblGrid>
        <w:gridCol w:w="1860"/>
        <w:gridCol w:w="7440"/>
      </w:tblGrid>
      <w:tr w:rsidR="005F6074" w14:paraId="18F5ABE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B1FED3A" w14:textId="77777777" w:rsidR="005F6074" w:rsidRDefault="009E7DBE" w:rsidP="00831CF6">
            <w:pPr>
              <w:jc w:val="center"/>
            </w:pPr>
            <w:r>
              <w:rPr>
                <w:rFonts w:ascii="Arial" w:hAnsi="Arial" w:cs="Arial"/>
                <w:b/>
                <w:bCs/>
                <w:color w:val="FFFFFF"/>
                <w:position w:val="-2"/>
                <w:sz w:val="18"/>
                <w:szCs w:val="18"/>
              </w:rPr>
              <w:t xml:space="preserve">POGOJ </w:t>
            </w:r>
            <w:r w:rsidR="00831CF6">
              <w:rPr>
                <w:rFonts w:ascii="Arial" w:hAnsi="Arial" w:cs="Arial"/>
                <w:b/>
                <w:bCs/>
                <w:color w:val="FFFFFF"/>
                <w:position w:val="-2"/>
                <w:sz w:val="18"/>
                <w:szCs w:val="18"/>
              </w:rPr>
              <w:t>7</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CBAC2" w14:textId="77777777" w:rsidR="005F6074" w:rsidRDefault="009E7DBE" w:rsidP="004238E3">
            <w:pPr>
              <w:spacing w:before="135" w:after="135"/>
              <w:jc w:val="both"/>
              <w:textAlignment w:val="center"/>
            </w:pPr>
            <w:r>
              <w:rPr>
                <w:rFonts w:cs="Helvetica"/>
                <w:color w:val="000000"/>
                <w:position w:val="-2"/>
                <w:sz w:val="18"/>
                <w:szCs w:val="18"/>
              </w:rPr>
              <w:t>Ponudnik zagotavlja, da bo v primeru izbora</w:t>
            </w:r>
            <w:r w:rsidR="004238E3">
              <w:rPr>
                <w:rFonts w:cs="Helvetica"/>
                <w:color w:val="000000"/>
                <w:position w:val="-2"/>
                <w:sz w:val="18"/>
                <w:szCs w:val="18"/>
              </w:rPr>
              <w:t xml:space="preserve">, vsa gradbena, obrtniška in inštalacijska </w:t>
            </w:r>
            <w:r>
              <w:rPr>
                <w:rFonts w:cs="Helvetica"/>
                <w:color w:val="000000"/>
                <w:position w:val="-2"/>
                <w:sz w:val="18"/>
                <w:szCs w:val="18"/>
              </w:rPr>
              <w:t>dela izvajal na način, da bodo dela in dobavljena oprema</w:t>
            </w:r>
            <w:r w:rsidR="004238E3">
              <w:rPr>
                <w:rFonts w:cs="Helvetica"/>
                <w:color w:val="000000"/>
                <w:position w:val="-2"/>
                <w:sz w:val="18"/>
                <w:szCs w:val="18"/>
              </w:rPr>
              <w:t>, materiali</w:t>
            </w:r>
            <w:r>
              <w:rPr>
                <w:rFonts w:cs="Helvetica"/>
                <w:color w:val="000000"/>
                <w:position w:val="-2"/>
                <w:sz w:val="18"/>
                <w:szCs w:val="18"/>
              </w:rPr>
              <w:t>  skladn</w:t>
            </w:r>
            <w:r w:rsidR="004238E3">
              <w:rPr>
                <w:rFonts w:cs="Helvetica"/>
                <w:color w:val="000000"/>
                <w:position w:val="-2"/>
                <w:sz w:val="18"/>
                <w:szCs w:val="18"/>
              </w:rPr>
              <w:t>i</w:t>
            </w:r>
            <w:r>
              <w:rPr>
                <w:rFonts w:cs="Helvetica"/>
                <w:color w:val="000000"/>
                <w:position w:val="-2"/>
                <w:sz w:val="18"/>
                <w:szCs w:val="18"/>
              </w:rPr>
              <w:t xml:space="preserve"> z določili Uredbe o zelenem javnem naročanju.</w:t>
            </w:r>
          </w:p>
        </w:tc>
      </w:tr>
      <w:tr w:rsidR="005F6074" w14:paraId="49EFE0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F6C8B" w14:textId="77777777" w:rsidR="005F6074" w:rsidRDefault="009E7DB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3E4DD" w14:textId="77777777" w:rsidR="005F6074" w:rsidRDefault="009E7DBE" w:rsidP="004238E3">
            <w:pPr>
              <w:spacing w:before="135" w:after="135"/>
              <w:jc w:val="both"/>
              <w:textAlignment w:val="center"/>
            </w:pPr>
            <w:r>
              <w:rPr>
                <w:rFonts w:cs="Helvetica"/>
                <w:color w:val="000000"/>
                <w:position w:val="-2"/>
                <w:sz w:val="18"/>
                <w:szCs w:val="18"/>
              </w:rPr>
              <w:t xml:space="preserve">Izpolnjena in podpisana obrazca ESPD in KROVNA IZJAVA in </w:t>
            </w:r>
            <w:r w:rsidR="004238E3">
              <w:rPr>
                <w:rFonts w:cs="Helvetica"/>
                <w:color w:val="000000"/>
                <w:position w:val="-2"/>
                <w:sz w:val="18"/>
                <w:szCs w:val="18"/>
              </w:rPr>
              <w:t xml:space="preserve">dokazilo: </w:t>
            </w:r>
            <w:r>
              <w:rPr>
                <w:rFonts w:cs="Helvetica"/>
                <w:color w:val="000000"/>
                <w:position w:val="-2"/>
                <w:sz w:val="18"/>
                <w:szCs w:val="18"/>
              </w:rPr>
              <w:t>podpisan in žigosan obrazec Zahteve za dosego ciljev Ur</w:t>
            </w:r>
            <w:r w:rsidR="004238E3">
              <w:rPr>
                <w:rFonts w:cs="Helvetica"/>
                <w:color w:val="000000"/>
                <w:position w:val="-2"/>
                <w:sz w:val="18"/>
                <w:szCs w:val="18"/>
              </w:rPr>
              <w:t xml:space="preserve">edbe o zelenem javnem naročanju  </w:t>
            </w:r>
          </w:p>
        </w:tc>
      </w:tr>
      <w:tr w:rsidR="005F6074" w14:paraId="09DDFA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ED662" w14:textId="77777777" w:rsidR="005F6074" w:rsidRDefault="009E7DB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3207B" w14:textId="77777777" w:rsidR="005F6074" w:rsidRDefault="009E7DBE">
            <w:pPr>
              <w:jc w:val="both"/>
              <w:textAlignment w:val="center"/>
            </w:pPr>
            <w:r>
              <w:rPr>
                <w:rFonts w:ascii="Arial" w:hAnsi="Arial" w:cs="Arial"/>
                <w:color w:val="000000"/>
                <w:position w:val="-2"/>
                <w:sz w:val="18"/>
                <w:szCs w:val="18"/>
              </w:rPr>
              <w:t> </w:t>
            </w:r>
          </w:p>
          <w:p w14:paraId="5831CEF9" w14:textId="77777777" w:rsidR="005F6074" w:rsidRDefault="009E7DBE">
            <w:r>
              <w:rPr>
                <w:rFonts w:ascii="Arial" w:hAnsi="Arial" w:cs="Arial"/>
                <w:color w:val="000000"/>
                <w:position w:val="-2"/>
                <w:sz w:val="18"/>
                <w:szCs w:val="18"/>
              </w:rPr>
              <w:t xml:space="preserve"> /</w:t>
            </w:r>
          </w:p>
        </w:tc>
      </w:tr>
      <w:tr w:rsidR="005F6074" w14:paraId="4B2F8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DFF5F" w14:textId="77777777" w:rsidR="005F6074" w:rsidRDefault="009E7DB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AA114"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45222D45" w14:textId="77777777" w:rsidR="005F6074" w:rsidRDefault="009E7DBE">
            <w:pPr>
              <w:spacing w:before="135" w:after="135"/>
              <w:jc w:val="both"/>
              <w:textAlignment w:val="center"/>
            </w:pPr>
            <w:r>
              <w:rPr>
                <w:rFonts w:cs="Helvetica"/>
                <w:color w:val="000000"/>
                <w:position w:val="-2"/>
                <w:sz w:val="18"/>
                <w:szCs w:val="18"/>
              </w:rPr>
              <w:t>Za prevzeti obseg del. Izpolnjena in podpisana ESPD in Obrazec  KROVNA IZJAVA in parafiran in žigosan obrazec Zahteve za dosego ciljev Uredbe o zelenem javnem naročanju.</w:t>
            </w:r>
          </w:p>
        </w:tc>
      </w:tr>
      <w:tr w:rsidR="005F6074" w14:paraId="5509EF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9A8A9" w14:textId="77777777" w:rsidR="005F6074" w:rsidRDefault="009E7DB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8439F" w14:textId="77777777" w:rsidR="005F6074" w:rsidRDefault="009E7DBE">
            <w:pPr>
              <w:spacing w:before="135" w:after="135"/>
              <w:jc w:val="both"/>
              <w:textAlignment w:val="center"/>
            </w:pPr>
            <w:r>
              <w:rPr>
                <w:rFonts w:ascii="Arial" w:hAnsi="Arial" w:cs="Arial"/>
                <w:color w:val="000000"/>
                <w:position w:val="-2"/>
                <w:sz w:val="18"/>
                <w:szCs w:val="18"/>
              </w:rPr>
              <w:t>MORAJO izpolnjevati pogoj</w:t>
            </w:r>
          </w:p>
          <w:p w14:paraId="1E76F7B7" w14:textId="77777777" w:rsidR="005F6074" w:rsidRDefault="009E7DBE">
            <w:pPr>
              <w:spacing w:before="135" w:after="135"/>
              <w:jc w:val="both"/>
              <w:textAlignment w:val="center"/>
            </w:pPr>
            <w:r>
              <w:rPr>
                <w:rFonts w:cs="Helvetica"/>
                <w:color w:val="000000"/>
                <w:position w:val="-2"/>
                <w:sz w:val="18"/>
                <w:szCs w:val="18"/>
              </w:rPr>
              <w:t>Za prevzeti obseg del. Vsak izmed podizvajalcev mora predložiti ESPD in podpisan in žigosan obrazec  Izjava zastopnika podizvajalca ter parafiran in žigosan obrazec Zahteve za dosego ciljev Uredbe o zelenem javnem naročanju.</w:t>
            </w:r>
          </w:p>
        </w:tc>
      </w:tr>
    </w:tbl>
    <w:p w14:paraId="7943B697" w14:textId="77777777" w:rsidR="004238E3" w:rsidRDefault="004238E3"/>
    <w:tbl>
      <w:tblPr>
        <w:tblStyle w:val="NormalTablePHPDOCX"/>
        <w:tblW w:w="9300" w:type="dxa"/>
        <w:tblInd w:w="108" w:type="dxa"/>
        <w:tblLook w:val="04A0" w:firstRow="1" w:lastRow="0" w:firstColumn="1" w:lastColumn="0" w:noHBand="0" w:noVBand="1"/>
      </w:tblPr>
      <w:tblGrid>
        <w:gridCol w:w="1860"/>
        <w:gridCol w:w="7440"/>
      </w:tblGrid>
      <w:tr w:rsidR="003F0F4E" w14:paraId="0EE35BAC" w14:textId="77777777" w:rsidTr="00EC7DC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5C0BFBC" w14:textId="77777777" w:rsidR="003F0F4E" w:rsidRDefault="003F0F4E" w:rsidP="003F0F4E">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Sodelovanje z ZVKD (velja samo za sklop 2)</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852F5" w14:textId="77777777" w:rsidR="003F0F4E" w:rsidRDefault="003F0F4E" w:rsidP="003F0F4E">
            <w:pPr>
              <w:spacing w:before="135" w:after="135"/>
              <w:jc w:val="both"/>
              <w:textAlignment w:val="center"/>
            </w:pPr>
            <w:r>
              <w:rPr>
                <w:rFonts w:cs="Helvetica"/>
                <w:color w:val="000000"/>
                <w:position w:val="-2"/>
                <w:sz w:val="18"/>
                <w:szCs w:val="18"/>
              </w:rPr>
              <w:t xml:space="preserve">Ponudnik zagotavlja, da bo v primeru izbora, celoten čas izvajanja gradbeno obrtniških in inštalacijskih del sodeloval s predstavniki ZVKD OE Novo mesto in upošteval njihove smernice v dogovoru z naročnikom, saj sta grad Mostek in gard Kamen spomenika lokalnega pomena. </w:t>
            </w:r>
          </w:p>
        </w:tc>
      </w:tr>
      <w:tr w:rsidR="003F0F4E" w14:paraId="63E6340C" w14:textId="77777777" w:rsidTr="00EC7D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080B8" w14:textId="77777777" w:rsidR="003F0F4E" w:rsidRDefault="003F0F4E" w:rsidP="00EC7DC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6E544" w14:textId="77777777" w:rsidR="003F0F4E" w:rsidRDefault="003F0F4E" w:rsidP="003F0F4E">
            <w:pPr>
              <w:spacing w:before="135" w:after="135"/>
              <w:jc w:val="both"/>
              <w:textAlignment w:val="center"/>
            </w:pPr>
            <w:r>
              <w:rPr>
                <w:rFonts w:cs="Helvetica"/>
                <w:color w:val="000000"/>
                <w:position w:val="-2"/>
                <w:sz w:val="18"/>
                <w:szCs w:val="18"/>
              </w:rPr>
              <w:t xml:space="preserve">Izpolnjena in podpisana obrazca ESPD in KROVNA IZJAVA </w:t>
            </w:r>
          </w:p>
        </w:tc>
      </w:tr>
      <w:tr w:rsidR="003F0F4E" w14:paraId="794BB747" w14:textId="77777777" w:rsidTr="00EC7D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7A21B" w14:textId="77777777" w:rsidR="003F0F4E" w:rsidRDefault="003F0F4E" w:rsidP="00EC7DC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28EF2" w14:textId="77777777" w:rsidR="003F0F4E" w:rsidRDefault="003F0F4E" w:rsidP="00EC7DC3">
            <w:pPr>
              <w:jc w:val="both"/>
              <w:textAlignment w:val="center"/>
            </w:pPr>
            <w:r>
              <w:rPr>
                <w:rFonts w:ascii="Arial" w:hAnsi="Arial" w:cs="Arial"/>
                <w:color w:val="000000"/>
                <w:position w:val="-2"/>
                <w:sz w:val="18"/>
                <w:szCs w:val="18"/>
              </w:rPr>
              <w:t> </w:t>
            </w:r>
          </w:p>
          <w:p w14:paraId="75F2A909" w14:textId="77777777" w:rsidR="003F0F4E" w:rsidRDefault="003F0F4E" w:rsidP="00EC7DC3">
            <w:r>
              <w:rPr>
                <w:rFonts w:ascii="Arial" w:hAnsi="Arial" w:cs="Arial"/>
                <w:color w:val="000000"/>
                <w:position w:val="-2"/>
                <w:sz w:val="18"/>
                <w:szCs w:val="18"/>
              </w:rPr>
              <w:t xml:space="preserve"> /</w:t>
            </w:r>
          </w:p>
        </w:tc>
      </w:tr>
      <w:tr w:rsidR="003F0F4E" w14:paraId="79AF7526" w14:textId="77777777" w:rsidTr="00EC7D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3061E" w14:textId="77777777" w:rsidR="003F0F4E" w:rsidRDefault="003F0F4E" w:rsidP="00EC7DC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E9952" w14:textId="77777777" w:rsidR="003F0F4E" w:rsidRDefault="003F0F4E" w:rsidP="00EC7DC3">
            <w:pPr>
              <w:spacing w:before="135" w:after="135"/>
              <w:jc w:val="both"/>
              <w:textAlignment w:val="center"/>
            </w:pPr>
            <w:r>
              <w:rPr>
                <w:rFonts w:ascii="Arial" w:hAnsi="Arial" w:cs="Arial"/>
                <w:color w:val="000000"/>
                <w:position w:val="-2"/>
                <w:sz w:val="18"/>
                <w:szCs w:val="18"/>
              </w:rPr>
              <w:t>MORAJO izpolnjevati pogoj</w:t>
            </w:r>
          </w:p>
          <w:p w14:paraId="3CDCB242" w14:textId="77777777" w:rsidR="003F0F4E" w:rsidRDefault="003F0F4E" w:rsidP="003F0F4E">
            <w:pPr>
              <w:spacing w:before="135" w:after="135"/>
              <w:jc w:val="both"/>
              <w:textAlignment w:val="center"/>
            </w:pPr>
            <w:r>
              <w:rPr>
                <w:rFonts w:cs="Helvetica"/>
                <w:color w:val="000000"/>
                <w:position w:val="-2"/>
                <w:sz w:val="18"/>
                <w:szCs w:val="18"/>
              </w:rPr>
              <w:t>Za prevzeti obseg del. Izpolnjena in podpisana ESPD in Obrazec  KROVNA IZJAVA.</w:t>
            </w:r>
          </w:p>
        </w:tc>
      </w:tr>
      <w:tr w:rsidR="003F0F4E" w14:paraId="21C2E703" w14:textId="77777777" w:rsidTr="00EC7D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E3794" w14:textId="77777777" w:rsidR="003F0F4E" w:rsidRDefault="003F0F4E" w:rsidP="00EC7DC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6FD83" w14:textId="77777777" w:rsidR="003F0F4E" w:rsidRDefault="003F0F4E" w:rsidP="00EC7DC3">
            <w:pPr>
              <w:spacing w:before="135" w:after="135"/>
              <w:jc w:val="both"/>
              <w:textAlignment w:val="center"/>
            </w:pPr>
            <w:r>
              <w:rPr>
                <w:rFonts w:ascii="Arial" w:hAnsi="Arial" w:cs="Arial"/>
                <w:color w:val="000000"/>
                <w:position w:val="-2"/>
                <w:sz w:val="18"/>
                <w:szCs w:val="18"/>
              </w:rPr>
              <w:t>MORAJO izpolnjevati pogoj</w:t>
            </w:r>
          </w:p>
          <w:p w14:paraId="68084EC6" w14:textId="77777777" w:rsidR="003F0F4E" w:rsidRDefault="003F0F4E" w:rsidP="003F0F4E">
            <w:pPr>
              <w:spacing w:before="135" w:after="135"/>
              <w:jc w:val="both"/>
              <w:textAlignment w:val="center"/>
            </w:pPr>
            <w:r>
              <w:rPr>
                <w:rFonts w:cs="Helvetica"/>
                <w:color w:val="000000"/>
                <w:position w:val="-2"/>
                <w:sz w:val="18"/>
                <w:szCs w:val="18"/>
              </w:rPr>
              <w:t>Za prevzeti obseg del. Vsak izmed podizvajalcev mora predložiti ESPD in podpisan in žigosan obrazec  Izjava zastopnika podizvajalca.</w:t>
            </w:r>
          </w:p>
        </w:tc>
      </w:tr>
    </w:tbl>
    <w:p w14:paraId="4D2512D7" w14:textId="77777777" w:rsidR="004238E3" w:rsidRPr="004238E3" w:rsidRDefault="004238E3" w:rsidP="004238E3"/>
    <w:p w14:paraId="22509727" w14:textId="77777777" w:rsidR="004238E3" w:rsidRDefault="004238E3" w:rsidP="004238E3"/>
    <w:p w14:paraId="08C36CDE" w14:textId="77777777" w:rsidR="005443F2" w:rsidRDefault="005443F2" w:rsidP="004238E3"/>
    <w:p w14:paraId="4C342EE1" w14:textId="77777777" w:rsidR="005443F2" w:rsidRDefault="005443F2" w:rsidP="004238E3"/>
    <w:p w14:paraId="08F74A5A" w14:textId="77777777" w:rsidR="005443F2" w:rsidRDefault="005443F2" w:rsidP="004238E3"/>
    <w:p w14:paraId="11EC25A8" w14:textId="77777777" w:rsidR="005443F2" w:rsidRDefault="005443F2" w:rsidP="004238E3"/>
    <w:p w14:paraId="2B6D5208" w14:textId="77777777" w:rsidR="005443F2" w:rsidRDefault="005443F2" w:rsidP="004238E3"/>
    <w:p w14:paraId="1BF0D8FF" w14:textId="77777777" w:rsidR="005443F2" w:rsidRPr="004238E3" w:rsidRDefault="005443F2" w:rsidP="004238E3"/>
    <w:p w14:paraId="01C16B2F" w14:textId="77777777" w:rsidR="005443F2" w:rsidRPr="00141928" w:rsidRDefault="005443F2" w:rsidP="005443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F6074" w14:paraId="60050B6A" w14:textId="77777777">
        <w:tc>
          <w:tcPr>
            <w:tcW w:w="0" w:type="auto"/>
            <w:shd w:val="clear" w:color="auto" w:fill="000000"/>
            <w:tcMar>
              <w:top w:w="150" w:type="dxa"/>
              <w:bottom w:w="150" w:type="dxa"/>
            </w:tcMar>
            <w:vAlign w:val="center"/>
          </w:tcPr>
          <w:p w14:paraId="7439948E" w14:textId="77777777" w:rsidR="005F6074" w:rsidRDefault="004238E3">
            <w:pPr>
              <w:jc w:val="center"/>
            </w:pPr>
            <w:r>
              <w:tab/>
            </w:r>
            <w:r w:rsidR="009E7DBE">
              <w:rPr>
                <w:rFonts w:ascii="Arial" w:hAnsi="Arial" w:cs="Arial"/>
                <w:b/>
                <w:bCs/>
                <w:color w:val="FFFFFF"/>
                <w:position w:val="-2"/>
                <w:sz w:val="18"/>
                <w:szCs w:val="18"/>
                <w:shd w:val="clear" w:color="auto" w:fill="000000"/>
              </w:rPr>
              <w:t>Zavarovanje za dobro izvedbo</w:t>
            </w:r>
          </w:p>
        </w:tc>
      </w:tr>
    </w:tbl>
    <w:p w14:paraId="3C93CDC8" w14:textId="77777777" w:rsidR="005F6074" w:rsidRDefault="009E7DBE">
      <w:pPr>
        <w:spacing w:before="225" w:after="225" w:line="240" w:lineRule="auto"/>
        <w:jc w:val="both"/>
      </w:pPr>
      <w:r>
        <w:rPr>
          <w:rFonts w:ascii="Arial" w:hAnsi="Arial" w:cs="Arial"/>
          <w:color w:val="000000"/>
          <w:sz w:val="18"/>
          <w:szCs w:val="18"/>
        </w:rPr>
        <w:t>Instrument zavarovanja: bančna garancija / kavcijsko zavarovanje</w:t>
      </w:r>
    </w:p>
    <w:p w14:paraId="0D4A3731" w14:textId="77777777" w:rsidR="005F6074" w:rsidRDefault="009E7DBE">
      <w:pPr>
        <w:spacing w:before="225" w:after="225" w:line="240" w:lineRule="auto"/>
        <w:jc w:val="both"/>
      </w:pPr>
      <w:r>
        <w:rPr>
          <w:rFonts w:ascii="Arial" w:hAnsi="Arial" w:cs="Arial"/>
          <w:color w:val="000000"/>
          <w:sz w:val="18"/>
          <w:szCs w:val="18"/>
        </w:rPr>
        <w:t>Višina zavarovanja: 10 % pogodbene vrednosti z DDV</w:t>
      </w:r>
    </w:p>
    <w:p w14:paraId="73341BDA" w14:textId="77777777" w:rsidR="005F6074" w:rsidRDefault="009E7DBE">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311D7E38" w14:textId="77777777" w:rsidR="005F6074" w:rsidRDefault="009E7DB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5F6074" w14:paraId="717DCD1F" w14:textId="77777777">
        <w:tc>
          <w:tcPr>
            <w:tcW w:w="0" w:type="auto"/>
            <w:shd w:val="clear" w:color="auto" w:fill="000000"/>
            <w:tcMar>
              <w:top w:w="150" w:type="dxa"/>
              <w:bottom w:w="150" w:type="dxa"/>
            </w:tcMar>
            <w:vAlign w:val="center"/>
          </w:tcPr>
          <w:p w14:paraId="53800648" w14:textId="77777777" w:rsidR="005F6074" w:rsidRDefault="009E7DBE">
            <w:pPr>
              <w:jc w:val="center"/>
            </w:pPr>
            <w:r>
              <w:rPr>
                <w:rFonts w:ascii="Arial" w:hAnsi="Arial" w:cs="Arial"/>
                <w:b/>
                <w:bCs/>
                <w:color w:val="FFFFFF"/>
                <w:position w:val="-2"/>
                <w:sz w:val="18"/>
                <w:szCs w:val="18"/>
                <w:shd w:val="clear" w:color="auto" w:fill="000000"/>
              </w:rPr>
              <w:t>Zavarovanje za odpravo napak</w:t>
            </w:r>
          </w:p>
        </w:tc>
      </w:tr>
    </w:tbl>
    <w:p w14:paraId="02331DB8" w14:textId="77777777" w:rsidR="005F6074" w:rsidRDefault="009E7DBE">
      <w:pPr>
        <w:spacing w:before="225" w:after="225" w:line="240" w:lineRule="auto"/>
        <w:jc w:val="both"/>
      </w:pPr>
      <w:r>
        <w:rPr>
          <w:rFonts w:ascii="Arial" w:hAnsi="Arial" w:cs="Arial"/>
          <w:color w:val="000000"/>
          <w:sz w:val="18"/>
          <w:szCs w:val="18"/>
        </w:rPr>
        <w:t>Instrument zavarovanja: bančna garancija / kavcijsko zavarovanje</w:t>
      </w:r>
    </w:p>
    <w:p w14:paraId="7E07CE44" w14:textId="77777777" w:rsidR="005F6074" w:rsidRDefault="009E7DBE">
      <w:pPr>
        <w:spacing w:before="225" w:after="225" w:line="240" w:lineRule="auto"/>
        <w:jc w:val="both"/>
      </w:pPr>
      <w:r>
        <w:rPr>
          <w:rFonts w:ascii="Arial" w:hAnsi="Arial" w:cs="Arial"/>
          <w:color w:val="000000"/>
          <w:sz w:val="18"/>
          <w:szCs w:val="18"/>
        </w:rPr>
        <w:t>Višina zavarovanja: 5% pogodbene vrednosti z DDV</w:t>
      </w:r>
    </w:p>
    <w:p w14:paraId="0C811047" w14:textId="77777777" w:rsidR="005F6074" w:rsidRDefault="009E7DBE">
      <w:pPr>
        <w:spacing w:before="225" w:after="225" w:line="240" w:lineRule="auto"/>
        <w:jc w:val="both"/>
      </w:pPr>
      <w:r>
        <w:rPr>
          <w:rFonts w:ascii="Arial" w:hAnsi="Arial" w:cs="Arial"/>
          <w:color w:val="000000"/>
          <w:sz w:val="18"/>
          <w:szCs w:val="18"/>
        </w:rPr>
        <w:t>Čas veljavnosti: Še najmanj 1 mesec po poteku daljšega garancijskega roka</w:t>
      </w:r>
    </w:p>
    <w:p w14:paraId="4E5A2ADD" w14:textId="77777777" w:rsidR="005F6074" w:rsidRDefault="009E7DB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2"/>
        <w:tblW w:w="2500" w:type="pct"/>
        <w:tblInd w:w="108" w:type="dxa"/>
        <w:tblLook w:val="04A0" w:firstRow="1" w:lastRow="0" w:firstColumn="1" w:lastColumn="0" w:noHBand="0" w:noVBand="1"/>
      </w:tblPr>
      <w:tblGrid>
        <w:gridCol w:w="4535"/>
      </w:tblGrid>
      <w:tr w:rsidR="008F5BA7" w:rsidRPr="008F5BA7" w14:paraId="3C4A2DCD" w14:textId="77777777" w:rsidTr="00C0382A">
        <w:tc>
          <w:tcPr>
            <w:tcW w:w="0" w:type="auto"/>
            <w:shd w:val="clear" w:color="auto" w:fill="000000"/>
            <w:tcMar>
              <w:top w:w="150" w:type="dxa"/>
              <w:bottom w:w="150" w:type="dxa"/>
            </w:tcMar>
            <w:vAlign w:val="center"/>
          </w:tcPr>
          <w:p w14:paraId="742B4D87" w14:textId="77777777" w:rsidR="008F5BA7" w:rsidRPr="008F5BA7" w:rsidRDefault="008F5BA7" w:rsidP="008F5BA7">
            <w:pPr>
              <w:jc w:val="center"/>
            </w:pPr>
            <w:r w:rsidRPr="008F5BA7">
              <w:rPr>
                <w:rFonts w:ascii="Arial" w:hAnsi="Arial" w:cs="Arial"/>
                <w:b/>
                <w:bCs/>
                <w:color w:val="FFFFFF"/>
                <w:position w:val="-2"/>
                <w:sz w:val="18"/>
                <w:szCs w:val="18"/>
                <w:shd w:val="clear" w:color="auto" w:fill="000000"/>
              </w:rPr>
              <w:t>Zavarovanje odgovornosti</w:t>
            </w:r>
          </w:p>
        </w:tc>
      </w:tr>
    </w:tbl>
    <w:p w14:paraId="04CBF1C2" w14:textId="77777777" w:rsidR="008F5BA7" w:rsidRPr="009C5464" w:rsidRDefault="008F5BA7" w:rsidP="008F5BA7">
      <w:pPr>
        <w:spacing w:before="225" w:after="225" w:line="240" w:lineRule="auto"/>
        <w:jc w:val="both"/>
      </w:pPr>
      <w:r w:rsidRPr="009C5464">
        <w:rPr>
          <w:rFonts w:ascii="Arial" w:hAnsi="Arial" w:cs="Arial"/>
          <w:sz w:val="18"/>
          <w:szCs w:val="18"/>
        </w:rPr>
        <w:t>Višina zavarovanja: najmanj 200.000,00 EUR</w:t>
      </w:r>
    </w:p>
    <w:p w14:paraId="1F06629D" w14:textId="77777777" w:rsidR="008F5BA7" w:rsidRPr="009C5464" w:rsidRDefault="008F5BA7" w:rsidP="008F5BA7">
      <w:pPr>
        <w:spacing w:before="225" w:after="225" w:line="240" w:lineRule="auto"/>
        <w:jc w:val="both"/>
      </w:pPr>
      <w:r w:rsidRPr="009C5464">
        <w:rPr>
          <w:rFonts w:ascii="Arial" w:hAnsi="Arial" w:cs="Arial"/>
          <w:sz w:val="18"/>
          <w:szCs w:val="18"/>
        </w:rPr>
        <w:t>Zahtevanje dokazila: ni zahtevano dokazilo, ponudnik s podpisom obrazca krovna izjava potrjuje, da bo ob podpisu pogodbe naročniku izročil dokazila o sklenjenem zavarovanju</w:t>
      </w:r>
    </w:p>
    <w:p w14:paraId="5301F148" w14:textId="77777777" w:rsidR="008F5BA7" w:rsidRPr="009C5464" w:rsidRDefault="008F5BA7" w:rsidP="008F5BA7">
      <w:pPr>
        <w:spacing w:before="225" w:after="225" w:line="240" w:lineRule="auto"/>
        <w:jc w:val="both"/>
      </w:pPr>
      <w:r w:rsidRPr="009C5464">
        <w:rPr>
          <w:rFonts w:ascii="Arial" w:hAnsi="Arial" w:cs="Arial"/>
          <w:sz w:val="18"/>
          <w:szCs w:val="18"/>
        </w:rPr>
        <w:t>Izbrani ponudnik bo moral pred podpisom gradbene pogodbe naročniku dostaviti na vpogled veljavno zavarovalno polico za zavarovanje splošne odgovornosti iz naslova opravljanja dejavnosti  (vključno s potrdilom o plačilu zavarovalne premije) v višini</w:t>
      </w:r>
      <w:r w:rsidR="00FB7BB2" w:rsidRPr="009C5464">
        <w:rPr>
          <w:rFonts w:ascii="Arial" w:hAnsi="Arial" w:cs="Arial"/>
          <w:sz w:val="18"/>
          <w:szCs w:val="18"/>
        </w:rPr>
        <w:t xml:space="preserve"> letne</w:t>
      </w:r>
      <w:r w:rsidRPr="009C5464">
        <w:rPr>
          <w:rFonts w:ascii="Arial" w:hAnsi="Arial" w:cs="Arial"/>
          <w:sz w:val="18"/>
          <w:szCs w:val="18"/>
        </w:rPr>
        <w:t xml:space="preserve"> zavarovalne vsote najmanj: </w:t>
      </w:r>
      <w:r w:rsidR="009631AA" w:rsidRPr="009C5464">
        <w:rPr>
          <w:rFonts w:ascii="Arial" w:hAnsi="Arial" w:cs="Arial"/>
          <w:sz w:val="18"/>
          <w:szCs w:val="18"/>
        </w:rPr>
        <w:t>20</w:t>
      </w:r>
      <w:r w:rsidRPr="009C5464">
        <w:rPr>
          <w:rFonts w:ascii="Arial" w:hAnsi="Arial" w:cs="Arial"/>
          <w:sz w:val="18"/>
          <w:szCs w:val="18"/>
        </w:rPr>
        <w:t>0.000,00 EUR z vključ</w:t>
      </w:r>
      <w:r w:rsidR="00FB7BB2" w:rsidRPr="009C5464">
        <w:rPr>
          <w:rFonts w:ascii="Arial" w:hAnsi="Arial" w:cs="Arial"/>
          <w:sz w:val="18"/>
          <w:szCs w:val="18"/>
        </w:rPr>
        <w:t xml:space="preserve">eno delodajalčevo odgovornostjo in za kritje škode, ki bi nastala investitorju ali tretji osebi v zvezi z opravljanjem njegove dejavnosti in mora kriti škodo zaradi malomarnosti, napake ali opustitve dolžnosti izvajalca in pri njem zaposlenih </w:t>
      </w:r>
      <w:r w:rsidRPr="009C5464">
        <w:rPr>
          <w:rFonts w:ascii="Arial" w:hAnsi="Arial" w:cs="Arial"/>
          <w:sz w:val="18"/>
          <w:szCs w:val="18"/>
        </w:rPr>
        <w:t>ki bo morala veljati ves čas trajanja pogodbe. </w:t>
      </w:r>
    </w:p>
    <w:tbl>
      <w:tblPr>
        <w:tblStyle w:val="NormalTablePHPDOCX2"/>
        <w:tblW w:w="2500" w:type="pct"/>
        <w:tblInd w:w="108" w:type="dxa"/>
        <w:tblLook w:val="04A0" w:firstRow="1" w:lastRow="0" w:firstColumn="1" w:lastColumn="0" w:noHBand="0" w:noVBand="1"/>
      </w:tblPr>
      <w:tblGrid>
        <w:gridCol w:w="4535"/>
      </w:tblGrid>
      <w:tr w:rsidR="00284FA0" w:rsidRPr="008F5BA7" w14:paraId="6284F4BE" w14:textId="77777777" w:rsidTr="00481AFE">
        <w:tc>
          <w:tcPr>
            <w:tcW w:w="0" w:type="auto"/>
            <w:shd w:val="clear" w:color="auto" w:fill="000000"/>
            <w:tcMar>
              <w:top w:w="150" w:type="dxa"/>
              <w:bottom w:w="150" w:type="dxa"/>
            </w:tcMar>
            <w:vAlign w:val="center"/>
          </w:tcPr>
          <w:p w14:paraId="0C92459B" w14:textId="77777777" w:rsidR="00284FA0" w:rsidRPr="008F5BA7" w:rsidRDefault="00284FA0" w:rsidP="00284FA0">
            <w:pPr>
              <w:jc w:val="center"/>
            </w:pPr>
            <w:r>
              <w:rPr>
                <w:rFonts w:ascii="Arial" w:hAnsi="Arial" w:cs="Arial"/>
                <w:b/>
                <w:bCs/>
                <w:color w:val="FFFFFF"/>
                <w:position w:val="-2"/>
                <w:sz w:val="18"/>
                <w:szCs w:val="18"/>
                <w:shd w:val="clear" w:color="auto" w:fill="000000"/>
              </w:rPr>
              <w:t>Gradbeno z</w:t>
            </w:r>
            <w:r w:rsidRPr="008F5BA7">
              <w:rPr>
                <w:rFonts w:ascii="Arial" w:hAnsi="Arial" w:cs="Arial"/>
                <w:b/>
                <w:bCs/>
                <w:color w:val="FFFFFF"/>
                <w:position w:val="-2"/>
                <w:sz w:val="18"/>
                <w:szCs w:val="18"/>
                <w:shd w:val="clear" w:color="auto" w:fill="000000"/>
              </w:rPr>
              <w:t xml:space="preserve">avarovanje </w:t>
            </w:r>
          </w:p>
        </w:tc>
      </w:tr>
    </w:tbl>
    <w:p w14:paraId="21AE0806" w14:textId="77777777" w:rsidR="00284FA0" w:rsidRPr="002D0676" w:rsidRDefault="00284FA0" w:rsidP="00284FA0">
      <w:pPr>
        <w:spacing w:before="225" w:after="225" w:line="240" w:lineRule="auto"/>
        <w:jc w:val="both"/>
      </w:pPr>
      <w:r w:rsidRPr="002D0676">
        <w:rPr>
          <w:rFonts w:ascii="Arial" w:hAnsi="Arial" w:cs="Arial"/>
          <w:sz w:val="18"/>
          <w:szCs w:val="18"/>
        </w:rPr>
        <w:t>Višina zavarovanja: najmanj 200.000,00 EUR</w:t>
      </w:r>
    </w:p>
    <w:p w14:paraId="2C769058" w14:textId="77777777" w:rsidR="00284FA0" w:rsidRPr="002D0676" w:rsidRDefault="00284FA0" w:rsidP="00284FA0">
      <w:pPr>
        <w:spacing w:before="225" w:after="225" w:line="240" w:lineRule="auto"/>
        <w:jc w:val="both"/>
      </w:pPr>
      <w:r w:rsidRPr="002D0676">
        <w:rPr>
          <w:rFonts w:ascii="Arial" w:hAnsi="Arial" w:cs="Arial"/>
          <w:sz w:val="18"/>
          <w:szCs w:val="18"/>
        </w:rPr>
        <w:t>Zahtevanje dokazila: ni zahtevano dokazilo, ponudnik s podpisom obrazca krovna izjava potrjuje, da bo ob podpisu pogodbe naročniku izročil dokazila o sklenjenem zavarovanju</w:t>
      </w:r>
    </w:p>
    <w:p w14:paraId="5B8C425B" w14:textId="77777777" w:rsidR="00284FA0" w:rsidRPr="002D0676" w:rsidRDefault="00284FA0" w:rsidP="003D4FC3">
      <w:pPr>
        <w:spacing w:before="225" w:after="225" w:line="240" w:lineRule="auto"/>
        <w:jc w:val="both"/>
      </w:pPr>
      <w:r w:rsidRPr="002D0676">
        <w:rPr>
          <w:rFonts w:ascii="Arial" w:hAnsi="Arial" w:cs="Arial"/>
          <w:sz w:val="18"/>
          <w:szCs w:val="18"/>
        </w:rPr>
        <w:t xml:space="preserve">Izbrani ponudnik bo moral pred podpisom gradbene pogodbe naročniku dostaviti na vpogled veljavno zavarovalno polico za </w:t>
      </w:r>
      <w:r w:rsidR="00AB4CC4" w:rsidRPr="002D0676">
        <w:rPr>
          <w:rFonts w:ascii="Arial" w:hAnsi="Arial" w:cs="Arial"/>
          <w:sz w:val="18"/>
          <w:szCs w:val="18"/>
        </w:rPr>
        <w:t>gradbeno zavarovanje </w:t>
      </w:r>
      <w:r w:rsidRPr="002D0676">
        <w:rPr>
          <w:rFonts w:ascii="Arial" w:hAnsi="Arial" w:cs="Arial"/>
          <w:sz w:val="18"/>
          <w:szCs w:val="18"/>
        </w:rPr>
        <w:t>v višini letne zavarovalne vsote najmanj: 200.000,00 EUR z vključen</w:t>
      </w:r>
      <w:r w:rsidR="00AB4CC4" w:rsidRPr="002D0676">
        <w:rPr>
          <w:rFonts w:ascii="Arial" w:hAnsi="Arial" w:cs="Arial"/>
          <w:sz w:val="18"/>
          <w:szCs w:val="18"/>
        </w:rPr>
        <w:t>im kritjem za</w:t>
      </w:r>
      <w:r w:rsidR="003D4FC3" w:rsidRPr="002D0676">
        <w:rPr>
          <w:rFonts w:ascii="Arial" w:hAnsi="Arial" w:cs="Arial"/>
          <w:sz w:val="18"/>
          <w:szCs w:val="18"/>
        </w:rPr>
        <w:t xml:space="preserve"> temeljne nevarnosti</w:t>
      </w:r>
      <w:r w:rsidR="00AB4CC4" w:rsidRPr="002D0676">
        <w:rPr>
          <w:rFonts w:ascii="Arial" w:hAnsi="Arial" w:cs="Arial"/>
          <w:sz w:val="18"/>
          <w:szCs w:val="18"/>
        </w:rPr>
        <w:t xml:space="preserve">: </w:t>
      </w:r>
      <w:r w:rsidR="003D4FC3" w:rsidRPr="002D0676">
        <w:rPr>
          <w:rFonts w:ascii="Arial" w:hAnsi="Arial" w:cs="Arial"/>
          <w:sz w:val="18"/>
          <w:szCs w:val="18"/>
        </w:rPr>
        <w:t xml:space="preserve">požar, strela, eksplozija, padec zračnega plovila, vihar, toča, dež in sneg, mraz, led, snežni plaz, odtrganje in zrušenje zemljišče, zemeljski udor, izliv vode, manifestacija in demonstracija;   gradbena nezgoda;       </w:t>
      </w:r>
      <w:proofErr w:type="spellStart"/>
      <w:r w:rsidR="003D4FC3" w:rsidRPr="002D0676">
        <w:rPr>
          <w:rFonts w:ascii="Arial" w:hAnsi="Arial" w:cs="Arial"/>
          <w:sz w:val="18"/>
          <w:szCs w:val="18"/>
        </w:rPr>
        <w:t>vlomska</w:t>
      </w:r>
      <w:proofErr w:type="spellEnd"/>
      <w:r w:rsidR="003D4FC3" w:rsidRPr="002D0676">
        <w:rPr>
          <w:rFonts w:ascii="Arial" w:hAnsi="Arial" w:cs="Arial"/>
          <w:sz w:val="18"/>
          <w:szCs w:val="18"/>
        </w:rPr>
        <w:t xml:space="preserve"> tatvina in rop. Veljavnost police mora bit še najmanj vsaj mesec dni dlje od roka za dokončanje del.</w:t>
      </w:r>
      <w:r w:rsidRPr="002D0676">
        <w:rPr>
          <w:rFonts w:ascii="Arial" w:hAnsi="Arial" w:cs="Arial"/>
          <w:sz w:val="18"/>
          <w:szCs w:val="18"/>
        </w:rPr>
        <w:t> </w:t>
      </w:r>
    </w:p>
    <w:p w14:paraId="2EDA745A" w14:textId="77777777" w:rsidR="00237C4D" w:rsidRPr="00632560" w:rsidRDefault="009E7DBE" w:rsidP="0063256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4945" w:type="pct"/>
        <w:tblInd w:w="108" w:type="dxa"/>
        <w:tblLook w:val="04A0" w:firstRow="1" w:lastRow="0" w:firstColumn="1" w:lastColumn="0" w:noHBand="0" w:noVBand="1"/>
      </w:tblPr>
      <w:tblGrid>
        <w:gridCol w:w="8958"/>
      </w:tblGrid>
      <w:tr w:rsidR="005F6074" w14:paraId="7763A52D" w14:textId="77777777" w:rsidTr="00276F92">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DAE6BA1" w14:textId="77777777" w:rsidR="005F6074" w:rsidRDefault="009E7DBE">
            <w:r>
              <w:rPr>
                <w:rFonts w:ascii="Arial" w:hAnsi="Arial" w:cs="Arial"/>
                <w:b/>
                <w:bCs/>
                <w:color w:val="000000"/>
                <w:position w:val="-2"/>
                <w:sz w:val="18"/>
                <w:szCs w:val="18"/>
                <w:shd w:val="clear" w:color="auto" w:fill="FFFFFF"/>
              </w:rPr>
              <w:t>Splošne specifikacije</w:t>
            </w:r>
            <w:r w:rsidR="00515736">
              <w:rPr>
                <w:rFonts w:ascii="Arial" w:hAnsi="Arial" w:cs="Arial"/>
                <w:b/>
                <w:bCs/>
                <w:color w:val="000000"/>
                <w:position w:val="-2"/>
                <w:sz w:val="18"/>
                <w:szCs w:val="18"/>
                <w:shd w:val="clear" w:color="auto" w:fill="FFFFFF"/>
              </w:rPr>
              <w:t xml:space="preserve"> </w:t>
            </w:r>
            <w:r w:rsidR="00276F92">
              <w:rPr>
                <w:rFonts w:ascii="Arial" w:hAnsi="Arial" w:cs="Arial"/>
                <w:b/>
                <w:bCs/>
                <w:color w:val="000000"/>
                <w:position w:val="-2"/>
                <w:sz w:val="18"/>
                <w:szCs w:val="18"/>
                <w:shd w:val="clear" w:color="auto" w:fill="FFFFFF"/>
              </w:rPr>
              <w:t>-  velja za sklop 1 in sklop 2</w:t>
            </w:r>
          </w:p>
        </w:tc>
      </w:tr>
    </w:tbl>
    <w:p w14:paraId="44C49733" w14:textId="77777777" w:rsidR="005B0187" w:rsidRPr="002D0676" w:rsidRDefault="005B0187" w:rsidP="005B0187">
      <w:pPr>
        <w:spacing w:before="225" w:after="225" w:line="240" w:lineRule="auto"/>
        <w:jc w:val="both"/>
        <w:rPr>
          <w:rFonts w:ascii="Arial" w:hAnsi="Arial" w:cs="Arial"/>
          <w:sz w:val="18"/>
          <w:szCs w:val="18"/>
        </w:rPr>
      </w:pPr>
      <w:r w:rsidRPr="002D0676">
        <w:rPr>
          <w:rFonts w:ascii="Arial" w:hAnsi="Arial" w:cs="Arial"/>
          <w:sz w:val="18"/>
          <w:szCs w:val="18"/>
        </w:rPr>
        <w:t xml:space="preserve">Naročnik bo z najugodnejšim ponudnikom sklenil pogodbo. Dela se pričnejo izvajati takoj po </w:t>
      </w:r>
      <w:r w:rsidR="009C520A" w:rsidRPr="002D0676">
        <w:rPr>
          <w:rFonts w:ascii="Arial" w:hAnsi="Arial" w:cs="Arial"/>
          <w:sz w:val="18"/>
          <w:szCs w:val="18"/>
        </w:rPr>
        <w:t xml:space="preserve">uvedbi v posel – po </w:t>
      </w:r>
      <w:r w:rsidRPr="002D0676">
        <w:rPr>
          <w:rFonts w:ascii="Arial" w:hAnsi="Arial" w:cs="Arial"/>
          <w:sz w:val="18"/>
          <w:szCs w:val="18"/>
        </w:rPr>
        <w:t xml:space="preserve">sklenitvi pogodbe </w:t>
      </w:r>
      <w:r w:rsidR="00515736" w:rsidRPr="002D0676">
        <w:rPr>
          <w:rFonts w:ascii="Arial" w:hAnsi="Arial" w:cs="Arial"/>
          <w:sz w:val="18"/>
          <w:szCs w:val="18"/>
        </w:rPr>
        <w:t xml:space="preserve">in izpolnitvi </w:t>
      </w:r>
      <w:proofErr w:type="spellStart"/>
      <w:r w:rsidR="00515736" w:rsidRPr="002D0676">
        <w:rPr>
          <w:rFonts w:ascii="Arial" w:hAnsi="Arial" w:cs="Arial"/>
          <w:sz w:val="18"/>
          <w:szCs w:val="18"/>
        </w:rPr>
        <w:t>odložnega</w:t>
      </w:r>
      <w:proofErr w:type="spellEnd"/>
      <w:r w:rsidR="00515736" w:rsidRPr="002D0676">
        <w:rPr>
          <w:rFonts w:ascii="Arial" w:hAnsi="Arial" w:cs="Arial"/>
          <w:sz w:val="18"/>
          <w:szCs w:val="18"/>
        </w:rPr>
        <w:t xml:space="preserve"> pogoja </w:t>
      </w:r>
      <w:r w:rsidRPr="002D0676">
        <w:rPr>
          <w:rFonts w:ascii="Arial" w:hAnsi="Arial" w:cs="Arial"/>
          <w:sz w:val="18"/>
          <w:szCs w:val="18"/>
        </w:rPr>
        <w:t xml:space="preserve">oz. v kolikor epidemiološke razmere glede COVID 19 tega ne dopuščajo, na poziv naročnika s katerim obvesti izvajalca, da v roku 10 dni pristopi k uvedbi v delo. Dela se izvajajo v sodelovanju s službo za investicije in tehničnimi službami </w:t>
      </w:r>
      <w:r w:rsidR="00515736" w:rsidRPr="002D0676">
        <w:rPr>
          <w:rFonts w:ascii="Arial" w:hAnsi="Arial" w:cs="Arial"/>
          <w:sz w:val="18"/>
          <w:szCs w:val="18"/>
        </w:rPr>
        <w:t>uporabnika</w:t>
      </w:r>
      <w:r w:rsidRPr="002D0676">
        <w:rPr>
          <w:rFonts w:ascii="Arial" w:hAnsi="Arial" w:cs="Arial"/>
          <w:sz w:val="18"/>
          <w:szCs w:val="18"/>
        </w:rPr>
        <w:t>.</w:t>
      </w:r>
    </w:p>
    <w:p w14:paraId="44E95013" w14:textId="77777777" w:rsidR="005F6074" w:rsidRPr="002D0676" w:rsidRDefault="009E7DBE">
      <w:pPr>
        <w:spacing w:before="225" w:after="225" w:line="240" w:lineRule="auto"/>
        <w:jc w:val="both"/>
      </w:pPr>
      <w:r w:rsidRPr="002D0676">
        <w:rPr>
          <w:rFonts w:ascii="Arial" w:hAnsi="Arial" w:cs="Arial"/>
          <w:sz w:val="18"/>
          <w:szCs w:val="18"/>
        </w:rPr>
        <w:t xml:space="preserve">Predviden rok izvedbe del najkasneje </w:t>
      </w:r>
      <w:r w:rsidR="007754DF" w:rsidRPr="002D0676">
        <w:rPr>
          <w:rFonts w:ascii="Arial" w:hAnsi="Arial" w:cs="Arial"/>
          <w:sz w:val="18"/>
          <w:szCs w:val="18"/>
        </w:rPr>
        <w:t>12</w:t>
      </w:r>
      <w:r w:rsidRPr="002D0676">
        <w:rPr>
          <w:rFonts w:ascii="Arial" w:hAnsi="Arial" w:cs="Arial"/>
          <w:sz w:val="18"/>
          <w:szCs w:val="18"/>
        </w:rPr>
        <w:t xml:space="preserve"> mesecih po </w:t>
      </w:r>
      <w:r w:rsidR="009C520A" w:rsidRPr="002D0676">
        <w:rPr>
          <w:rFonts w:ascii="Arial" w:hAnsi="Arial" w:cs="Arial"/>
          <w:sz w:val="18"/>
          <w:szCs w:val="18"/>
        </w:rPr>
        <w:t xml:space="preserve">uvedbi v posel – po </w:t>
      </w:r>
      <w:r w:rsidRPr="002D0676">
        <w:rPr>
          <w:rFonts w:ascii="Arial" w:hAnsi="Arial" w:cs="Arial"/>
          <w:sz w:val="18"/>
          <w:szCs w:val="18"/>
        </w:rPr>
        <w:t xml:space="preserve">podpisu pogodbe </w:t>
      </w:r>
      <w:r w:rsidR="00515736" w:rsidRPr="002D0676">
        <w:rPr>
          <w:rFonts w:ascii="Arial" w:hAnsi="Arial" w:cs="Arial"/>
          <w:sz w:val="18"/>
          <w:szCs w:val="18"/>
        </w:rPr>
        <w:t xml:space="preserve">oz. po prejemu obvestila naročnika o izpolnitvi </w:t>
      </w:r>
      <w:proofErr w:type="spellStart"/>
      <w:r w:rsidR="00515736" w:rsidRPr="002D0676">
        <w:rPr>
          <w:rFonts w:ascii="Arial" w:hAnsi="Arial" w:cs="Arial"/>
          <w:sz w:val="18"/>
          <w:szCs w:val="18"/>
        </w:rPr>
        <w:t>odložnega</w:t>
      </w:r>
      <w:proofErr w:type="spellEnd"/>
      <w:r w:rsidR="00515736" w:rsidRPr="002D0676">
        <w:rPr>
          <w:rFonts w:ascii="Arial" w:hAnsi="Arial" w:cs="Arial"/>
          <w:sz w:val="18"/>
          <w:szCs w:val="18"/>
        </w:rPr>
        <w:t xml:space="preserve"> pogoja in pozivu k izvedbi del </w:t>
      </w:r>
      <w:r w:rsidRPr="002D0676">
        <w:rPr>
          <w:rFonts w:ascii="Arial" w:hAnsi="Arial" w:cs="Arial"/>
          <w:sz w:val="18"/>
          <w:szCs w:val="18"/>
        </w:rPr>
        <w:t xml:space="preserve"> (</w:t>
      </w:r>
      <w:r w:rsidR="00515736" w:rsidRPr="002D0676">
        <w:rPr>
          <w:rFonts w:ascii="Arial" w:hAnsi="Arial" w:cs="Arial"/>
          <w:sz w:val="18"/>
          <w:szCs w:val="18"/>
        </w:rPr>
        <w:t>11</w:t>
      </w:r>
      <w:r w:rsidRPr="002D0676">
        <w:rPr>
          <w:rFonts w:ascii="Arial" w:hAnsi="Arial" w:cs="Arial"/>
          <w:sz w:val="18"/>
          <w:szCs w:val="18"/>
        </w:rPr>
        <w:t xml:space="preserve"> mesecev za GOI dela in opremo, 1 mesec za dokumentacijo).</w:t>
      </w:r>
    </w:p>
    <w:p w14:paraId="45B1CCDB" w14:textId="77777777" w:rsidR="005F6074" w:rsidRPr="002D0676" w:rsidRDefault="009E7DBE">
      <w:pPr>
        <w:spacing w:before="225" w:after="225" w:line="240" w:lineRule="auto"/>
        <w:jc w:val="both"/>
      </w:pPr>
      <w:r w:rsidRPr="002D0676">
        <w:rPr>
          <w:rFonts w:ascii="Arial" w:hAnsi="Arial" w:cs="Arial"/>
          <w:sz w:val="18"/>
          <w:szCs w:val="18"/>
        </w:rPr>
        <w:t>Izbrani ponudnik bo moral v roku 5 koledarskih dni  po uvedbi v posel</w:t>
      </w:r>
      <w:r w:rsidR="009C520A" w:rsidRPr="002D0676">
        <w:rPr>
          <w:rFonts w:ascii="Arial" w:hAnsi="Arial" w:cs="Arial"/>
          <w:sz w:val="18"/>
          <w:szCs w:val="18"/>
        </w:rPr>
        <w:t>,</w:t>
      </w:r>
      <w:r w:rsidRPr="002D0676">
        <w:rPr>
          <w:rFonts w:ascii="Arial" w:hAnsi="Arial" w:cs="Arial"/>
          <w:sz w:val="18"/>
          <w:szCs w:val="18"/>
        </w:rPr>
        <w:t xml:space="preserve"> </w:t>
      </w:r>
      <w:r w:rsidR="009C520A" w:rsidRPr="002D0676">
        <w:rPr>
          <w:rFonts w:ascii="Arial" w:hAnsi="Arial" w:cs="Arial"/>
          <w:sz w:val="18"/>
          <w:szCs w:val="18"/>
        </w:rPr>
        <w:t xml:space="preserve">po podpisu pogodbe </w:t>
      </w:r>
      <w:r w:rsidR="00515736" w:rsidRPr="002D0676">
        <w:rPr>
          <w:rFonts w:ascii="Arial" w:hAnsi="Arial" w:cs="Arial"/>
          <w:sz w:val="18"/>
          <w:szCs w:val="18"/>
        </w:rPr>
        <w:t xml:space="preserve">oz. po prejemu obvestila naročnika o izpolnitvi </w:t>
      </w:r>
      <w:proofErr w:type="spellStart"/>
      <w:r w:rsidR="00515736" w:rsidRPr="002D0676">
        <w:rPr>
          <w:rFonts w:ascii="Arial" w:hAnsi="Arial" w:cs="Arial"/>
          <w:sz w:val="18"/>
          <w:szCs w:val="18"/>
        </w:rPr>
        <w:t>odložnega</w:t>
      </w:r>
      <w:proofErr w:type="spellEnd"/>
      <w:r w:rsidR="00515736" w:rsidRPr="002D0676">
        <w:rPr>
          <w:rFonts w:ascii="Arial" w:hAnsi="Arial" w:cs="Arial"/>
          <w:sz w:val="18"/>
          <w:szCs w:val="18"/>
        </w:rPr>
        <w:t xml:space="preserve"> pogoja in pozivu k izvedbi del  </w:t>
      </w:r>
      <w:r w:rsidRPr="002D0676">
        <w:rPr>
          <w:rFonts w:ascii="Arial" w:hAnsi="Arial" w:cs="Arial"/>
          <w:sz w:val="18"/>
          <w:szCs w:val="18"/>
        </w:rPr>
        <w:t>naročniku predložiti terminski plan izvedbe del.</w:t>
      </w:r>
    </w:p>
    <w:p w14:paraId="510CD33C" w14:textId="77777777" w:rsidR="005F6074" w:rsidRDefault="009E7DBE" w:rsidP="005B0187">
      <w:pPr>
        <w:spacing w:before="225" w:after="225" w:line="240" w:lineRule="auto"/>
        <w:jc w:val="both"/>
      </w:pPr>
      <w:r>
        <w:rPr>
          <w:rFonts w:ascii="Arial" w:hAnsi="Arial" w:cs="Arial"/>
          <w:color w:val="000000"/>
          <w:sz w:val="18"/>
          <w:szCs w:val="18"/>
        </w:rPr>
        <w:t>Izbrani ponudnik bo moral naročniku</w:t>
      </w:r>
      <w:r w:rsidR="00515736">
        <w:rPr>
          <w:rFonts w:ascii="Arial" w:hAnsi="Arial" w:cs="Arial"/>
          <w:color w:val="000000"/>
          <w:sz w:val="18"/>
          <w:szCs w:val="18"/>
        </w:rPr>
        <w:t xml:space="preserve"> </w:t>
      </w:r>
      <w:r w:rsidR="00515736" w:rsidRPr="009C520A">
        <w:rPr>
          <w:rFonts w:ascii="Arial" w:hAnsi="Arial" w:cs="Arial"/>
          <w:sz w:val="18"/>
          <w:szCs w:val="18"/>
        </w:rPr>
        <w:t>in uporabniku</w:t>
      </w:r>
      <w:r w:rsidRPr="009C520A">
        <w:rPr>
          <w:rFonts w:ascii="Arial" w:hAnsi="Arial" w:cs="Arial"/>
          <w:sz w:val="18"/>
          <w:szCs w:val="18"/>
        </w:rPr>
        <w:t xml:space="preserve"> pred podpisom pogodbe predložiti poimenski seznam delavcev, ki  bodo opravljali storitve posameznih GOI del na </w:t>
      </w:r>
      <w:r>
        <w:rPr>
          <w:rFonts w:ascii="Arial" w:hAnsi="Arial" w:cs="Arial"/>
          <w:color w:val="000000"/>
          <w:sz w:val="18"/>
          <w:szCs w:val="18"/>
        </w:rPr>
        <w:t xml:space="preserve">lokaciji </w:t>
      </w:r>
      <w:r w:rsidR="00515736">
        <w:rPr>
          <w:rFonts w:ascii="Arial" w:hAnsi="Arial" w:cs="Arial"/>
          <w:color w:val="000000"/>
          <w:sz w:val="18"/>
          <w:szCs w:val="18"/>
        </w:rPr>
        <w:t>uporabnika</w:t>
      </w:r>
      <w:r w:rsidR="005B0187">
        <w:rPr>
          <w:rFonts w:ascii="Arial" w:hAnsi="Arial" w:cs="Arial"/>
          <w:color w:val="000000"/>
          <w:sz w:val="18"/>
          <w:szCs w:val="18"/>
        </w:rPr>
        <w:t xml:space="preserve">. </w:t>
      </w:r>
      <w:r w:rsidR="00A64BD1">
        <w:rPr>
          <w:rFonts w:ascii="Arial" w:hAnsi="Arial" w:cs="Arial"/>
          <w:color w:val="000000"/>
          <w:sz w:val="18"/>
          <w:szCs w:val="18"/>
        </w:rPr>
        <w:t xml:space="preserve">Za vse </w:t>
      </w:r>
      <w:r w:rsidR="005B0187" w:rsidRPr="005B0187">
        <w:rPr>
          <w:rFonts w:ascii="Arial" w:hAnsi="Arial" w:cs="Arial"/>
          <w:color w:val="000000"/>
          <w:sz w:val="18"/>
          <w:szCs w:val="18"/>
        </w:rPr>
        <w:t>delavc</w:t>
      </w:r>
      <w:r w:rsidR="00A64BD1">
        <w:rPr>
          <w:rFonts w:ascii="Arial" w:hAnsi="Arial" w:cs="Arial"/>
          <w:color w:val="000000"/>
          <w:sz w:val="18"/>
          <w:szCs w:val="18"/>
        </w:rPr>
        <w:t xml:space="preserve">e mora vodja </w:t>
      </w:r>
      <w:r w:rsidR="000F51E2">
        <w:rPr>
          <w:rFonts w:ascii="Arial" w:hAnsi="Arial" w:cs="Arial"/>
          <w:color w:val="000000"/>
          <w:sz w:val="18"/>
          <w:szCs w:val="18"/>
        </w:rPr>
        <w:t xml:space="preserve">posameznih </w:t>
      </w:r>
      <w:r w:rsidR="00A64BD1">
        <w:rPr>
          <w:rFonts w:ascii="Arial" w:hAnsi="Arial" w:cs="Arial"/>
          <w:color w:val="000000"/>
          <w:sz w:val="18"/>
          <w:szCs w:val="18"/>
        </w:rPr>
        <w:t xml:space="preserve">del ob </w:t>
      </w:r>
      <w:r w:rsidR="005B0187" w:rsidRPr="005B0187">
        <w:rPr>
          <w:rFonts w:ascii="Arial" w:hAnsi="Arial" w:cs="Arial"/>
          <w:color w:val="000000"/>
          <w:sz w:val="18"/>
          <w:szCs w:val="18"/>
        </w:rPr>
        <w:t xml:space="preserve">prihodu v </w:t>
      </w:r>
      <w:r w:rsidR="005B0187">
        <w:rPr>
          <w:rFonts w:ascii="Arial" w:hAnsi="Arial" w:cs="Arial"/>
          <w:color w:val="000000"/>
          <w:sz w:val="18"/>
          <w:szCs w:val="18"/>
        </w:rPr>
        <w:t>SBNM</w:t>
      </w:r>
      <w:r w:rsidR="005B0187" w:rsidRPr="005B0187">
        <w:rPr>
          <w:rFonts w:ascii="Arial" w:hAnsi="Arial" w:cs="Arial"/>
          <w:color w:val="000000"/>
          <w:sz w:val="18"/>
          <w:szCs w:val="18"/>
        </w:rPr>
        <w:t xml:space="preserve"> obvezno</w:t>
      </w:r>
      <w:r w:rsidR="00A64BD1">
        <w:rPr>
          <w:rFonts w:ascii="Arial" w:hAnsi="Arial" w:cs="Arial"/>
          <w:color w:val="000000"/>
          <w:sz w:val="18"/>
          <w:szCs w:val="18"/>
        </w:rPr>
        <w:t xml:space="preserve"> opraviti</w:t>
      </w:r>
      <w:r w:rsidR="005B0187" w:rsidRPr="005B0187">
        <w:rPr>
          <w:rFonts w:ascii="Arial" w:hAnsi="Arial" w:cs="Arial"/>
          <w:color w:val="000000"/>
          <w:sz w:val="18"/>
          <w:szCs w:val="18"/>
        </w:rPr>
        <w:t xml:space="preserve"> najav</w:t>
      </w:r>
      <w:r w:rsidR="00A64BD1">
        <w:rPr>
          <w:rFonts w:ascii="Arial" w:hAnsi="Arial" w:cs="Arial"/>
          <w:color w:val="000000"/>
          <w:sz w:val="18"/>
          <w:szCs w:val="18"/>
        </w:rPr>
        <w:t>o</w:t>
      </w:r>
      <w:r w:rsidR="005B0187">
        <w:rPr>
          <w:rFonts w:ascii="Arial" w:hAnsi="Arial" w:cs="Arial"/>
          <w:color w:val="000000"/>
          <w:sz w:val="18"/>
          <w:szCs w:val="18"/>
        </w:rPr>
        <w:t xml:space="preserve"> </w:t>
      </w:r>
      <w:r w:rsidR="005B0187" w:rsidRPr="005B0187">
        <w:rPr>
          <w:rFonts w:ascii="Arial" w:hAnsi="Arial" w:cs="Arial"/>
          <w:color w:val="000000"/>
          <w:sz w:val="18"/>
          <w:szCs w:val="18"/>
        </w:rPr>
        <w:t>pri</w:t>
      </w:r>
      <w:r w:rsidR="005B0187">
        <w:rPr>
          <w:rFonts w:ascii="Arial" w:hAnsi="Arial" w:cs="Arial"/>
          <w:color w:val="000000"/>
          <w:sz w:val="18"/>
          <w:szCs w:val="18"/>
        </w:rPr>
        <w:t xml:space="preserve"> receptorju na glavnem vhodu</w:t>
      </w:r>
      <w:r w:rsidR="00A64BD1">
        <w:rPr>
          <w:rFonts w:ascii="Arial" w:hAnsi="Arial" w:cs="Arial"/>
          <w:color w:val="000000"/>
          <w:sz w:val="18"/>
          <w:szCs w:val="18"/>
        </w:rPr>
        <w:t>.</w:t>
      </w:r>
      <w:r w:rsidR="005B0187">
        <w:rPr>
          <w:rFonts w:ascii="Arial" w:hAnsi="Arial" w:cs="Arial"/>
          <w:color w:val="000000"/>
          <w:sz w:val="18"/>
          <w:szCs w:val="18"/>
        </w:rPr>
        <w:t xml:space="preserve"> Vsi delavci morajo</w:t>
      </w:r>
      <w:r w:rsidR="00A64BD1" w:rsidRPr="00A64BD1">
        <w:t xml:space="preserve"> </w:t>
      </w:r>
      <w:r w:rsidR="00A64BD1" w:rsidRPr="00A64BD1">
        <w:rPr>
          <w:rFonts w:ascii="Arial" w:hAnsi="Arial" w:cs="Arial"/>
          <w:color w:val="000000"/>
          <w:sz w:val="18"/>
          <w:szCs w:val="18"/>
        </w:rPr>
        <w:t>dnevno izpolnjevati pogoj PCT</w:t>
      </w:r>
      <w:r w:rsidR="00A64BD1">
        <w:rPr>
          <w:rFonts w:ascii="Arial" w:hAnsi="Arial" w:cs="Arial"/>
          <w:color w:val="000000"/>
          <w:sz w:val="18"/>
          <w:szCs w:val="18"/>
        </w:rPr>
        <w:t xml:space="preserve"> in</w:t>
      </w:r>
      <w:r w:rsidR="005B0187">
        <w:rPr>
          <w:rFonts w:ascii="Arial" w:hAnsi="Arial" w:cs="Arial"/>
          <w:color w:val="000000"/>
          <w:sz w:val="18"/>
          <w:szCs w:val="18"/>
        </w:rPr>
        <w:t xml:space="preserve"> dosledno upošt</w:t>
      </w:r>
      <w:r w:rsidR="00C0382A">
        <w:rPr>
          <w:rFonts w:ascii="Arial" w:hAnsi="Arial" w:cs="Arial"/>
          <w:color w:val="000000"/>
          <w:sz w:val="18"/>
          <w:szCs w:val="18"/>
        </w:rPr>
        <w:t>evati navodila NIJZ v povezavi s</w:t>
      </w:r>
      <w:r w:rsidR="005B0187">
        <w:rPr>
          <w:rFonts w:ascii="Arial" w:hAnsi="Arial" w:cs="Arial"/>
          <w:color w:val="000000"/>
          <w:sz w:val="18"/>
          <w:szCs w:val="18"/>
        </w:rPr>
        <w:t xml:space="preserve"> Covid-19 (zagotavljanje razdalje, nošenje zaščitnih mask, razkuževanje rok)</w:t>
      </w:r>
      <w:r w:rsidR="00A64BD1">
        <w:rPr>
          <w:rFonts w:ascii="Arial" w:hAnsi="Arial" w:cs="Arial"/>
          <w:color w:val="000000"/>
          <w:sz w:val="18"/>
          <w:szCs w:val="18"/>
        </w:rPr>
        <w:t xml:space="preserve">, </w:t>
      </w:r>
      <w:r w:rsidR="00A64BD1" w:rsidRPr="00A64BD1">
        <w:rPr>
          <w:rFonts w:ascii="Arial" w:hAnsi="Arial" w:cs="Arial"/>
          <w:color w:val="000000"/>
          <w:sz w:val="18"/>
          <w:szCs w:val="18"/>
        </w:rPr>
        <w:t>vse dokler je v v</w:t>
      </w:r>
      <w:r w:rsidR="00A64BD1">
        <w:rPr>
          <w:rFonts w:ascii="Arial" w:hAnsi="Arial" w:cs="Arial"/>
          <w:color w:val="000000"/>
          <w:sz w:val="18"/>
          <w:szCs w:val="18"/>
        </w:rPr>
        <w:t>eljavi predmetni odlok Vlade RS</w:t>
      </w:r>
      <w:r w:rsidR="00C0382A">
        <w:rPr>
          <w:rFonts w:ascii="Arial" w:hAnsi="Arial" w:cs="Arial"/>
          <w:color w:val="000000"/>
          <w:sz w:val="18"/>
          <w:szCs w:val="18"/>
        </w:rPr>
        <w:t xml:space="preserve">. </w:t>
      </w:r>
      <w:r w:rsidR="005B0187">
        <w:rPr>
          <w:rFonts w:ascii="Arial" w:hAnsi="Arial" w:cs="Arial"/>
          <w:color w:val="000000"/>
          <w:sz w:val="18"/>
          <w:szCs w:val="18"/>
        </w:rPr>
        <w:t xml:space="preserve">Vodja </w:t>
      </w:r>
      <w:r w:rsidR="000F51E2">
        <w:rPr>
          <w:rFonts w:ascii="Arial" w:hAnsi="Arial" w:cs="Arial"/>
          <w:color w:val="000000"/>
          <w:sz w:val="18"/>
          <w:szCs w:val="18"/>
        </w:rPr>
        <w:t xml:space="preserve">posameznih </w:t>
      </w:r>
      <w:r w:rsidR="005B0187">
        <w:rPr>
          <w:rFonts w:ascii="Arial" w:hAnsi="Arial" w:cs="Arial"/>
          <w:color w:val="000000"/>
          <w:sz w:val="18"/>
          <w:szCs w:val="18"/>
        </w:rPr>
        <w:t xml:space="preserve">del je dolžan preveriti izpolnjevanje PCT pogoja </w:t>
      </w:r>
      <w:r w:rsidR="000F51E2">
        <w:rPr>
          <w:rFonts w:ascii="Arial" w:hAnsi="Arial" w:cs="Arial"/>
          <w:color w:val="000000"/>
          <w:sz w:val="18"/>
          <w:szCs w:val="18"/>
        </w:rPr>
        <w:t xml:space="preserve">svojih </w:t>
      </w:r>
      <w:r w:rsidR="005B0187">
        <w:rPr>
          <w:rFonts w:ascii="Arial" w:hAnsi="Arial" w:cs="Arial"/>
          <w:color w:val="000000"/>
          <w:sz w:val="18"/>
          <w:szCs w:val="18"/>
        </w:rPr>
        <w:t xml:space="preserve">delavcev prisotnih na gradbišču in je dolžan poskrbeti, da delavci, ki pogoja ne izpolnjujejo ali kažejo znake respiratornega </w:t>
      </w:r>
      <w:proofErr w:type="spellStart"/>
      <w:r w:rsidR="005B0187">
        <w:rPr>
          <w:rFonts w:ascii="Arial" w:hAnsi="Arial" w:cs="Arial"/>
          <w:color w:val="000000"/>
          <w:sz w:val="18"/>
          <w:szCs w:val="18"/>
        </w:rPr>
        <w:t>infekta</w:t>
      </w:r>
      <w:proofErr w:type="spellEnd"/>
      <w:r w:rsidR="005B0187">
        <w:rPr>
          <w:rFonts w:ascii="Arial" w:hAnsi="Arial" w:cs="Arial"/>
          <w:color w:val="000000"/>
          <w:sz w:val="18"/>
          <w:szCs w:val="18"/>
        </w:rPr>
        <w:t xml:space="preserve">, ne bodo </w:t>
      </w:r>
      <w:r w:rsidR="00A64BD1">
        <w:rPr>
          <w:rFonts w:ascii="Arial" w:hAnsi="Arial" w:cs="Arial"/>
          <w:color w:val="000000"/>
          <w:sz w:val="18"/>
          <w:szCs w:val="18"/>
        </w:rPr>
        <w:t>izvajali del</w:t>
      </w:r>
      <w:r w:rsidR="005B0187">
        <w:rPr>
          <w:rFonts w:ascii="Arial" w:hAnsi="Arial" w:cs="Arial"/>
          <w:color w:val="000000"/>
          <w:sz w:val="18"/>
          <w:szCs w:val="18"/>
        </w:rPr>
        <w:t xml:space="preserve"> na gradbišču. </w:t>
      </w:r>
      <w:r w:rsidR="00A64BD1">
        <w:rPr>
          <w:rFonts w:ascii="Arial" w:hAnsi="Arial" w:cs="Arial"/>
          <w:color w:val="000000"/>
          <w:sz w:val="18"/>
          <w:szCs w:val="18"/>
        </w:rPr>
        <w:t>Izvajalec mora naročniku ob pričetku del izročiti IZJAVO, s katero izjavlja, da je poskrbljen nadzor nad PCT statusom delavcev in zagotavlja, da vsi delavci, ki bodo prišli izvajat delo na lokacijo naročnika izpolnjujejo pogoj PCT (izjava je v prilogi pogodbe).</w:t>
      </w:r>
      <w:r w:rsidR="005B0187">
        <w:rPr>
          <w:rFonts w:ascii="Arial" w:hAnsi="Arial" w:cs="Arial"/>
          <w:color w:val="000000"/>
          <w:sz w:val="18"/>
          <w:szCs w:val="18"/>
        </w:rPr>
        <w:t xml:space="preserve"> </w:t>
      </w:r>
    </w:p>
    <w:p w14:paraId="7410914A" w14:textId="77777777" w:rsidR="005F6074" w:rsidRDefault="009E7DBE">
      <w:pPr>
        <w:spacing w:before="225" w:after="225" w:line="240" w:lineRule="auto"/>
        <w:jc w:val="both"/>
      </w:pPr>
      <w:r>
        <w:rPr>
          <w:rFonts w:ascii="Arial" w:hAnsi="Arial" w:cs="Arial"/>
          <w:color w:val="000000"/>
          <w:sz w:val="18"/>
          <w:szCs w:val="18"/>
        </w:rPr>
        <w:t>Izbrani ponudnik bo moral imeti za čas do zaključka razpisanih del sklenjeno zavarovanje splošne odgovornosti iz naslova opravljanja dejavnosti in bo moral naročniku pred podpisom pogodbe predložiti kopijo zavarovalne police.</w:t>
      </w:r>
    </w:p>
    <w:p w14:paraId="3AA2C4AF" w14:textId="77777777" w:rsidR="005F6074" w:rsidRDefault="009E7DBE">
      <w:pPr>
        <w:spacing w:before="225" w:after="225" w:line="240" w:lineRule="auto"/>
        <w:jc w:val="both"/>
      </w:pPr>
      <w:r>
        <w:rPr>
          <w:rFonts w:ascii="Arial" w:hAnsi="Arial" w:cs="Arial"/>
          <w:color w:val="000000"/>
          <w:sz w:val="18"/>
          <w:szCs w:val="18"/>
        </w:rPr>
        <w:t>Izbrani ponu</w:t>
      </w:r>
      <w:r w:rsidR="000F51E2">
        <w:rPr>
          <w:rFonts w:ascii="Arial" w:hAnsi="Arial" w:cs="Arial"/>
          <w:color w:val="000000"/>
          <w:sz w:val="18"/>
          <w:szCs w:val="18"/>
        </w:rPr>
        <w:t>dnik bo moral za  ponujeni material</w:t>
      </w:r>
      <w:r>
        <w:rPr>
          <w:rFonts w:ascii="Arial" w:hAnsi="Arial" w:cs="Arial"/>
          <w:color w:val="000000"/>
          <w:sz w:val="18"/>
          <w:szCs w:val="18"/>
        </w:rPr>
        <w:t xml:space="preserve"> (</w:t>
      </w:r>
      <w:r w:rsidR="000F51E2">
        <w:rPr>
          <w:rFonts w:ascii="Arial" w:hAnsi="Arial" w:cs="Arial"/>
          <w:color w:val="000000"/>
          <w:sz w:val="18"/>
          <w:szCs w:val="18"/>
        </w:rPr>
        <w:t xml:space="preserve">npr. </w:t>
      </w:r>
      <w:r>
        <w:rPr>
          <w:rFonts w:ascii="Arial" w:hAnsi="Arial" w:cs="Arial"/>
          <w:color w:val="000000"/>
          <w:sz w:val="18"/>
          <w:szCs w:val="18"/>
        </w:rPr>
        <w:t>barvo opleska, vzorec obloge, keramične ploščice in podobno) pred pričetkom izvajanja posameznih storitev predložiti vzorce oz. barvno lestvico naročniku v potrditev.</w:t>
      </w:r>
    </w:p>
    <w:p w14:paraId="116050B5" w14:textId="77777777" w:rsidR="005F6074" w:rsidRDefault="009E7DBE" w:rsidP="00C0382A">
      <w:pPr>
        <w:spacing w:before="225" w:after="225" w:line="240" w:lineRule="auto"/>
        <w:jc w:val="both"/>
      </w:pPr>
      <w:r>
        <w:rPr>
          <w:rFonts w:ascii="Arial" w:hAnsi="Arial" w:cs="Arial"/>
          <w:color w:val="000000"/>
          <w:sz w:val="18"/>
          <w:szCs w:val="18"/>
        </w:rPr>
        <w:t>Stroški odstranjevanja odpadkov, ki bi nastali pri izvajanju pogodbenih del so na strani izvajalca (izbranega ponudnika).</w:t>
      </w:r>
      <w:r w:rsidR="00C0382A">
        <w:rPr>
          <w:rFonts w:ascii="Arial" w:hAnsi="Arial" w:cs="Arial"/>
          <w:color w:val="000000"/>
          <w:sz w:val="18"/>
          <w:szCs w:val="18"/>
        </w:rPr>
        <w:t xml:space="preserve"> </w:t>
      </w:r>
      <w:r w:rsidR="00C0382A" w:rsidRPr="00C0382A">
        <w:rPr>
          <w:rFonts w:ascii="Arial" w:hAnsi="Arial" w:cs="Arial"/>
          <w:color w:val="000000"/>
          <w:sz w:val="18"/>
          <w:szCs w:val="18"/>
        </w:rPr>
        <w:t xml:space="preserve">Vodja </w:t>
      </w:r>
      <w:r w:rsidR="000F51E2">
        <w:rPr>
          <w:rFonts w:ascii="Arial" w:hAnsi="Arial" w:cs="Arial"/>
          <w:color w:val="000000"/>
          <w:sz w:val="18"/>
          <w:szCs w:val="18"/>
        </w:rPr>
        <w:t xml:space="preserve">vseh GOI del /vodja </w:t>
      </w:r>
      <w:r w:rsidR="00C0382A" w:rsidRPr="00C0382A">
        <w:rPr>
          <w:rFonts w:ascii="Arial" w:hAnsi="Arial" w:cs="Arial"/>
          <w:color w:val="000000"/>
          <w:sz w:val="18"/>
          <w:szCs w:val="18"/>
        </w:rPr>
        <w:t>gradnje</w:t>
      </w:r>
      <w:r w:rsidR="000F51E2">
        <w:rPr>
          <w:rFonts w:ascii="Arial" w:hAnsi="Arial" w:cs="Arial"/>
          <w:color w:val="000000"/>
          <w:sz w:val="18"/>
          <w:szCs w:val="18"/>
        </w:rPr>
        <w:t xml:space="preserve"> (ali z njegove strani </w:t>
      </w:r>
      <w:proofErr w:type="spellStart"/>
      <w:r w:rsidR="000F51E2">
        <w:rPr>
          <w:rFonts w:ascii="Arial" w:hAnsi="Arial" w:cs="Arial"/>
          <w:color w:val="000000"/>
          <w:sz w:val="18"/>
          <w:szCs w:val="18"/>
        </w:rPr>
        <w:t>poobl</w:t>
      </w:r>
      <w:proofErr w:type="spellEnd"/>
      <w:r w:rsidR="000F51E2">
        <w:rPr>
          <w:rFonts w:ascii="Arial" w:hAnsi="Arial" w:cs="Arial"/>
          <w:color w:val="000000"/>
          <w:sz w:val="18"/>
          <w:szCs w:val="18"/>
        </w:rPr>
        <w:t>. delavec izvajalca)</w:t>
      </w:r>
      <w:r w:rsidR="00C0382A" w:rsidRPr="00C0382A">
        <w:rPr>
          <w:rFonts w:ascii="Arial" w:hAnsi="Arial" w:cs="Arial"/>
          <w:color w:val="000000"/>
          <w:sz w:val="18"/>
          <w:szCs w:val="18"/>
        </w:rPr>
        <w:t xml:space="preserve"> mora vsak dan po zaključenem delu, po potrebi pa tudi med</w:t>
      </w:r>
      <w:r w:rsidR="00C0382A">
        <w:rPr>
          <w:rFonts w:ascii="Arial" w:hAnsi="Arial" w:cs="Arial"/>
          <w:color w:val="000000"/>
          <w:sz w:val="18"/>
          <w:szCs w:val="18"/>
        </w:rPr>
        <w:t xml:space="preserve"> </w:t>
      </w:r>
      <w:r w:rsidR="00C0382A" w:rsidRPr="00C0382A">
        <w:rPr>
          <w:rFonts w:ascii="Arial" w:hAnsi="Arial" w:cs="Arial"/>
          <w:color w:val="000000"/>
          <w:sz w:val="18"/>
          <w:szCs w:val="18"/>
        </w:rPr>
        <w:t>izvajanjem del pregledati gradbišče in področja izvajanja del izven območja gradbišča.</w:t>
      </w:r>
      <w:r w:rsidR="00C0382A">
        <w:rPr>
          <w:rFonts w:ascii="Arial" w:hAnsi="Arial" w:cs="Arial"/>
          <w:color w:val="000000"/>
          <w:sz w:val="18"/>
          <w:szCs w:val="18"/>
        </w:rPr>
        <w:t xml:space="preserve"> </w:t>
      </w:r>
      <w:r w:rsidR="00C0382A" w:rsidRPr="00C0382A">
        <w:rPr>
          <w:rFonts w:ascii="Arial" w:hAnsi="Arial" w:cs="Arial"/>
          <w:color w:val="000000"/>
          <w:sz w:val="18"/>
          <w:szCs w:val="18"/>
        </w:rPr>
        <w:t>Ves čas gradnje se mora vzdrževati zelo visok nivo čistoče zaradi varstva zdravstvenega</w:t>
      </w:r>
      <w:r w:rsidR="00C0382A">
        <w:rPr>
          <w:rFonts w:ascii="Arial" w:hAnsi="Arial" w:cs="Arial"/>
          <w:color w:val="000000"/>
          <w:sz w:val="18"/>
          <w:szCs w:val="18"/>
        </w:rPr>
        <w:t xml:space="preserve"> </w:t>
      </w:r>
      <w:r w:rsidR="00C0382A" w:rsidRPr="00C0382A">
        <w:rPr>
          <w:rFonts w:ascii="Arial" w:hAnsi="Arial" w:cs="Arial"/>
          <w:color w:val="000000"/>
          <w:sz w:val="18"/>
          <w:szCs w:val="18"/>
        </w:rPr>
        <w:t>stanja bolnikov v stavbi.</w:t>
      </w:r>
      <w:r w:rsidR="00C0382A">
        <w:rPr>
          <w:rFonts w:ascii="Arial" w:hAnsi="Arial" w:cs="Arial"/>
          <w:color w:val="000000"/>
          <w:sz w:val="18"/>
          <w:szCs w:val="18"/>
        </w:rPr>
        <w:t xml:space="preserve"> </w:t>
      </w:r>
      <w:r w:rsidR="00C0382A" w:rsidRPr="00C0382A">
        <w:rPr>
          <w:rFonts w:ascii="Arial" w:hAnsi="Arial" w:cs="Arial"/>
          <w:color w:val="000000"/>
          <w:sz w:val="18"/>
          <w:szCs w:val="18"/>
        </w:rPr>
        <w:t>Izvajalec GOI del mora gradbišče ali območja del izven gradbišča, kjer se bodo izvajala</w:t>
      </w:r>
      <w:r w:rsidR="00C0382A">
        <w:rPr>
          <w:rFonts w:ascii="Arial" w:hAnsi="Arial" w:cs="Arial"/>
          <w:color w:val="000000"/>
          <w:sz w:val="18"/>
          <w:szCs w:val="18"/>
        </w:rPr>
        <w:t xml:space="preserve"> </w:t>
      </w:r>
      <w:r w:rsidR="00C0382A" w:rsidRPr="00C0382A">
        <w:rPr>
          <w:rFonts w:ascii="Arial" w:hAnsi="Arial" w:cs="Arial"/>
          <w:color w:val="000000"/>
          <w:sz w:val="18"/>
          <w:szCs w:val="18"/>
        </w:rPr>
        <w:t>dela, vsakodnevno redno sam čistiti ali pa za čiščenje angažirati čistilni servis.</w:t>
      </w:r>
      <w:r w:rsidR="00C0382A">
        <w:rPr>
          <w:rFonts w:ascii="Arial" w:hAnsi="Arial" w:cs="Arial"/>
          <w:color w:val="000000"/>
          <w:sz w:val="18"/>
          <w:szCs w:val="18"/>
        </w:rPr>
        <w:t xml:space="preserve"> </w:t>
      </w:r>
      <w:r w:rsidR="00C0382A" w:rsidRPr="00C0382A">
        <w:rPr>
          <w:rFonts w:ascii="Arial" w:hAnsi="Arial" w:cs="Arial"/>
          <w:color w:val="000000"/>
          <w:sz w:val="18"/>
          <w:szCs w:val="18"/>
        </w:rPr>
        <w:t xml:space="preserve">Na območju </w:t>
      </w:r>
      <w:r w:rsidR="00C0382A">
        <w:rPr>
          <w:rFonts w:ascii="Arial" w:hAnsi="Arial" w:cs="Arial"/>
          <w:color w:val="000000"/>
          <w:sz w:val="18"/>
          <w:szCs w:val="18"/>
        </w:rPr>
        <w:t>SBNM</w:t>
      </w:r>
      <w:r w:rsidR="00C0382A" w:rsidRPr="00C0382A">
        <w:rPr>
          <w:rFonts w:ascii="Arial" w:hAnsi="Arial" w:cs="Arial"/>
          <w:color w:val="000000"/>
          <w:sz w:val="18"/>
          <w:szCs w:val="18"/>
        </w:rPr>
        <w:t xml:space="preserve"> ni dovoljenih začasnih in trajnih</w:t>
      </w:r>
      <w:r w:rsidR="00C0382A">
        <w:rPr>
          <w:rFonts w:ascii="Arial" w:hAnsi="Arial" w:cs="Arial"/>
          <w:color w:val="000000"/>
          <w:sz w:val="18"/>
          <w:szCs w:val="18"/>
        </w:rPr>
        <w:t xml:space="preserve"> </w:t>
      </w:r>
      <w:r w:rsidR="00C0382A" w:rsidRPr="00C0382A">
        <w:rPr>
          <w:rFonts w:ascii="Arial" w:hAnsi="Arial" w:cs="Arial"/>
          <w:color w:val="000000"/>
          <w:sz w:val="18"/>
          <w:szCs w:val="18"/>
        </w:rPr>
        <w:t>deponij materiala, gradbenih odpadkov, embalaže, smeti. Izvajalec GOI del naj poskrbi,</w:t>
      </w:r>
      <w:r w:rsidR="00C0382A">
        <w:rPr>
          <w:rFonts w:ascii="Arial" w:hAnsi="Arial" w:cs="Arial"/>
          <w:color w:val="000000"/>
          <w:sz w:val="18"/>
          <w:szCs w:val="18"/>
        </w:rPr>
        <w:t xml:space="preserve"> </w:t>
      </w:r>
      <w:r w:rsidR="00C0382A" w:rsidRPr="00C0382A">
        <w:rPr>
          <w:rFonts w:ascii="Arial" w:hAnsi="Arial" w:cs="Arial"/>
          <w:color w:val="000000"/>
          <w:sz w:val="18"/>
          <w:szCs w:val="18"/>
        </w:rPr>
        <w:t>da bodo vsi izvajalci in dobavitelji opreme odpadke in embalažo odstranili v lastni režiji.</w:t>
      </w:r>
      <w:r w:rsidR="00C0382A">
        <w:rPr>
          <w:rFonts w:ascii="Arial" w:hAnsi="Arial" w:cs="Arial"/>
          <w:color w:val="000000"/>
          <w:sz w:val="18"/>
          <w:szCs w:val="18"/>
        </w:rPr>
        <w:t xml:space="preserve"> </w:t>
      </w:r>
      <w:r w:rsidR="00C0382A" w:rsidRPr="00C0382A">
        <w:rPr>
          <w:rFonts w:ascii="Arial" w:hAnsi="Arial" w:cs="Arial"/>
          <w:color w:val="000000"/>
          <w:sz w:val="18"/>
          <w:szCs w:val="18"/>
        </w:rPr>
        <w:t>V kolikor izvajalci in dobavitelji opreme tega ne bodo izvajali, bo to za njih izvedel izvajalec</w:t>
      </w:r>
      <w:r w:rsidR="00C0382A">
        <w:rPr>
          <w:rFonts w:ascii="Arial" w:hAnsi="Arial" w:cs="Arial"/>
          <w:color w:val="000000"/>
          <w:sz w:val="18"/>
          <w:szCs w:val="18"/>
        </w:rPr>
        <w:t xml:space="preserve"> </w:t>
      </w:r>
      <w:r w:rsidR="00C0382A" w:rsidRPr="00C0382A">
        <w:rPr>
          <w:rFonts w:ascii="Arial" w:hAnsi="Arial" w:cs="Arial"/>
          <w:color w:val="000000"/>
          <w:sz w:val="18"/>
          <w:szCs w:val="18"/>
        </w:rPr>
        <w:t>GOI del.</w:t>
      </w:r>
    </w:p>
    <w:p w14:paraId="3704EF25" w14:textId="77777777" w:rsidR="005F6074" w:rsidRDefault="009E7DBE">
      <w:pPr>
        <w:spacing w:before="225" w:after="225" w:line="240" w:lineRule="auto"/>
        <w:jc w:val="both"/>
      </w:pPr>
      <w:r>
        <w:rPr>
          <w:rFonts w:ascii="Arial" w:hAnsi="Arial" w:cs="Arial"/>
          <w:color w:val="000000"/>
          <w:sz w:val="18"/>
          <w:szCs w:val="18"/>
        </w:rPr>
        <w:t>Obseg del je ocenjen in ne predstavlja obvezujočo izvedbo s strani naročnika.</w:t>
      </w:r>
    </w:p>
    <w:p w14:paraId="53572B8B" w14:textId="77777777" w:rsidR="005F6074" w:rsidRDefault="009E7DBE">
      <w:pPr>
        <w:spacing w:before="225" w:after="225" w:line="240" w:lineRule="auto"/>
        <w:jc w:val="both"/>
      </w:pPr>
      <w:r>
        <w:rPr>
          <w:rFonts w:ascii="Arial" w:hAnsi="Arial" w:cs="Arial"/>
          <w:color w:val="000000"/>
          <w:sz w:val="18"/>
          <w:szCs w:val="18"/>
        </w:rPr>
        <w:t>Izbrani izvajalec bo dolžan prilagoditi delo trenutnim zahtevam naročnika, tako da ne bo motil dejavnosti bolnišnice (izvajanje hrupnih del in predelava obstoječih instalacij med popoldanskim časom in med vikendi). Glede na okoliščine obstaja možnost zahteve naročnika po delu v popoldanskem ali nočnem terminu in tudi v času dela prostih dni</w:t>
      </w:r>
      <w:r w:rsidR="000F51E2">
        <w:rPr>
          <w:rFonts w:ascii="Arial" w:hAnsi="Arial" w:cs="Arial"/>
          <w:color w:val="000000"/>
          <w:sz w:val="18"/>
          <w:szCs w:val="18"/>
        </w:rPr>
        <w:t xml:space="preserve"> znotraj ponudbene cene</w:t>
      </w:r>
      <w:r>
        <w:rPr>
          <w:rFonts w:ascii="Arial" w:hAnsi="Arial" w:cs="Arial"/>
          <w:color w:val="000000"/>
          <w:sz w:val="18"/>
          <w:szCs w:val="18"/>
        </w:rPr>
        <w:t>.</w:t>
      </w:r>
    </w:p>
    <w:p w14:paraId="522E49D0" w14:textId="77777777" w:rsidR="005F6074" w:rsidRDefault="009E7DBE">
      <w:pPr>
        <w:spacing w:before="225" w:after="225" w:line="240" w:lineRule="auto"/>
        <w:jc w:val="both"/>
      </w:pPr>
      <w:r>
        <w:rPr>
          <w:rFonts w:ascii="Arial" w:hAnsi="Arial" w:cs="Arial"/>
          <w:color w:val="000000"/>
          <w:sz w:val="18"/>
          <w:szCs w:val="18"/>
        </w:rPr>
        <w:t>Izbrani izvajalec bo moral zaščititi vse elemente, ki ne bodo odstranjeni in niso predmet posegov ter po končanih delih izvesti grobo čiščenje prostorov.</w:t>
      </w:r>
    </w:p>
    <w:p w14:paraId="54D293FE" w14:textId="77777777" w:rsidR="005F6074" w:rsidRDefault="009E7DBE" w:rsidP="00C76C24">
      <w:pPr>
        <w:widowControl w:val="0"/>
        <w:spacing w:before="225" w:after="225" w:line="240" w:lineRule="auto"/>
        <w:jc w:val="both"/>
      </w:pPr>
      <w:r>
        <w:rPr>
          <w:rFonts w:ascii="Arial" w:hAnsi="Arial" w:cs="Arial"/>
          <w:color w:val="000000"/>
          <w:sz w:val="18"/>
          <w:szCs w:val="18"/>
        </w:rPr>
        <w:t>Znotraj objekta bo po potrebi potrebno upoštevati tudi vse morebitne potrebne ročne transporte oz. prenose.</w:t>
      </w:r>
    </w:p>
    <w:p w14:paraId="2D84528A" w14:textId="77777777" w:rsidR="005F6074" w:rsidRDefault="009E7DBE" w:rsidP="00C76C24">
      <w:pPr>
        <w:widowControl w:val="0"/>
        <w:spacing w:before="225" w:after="225" w:line="240" w:lineRule="auto"/>
        <w:jc w:val="both"/>
      </w:pPr>
      <w:r>
        <w:rPr>
          <w:rFonts w:ascii="Arial" w:hAnsi="Arial" w:cs="Arial"/>
          <w:color w:val="000000"/>
          <w:sz w:val="18"/>
          <w:szCs w:val="18"/>
        </w:rPr>
        <w:t>Izvajalec dnevno vodi gradbeni dnevnik in gradbeno knjigo.</w:t>
      </w:r>
      <w:r w:rsidR="00C76C24">
        <w:rPr>
          <w:rFonts w:ascii="Arial" w:hAnsi="Arial" w:cs="Arial"/>
          <w:color w:val="000000"/>
          <w:sz w:val="18"/>
          <w:szCs w:val="18"/>
        </w:rPr>
        <w:t xml:space="preserve"> </w:t>
      </w:r>
    </w:p>
    <w:p w14:paraId="485F34C0" w14:textId="77777777" w:rsidR="005F6074" w:rsidRDefault="009E7DBE" w:rsidP="00C76C24">
      <w:pPr>
        <w:widowControl w:val="0"/>
        <w:spacing w:before="225" w:after="225" w:line="240" w:lineRule="auto"/>
        <w:jc w:val="both"/>
      </w:pPr>
      <w:r>
        <w:rPr>
          <w:rFonts w:ascii="Arial" w:hAnsi="Arial" w:cs="Arial"/>
          <w:color w:val="000000"/>
          <w:sz w:val="18"/>
          <w:szCs w:val="18"/>
        </w:rPr>
        <w:lastRenderedPageBreak/>
        <w:t xml:space="preserve">Izvajalec mora zagotoviti prisotnost vodje </w:t>
      </w:r>
      <w:r w:rsidR="000F51E2">
        <w:rPr>
          <w:rFonts w:ascii="Arial" w:hAnsi="Arial" w:cs="Arial"/>
          <w:color w:val="000000"/>
          <w:sz w:val="18"/>
          <w:szCs w:val="18"/>
        </w:rPr>
        <w:t xml:space="preserve">vseh GOI </w:t>
      </w:r>
      <w:r>
        <w:rPr>
          <w:rFonts w:ascii="Arial" w:hAnsi="Arial" w:cs="Arial"/>
          <w:color w:val="000000"/>
          <w:sz w:val="18"/>
          <w:szCs w:val="18"/>
        </w:rPr>
        <w:t>del na gradbišču ter na vseh koordinacijskih in operativnih sestankih.</w:t>
      </w:r>
    </w:p>
    <w:p w14:paraId="07778192" w14:textId="77777777" w:rsidR="005F6074" w:rsidRDefault="009E7DBE" w:rsidP="00C76C24">
      <w:pPr>
        <w:widowControl w:val="0"/>
        <w:spacing w:before="225" w:after="225" w:line="240" w:lineRule="auto"/>
        <w:jc w:val="both"/>
      </w:pPr>
      <w:r>
        <w:rPr>
          <w:rFonts w:ascii="Arial" w:hAnsi="Arial" w:cs="Arial"/>
          <w:color w:val="000000"/>
          <w:sz w:val="18"/>
          <w:szCs w:val="18"/>
        </w:rPr>
        <w:t>Pri izvedbi del je potrebno upoštevati hišni red in pogoje dela v Splošni bolnišnici Novo mesto ter dosledno upoštevati zaščitne ukrepe: namestitev protiprašnih zaščit, zaščite prezračevalnih odprtin ventilacijskih kanalov, zaščite računalniških, električnih in vtičnic medicinskih plinov in podobno. Odstranjen odpadni material z delovišča odstraniti v PVC vrečah ali zaprtih kontejnerjih, vse skladno z navodili pooblaščene osebe naročnika za nadzor nad izvajanjem pogodbe. Obseg in vrsta zaščit je odvisna od namembnosti objekta in se dogovori pred izvedbo del.</w:t>
      </w:r>
    </w:p>
    <w:p w14:paraId="0EB26D06" w14:textId="77777777" w:rsidR="005F6074" w:rsidRDefault="009E7DBE">
      <w:pPr>
        <w:spacing w:before="225" w:after="225" w:line="240" w:lineRule="auto"/>
        <w:jc w:val="both"/>
        <w:rPr>
          <w:rFonts w:ascii="Arial" w:hAnsi="Arial" w:cs="Arial"/>
          <w:color w:val="000000"/>
          <w:sz w:val="18"/>
          <w:szCs w:val="18"/>
        </w:rPr>
      </w:pPr>
      <w:r>
        <w:rPr>
          <w:rFonts w:ascii="Arial" w:hAnsi="Arial" w:cs="Arial"/>
          <w:color w:val="000000"/>
          <w:sz w:val="18"/>
          <w:szCs w:val="18"/>
        </w:rPr>
        <w:t>Izvajalec bo izstavljal mesečne situacije za opravljena dela, obračun del po fiksnih enotnih pogodbenih cenah in dejanskih količinah.</w:t>
      </w:r>
    </w:p>
    <w:p w14:paraId="6E0D2E62" w14:textId="77777777" w:rsidR="00C0382A" w:rsidRPr="00C0382A" w:rsidRDefault="00C0382A" w:rsidP="00C0382A">
      <w:pPr>
        <w:spacing w:before="225" w:after="225" w:line="240" w:lineRule="auto"/>
        <w:jc w:val="both"/>
        <w:rPr>
          <w:rFonts w:ascii="Arial" w:hAnsi="Arial" w:cs="Arial"/>
          <w:b/>
          <w:color w:val="000000"/>
          <w:sz w:val="18"/>
          <w:szCs w:val="18"/>
        </w:rPr>
      </w:pPr>
      <w:r w:rsidRPr="00C0382A">
        <w:rPr>
          <w:rFonts w:ascii="Arial" w:hAnsi="Arial" w:cs="Arial"/>
          <w:b/>
          <w:color w:val="000000"/>
          <w:sz w:val="18"/>
          <w:szCs w:val="18"/>
        </w:rPr>
        <w:t>Splošne zahteve ob gradbenih posegih v prostorih</w:t>
      </w:r>
      <w:r>
        <w:rPr>
          <w:rFonts w:ascii="Arial" w:hAnsi="Arial" w:cs="Arial"/>
          <w:b/>
          <w:color w:val="000000"/>
          <w:sz w:val="18"/>
          <w:szCs w:val="18"/>
        </w:rPr>
        <w:t xml:space="preserve"> SBNM:</w:t>
      </w:r>
    </w:p>
    <w:p w14:paraId="0AB95014"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 xml:space="preserve">Vzpostavitev protiprašne zaščitne bariere celotnega gradbišča (bariera iz mavčnih plošč, ki sega od tal in preko spuščenega stropa. Stiki mavčnih plošč naj bodo prelepljeni s širokim samolepilnim trakom). </w:t>
      </w:r>
    </w:p>
    <w:p w14:paraId="0241C717"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 xml:space="preserve">Po potrebi vzpostaviti predprostor pred vstopom na gradbišče, kjer si lahko delavci izvajalci zamenjajo oziroma posesajo delovna oblačila (izvajanje gradbenih posegov na delujočem oddelku). </w:t>
      </w:r>
    </w:p>
    <w:p w14:paraId="307F7D32"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 xml:space="preserve">Sprotno in redno krpanje lukenj v protiprašni zaščiti. </w:t>
      </w:r>
    </w:p>
    <w:p w14:paraId="25F2B7B7"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Zaščita na vratih, ki onemogoča prašenje iz območja izvajanja gradbenih del.</w:t>
      </w:r>
    </w:p>
    <w:p w14:paraId="6B7EBC12"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Talni lepljivi lističi za zadrževanje prahu (dnevno oz. redno menjavanje lističev),oziroma mokre preproge, locirane znotraj območja izvajanja gradbenih del.</w:t>
      </w:r>
    </w:p>
    <w:p w14:paraId="78020183"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Z lepilnim trakom je potrebno prelepiti vsa neuporabljena okna in vrata (prezračevanje se ponovno zažene po zaključenem delu in čiščenju, ko se v prostoru več ne praši).</w:t>
      </w:r>
    </w:p>
    <w:p w14:paraId="0000EBEA"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Zamenjava oziroma sesanje prašnih uniform (sesalec s HEPA filtrom).</w:t>
      </w:r>
    </w:p>
    <w:p w14:paraId="3E672415"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Pri vrtanju (v stene, tla, strop, razne materiale) je potrebno poskrbeti za sprotno odsesavanje prahu, uporaba sesalca s HEPA filtrom.</w:t>
      </w:r>
    </w:p>
    <w:p w14:paraId="15E01CB0"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Zamašitev ventilacijskih jaškov in drugih odprtin proti prostorom, ki so v funkciji.</w:t>
      </w:r>
    </w:p>
    <w:p w14:paraId="51B95225"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Sprotno izvajanje čiščenja območja gradbišča.</w:t>
      </w:r>
    </w:p>
    <w:p w14:paraId="4D9136D9"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Ob morebitni odstranitvi stropnih plošč, je potrebno le te takoj po zaključenem delu očistiti in ponovno namestiti.</w:t>
      </w:r>
    </w:p>
    <w:p w14:paraId="56F201C4"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Material in pripomočki naj se na območje gradbišča prinašajo in odnašajo po za to dogovorjeni transportni poti (eno dvigalo, točno določeno stopnišče, skozi okno)</w:t>
      </w:r>
    </w:p>
    <w:p w14:paraId="1D3A9B5D" w14:textId="77777777" w:rsidR="00C0382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Prihod in odhod izvajalcev del naj poteka po dogovorjeni poti. Izvajalcem del je</w:t>
      </w:r>
      <w:r w:rsidR="00A64BD1" w:rsidRPr="009C520A">
        <w:rPr>
          <w:rFonts w:ascii="Arial" w:hAnsi="Arial" w:cs="Arial"/>
          <w:sz w:val="18"/>
          <w:szCs w:val="18"/>
        </w:rPr>
        <w:t xml:space="preserve"> </w:t>
      </w:r>
      <w:r w:rsidRPr="009C520A">
        <w:rPr>
          <w:rFonts w:ascii="Arial" w:hAnsi="Arial" w:cs="Arial"/>
          <w:sz w:val="18"/>
          <w:szCs w:val="18"/>
        </w:rPr>
        <w:t>prepovedano gibanje izven dogovorjenih poti in gradbišča.</w:t>
      </w:r>
    </w:p>
    <w:p w14:paraId="6C670C7C" w14:textId="77777777" w:rsidR="005A4F3A" w:rsidRPr="009C520A" w:rsidRDefault="00C0382A" w:rsidP="00A011E8">
      <w:pPr>
        <w:pStyle w:val="Odstavekseznama"/>
        <w:numPr>
          <w:ilvl w:val="0"/>
          <w:numId w:val="35"/>
        </w:numPr>
        <w:spacing w:before="225" w:after="225" w:line="240" w:lineRule="auto"/>
        <w:jc w:val="both"/>
        <w:rPr>
          <w:rFonts w:ascii="Arial" w:hAnsi="Arial" w:cs="Arial"/>
          <w:sz w:val="18"/>
          <w:szCs w:val="18"/>
        </w:rPr>
      </w:pPr>
      <w:r w:rsidRPr="009C520A">
        <w:rPr>
          <w:rFonts w:ascii="Arial" w:hAnsi="Arial" w:cs="Arial"/>
          <w:sz w:val="18"/>
          <w:szCs w:val="18"/>
        </w:rPr>
        <w:t>V primeru neupoštevanja podanih navodil za gradbeno obrtniška in instalacijska</w:t>
      </w:r>
      <w:r w:rsidR="00A64BD1" w:rsidRPr="009C520A">
        <w:rPr>
          <w:rFonts w:ascii="Arial" w:hAnsi="Arial" w:cs="Arial"/>
          <w:sz w:val="18"/>
          <w:szCs w:val="18"/>
        </w:rPr>
        <w:t xml:space="preserve"> </w:t>
      </w:r>
      <w:r w:rsidRPr="009C520A">
        <w:rPr>
          <w:rFonts w:ascii="Arial" w:hAnsi="Arial" w:cs="Arial"/>
          <w:sz w:val="18"/>
          <w:szCs w:val="18"/>
        </w:rPr>
        <w:t xml:space="preserve">dela (GOI dela) v </w:t>
      </w:r>
      <w:r w:rsidR="00A64BD1" w:rsidRPr="009C520A">
        <w:rPr>
          <w:rFonts w:ascii="Arial" w:hAnsi="Arial" w:cs="Arial"/>
          <w:sz w:val="18"/>
          <w:szCs w:val="18"/>
        </w:rPr>
        <w:t>SBNM</w:t>
      </w:r>
      <w:r w:rsidRPr="009C520A">
        <w:rPr>
          <w:rFonts w:ascii="Arial" w:hAnsi="Arial" w:cs="Arial"/>
          <w:sz w:val="18"/>
          <w:szCs w:val="18"/>
        </w:rPr>
        <w:t xml:space="preserve">, lahko </w:t>
      </w:r>
      <w:r w:rsidR="00A64BD1" w:rsidRPr="009C520A">
        <w:rPr>
          <w:rFonts w:ascii="Arial" w:hAnsi="Arial" w:cs="Arial"/>
          <w:sz w:val="18"/>
          <w:szCs w:val="18"/>
        </w:rPr>
        <w:t>naročnik</w:t>
      </w:r>
      <w:r w:rsidRPr="009C520A">
        <w:rPr>
          <w:rFonts w:ascii="Arial" w:hAnsi="Arial" w:cs="Arial"/>
          <w:sz w:val="18"/>
          <w:szCs w:val="18"/>
        </w:rPr>
        <w:t xml:space="preserve"> ustavi gradnjo oziroma izvajanje GOI</w:t>
      </w:r>
      <w:r w:rsidR="00A64BD1" w:rsidRPr="009C520A">
        <w:rPr>
          <w:rFonts w:ascii="Arial" w:hAnsi="Arial" w:cs="Arial"/>
          <w:sz w:val="18"/>
          <w:szCs w:val="18"/>
        </w:rPr>
        <w:t xml:space="preserve"> </w:t>
      </w:r>
      <w:r w:rsidRPr="009C520A">
        <w:rPr>
          <w:rFonts w:ascii="Arial" w:hAnsi="Arial" w:cs="Arial"/>
          <w:sz w:val="18"/>
          <w:szCs w:val="18"/>
        </w:rPr>
        <w:t>del, do izvedbe ustreznih zaščitnih ukrepov.</w:t>
      </w:r>
    </w:p>
    <w:p w14:paraId="4856D8BF" w14:textId="77777777" w:rsidR="00C76C24" w:rsidRPr="009C520A" w:rsidRDefault="00C76C24" w:rsidP="00C76C24">
      <w:pPr>
        <w:pStyle w:val="Odstavekseznama"/>
        <w:spacing w:before="225" w:after="225" w:line="240" w:lineRule="auto"/>
        <w:ind w:left="467"/>
        <w:jc w:val="both"/>
        <w:rPr>
          <w:rFonts w:ascii="Arial" w:hAnsi="Arial" w:cs="Arial"/>
          <w:sz w:val="18"/>
          <w:szCs w:val="18"/>
        </w:rPr>
      </w:pPr>
    </w:p>
    <w:p w14:paraId="46C60036" w14:textId="77777777" w:rsidR="005A4F3A" w:rsidRDefault="005A4F3A" w:rsidP="005A4F3A">
      <w:pPr>
        <w:pBdr>
          <w:top w:val="single" w:sz="4" w:space="0" w:color="auto"/>
          <w:left w:val="single" w:sz="4" w:space="4" w:color="auto"/>
          <w:bottom w:val="single" w:sz="4" w:space="1" w:color="auto"/>
          <w:right w:val="single" w:sz="4" w:space="4" w:color="auto"/>
        </w:pBdr>
        <w:jc w:val="both"/>
      </w:pPr>
      <w:r w:rsidRPr="005A4F3A">
        <w:rPr>
          <w:rFonts w:ascii="Arial" w:hAnsi="Arial" w:cs="Arial"/>
          <w:b/>
          <w:bCs/>
          <w:color w:val="000000"/>
          <w:position w:val="-2"/>
          <w:sz w:val="18"/>
          <w:szCs w:val="18"/>
          <w:shd w:val="clear" w:color="auto" w:fill="FFFFFF"/>
        </w:rPr>
        <w:t>ZAHTEVA VEZANA IZKLJUČNO NA SKLOP 2</w:t>
      </w:r>
    </w:p>
    <w:p w14:paraId="3502F5E1" w14:textId="77777777" w:rsidR="005A4F3A" w:rsidRPr="009C520A" w:rsidRDefault="005A4F3A" w:rsidP="005A4F3A">
      <w:pPr>
        <w:spacing w:before="225" w:after="225" w:line="240" w:lineRule="auto"/>
        <w:jc w:val="both"/>
        <w:rPr>
          <w:rFonts w:cs="Helvetica"/>
          <w:position w:val="-2"/>
          <w:sz w:val="18"/>
          <w:szCs w:val="18"/>
        </w:rPr>
      </w:pPr>
      <w:r w:rsidRPr="009C520A">
        <w:rPr>
          <w:rFonts w:cs="Helvetica"/>
          <w:position w:val="-2"/>
          <w:sz w:val="18"/>
          <w:szCs w:val="18"/>
        </w:rPr>
        <w:t>Izbrani izvajalec za dela iz sklopa 2 bo moral celoten čas izvajanja gradbeno obrtniških in inštalacijskih del sodelovati s predstavniki ZVKD OE Novo mesto in upoštevati njihove smernice v dogovoru z naročnikom, saj sta grad Mostek in gard Kamen spomenika lokalnega pomena.</w:t>
      </w:r>
    </w:p>
    <w:p w14:paraId="4D9F7F8C" w14:textId="77777777" w:rsidR="00C76C24" w:rsidRPr="005A4F3A" w:rsidRDefault="00C76C24" w:rsidP="005A4F3A">
      <w:pPr>
        <w:spacing w:before="225" w:after="225" w:line="240" w:lineRule="auto"/>
        <w:jc w:val="both"/>
        <w:rPr>
          <w:rFonts w:ascii="Arial" w:hAnsi="Arial" w:cs="Arial"/>
          <w:color w:val="FF0000"/>
          <w:sz w:val="18"/>
          <w:szCs w:val="18"/>
        </w:rPr>
      </w:pPr>
    </w:p>
    <w:tbl>
      <w:tblPr>
        <w:tblStyle w:val="NormalTablePHPDOCX"/>
        <w:tblW w:w="5000" w:type="pct"/>
        <w:tblInd w:w="108" w:type="dxa"/>
        <w:tblLook w:val="04A0" w:firstRow="1" w:lastRow="0" w:firstColumn="1" w:lastColumn="0" w:noHBand="0" w:noVBand="1"/>
      </w:tblPr>
      <w:tblGrid>
        <w:gridCol w:w="9058"/>
      </w:tblGrid>
      <w:tr w:rsidR="005F6074" w14:paraId="6DE4D6D9" w14:textId="77777777" w:rsidTr="000F51E2">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ECEA48" w14:textId="77777777" w:rsidR="005F6074" w:rsidRDefault="005A4F3A" w:rsidP="00276F92">
            <w:r>
              <w:rPr>
                <w:rFonts w:ascii="Arial" w:hAnsi="Arial" w:cs="Arial"/>
                <w:b/>
                <w:bCs/>
                <w:color w:val="000000"/>
                <w:position w:val="-2"/>
                <w:sz w:val="18"/>
                <w:szCs w:val="18"/>
                <w:shd w:val="clear" w:color="auto" w:fill="FFFFFF"/>
              </w:rPr>
              <w:t>OSTALE ZAHTEVE</w:t>
            </w:r>
            <w:r w:rsidR="00276F92">
              <w:rPr>
                <w:rFonts w:ascii="Arial" w:hAnsi="Arial" w:cs="Arial"/>
                <w:b/>
                <w:bCs/>
                <w:color w:val="000000"/>
                <w:position w:val="-2"/>
                <w:sz w:val="18"/>
                <w:szCs w:val="18"/>
                <w:shd w:val="clear" w:color="auto" w:fill="FFFFFF"/>
              </w:rPr>
              <w:t xml:space="preserve"> – velja za sklop1 in sklop 2</w:t>
            </w:r>
          </w:p>
        </w:tc>
      </w:tr>
    </w:tbl>
    <w:p w14:paraId="7F13250F" w14:textId="77777777" w:rsidR="00C76C24" w:rsidRPr="009C520A" w:rsidRDefault="00C76C24">
      <w:pPr>
        <w:spacing w:before="225" w:after="225" w:line="240" w:lineRule="auto"/>
        <w:jc w:val="both"/>
        <w:rPr>
          <w:rFonts w:ascii="Arial" w:hAnsi="Arial" w:cs="Arial"/>
          <w:b/>
          <w:sz w:val="18"/>
          <w:szCs w:val="18"/>
        </w:rPr>
      </w:pPr>
      <w:r w:rsidRPr="009C520A">
        <w:rPr>
          <w:rFonts w:ascii="Arial" w:hAnsi="Arial" w:cs="Arial"/>
          <w:b/>
          <w:sz w:val="18"/>
          <w:szCs w:val="18"/>
        </w:rPr>
        <w:t>PRILOGE RAZPISNE DOKUMENTACIJE</w:t>
      </w:r>
    </w:p>
    <w:p w14:paraId="1C81B5C0" w14:textId="77777777" w:rsidR="005F6074" w:rsidRPr="002D0676" w:rsidRDefault="009E7DBE">
      <w:pPr>
        <w:spacing w:before="225" w:after="225" w:line="240" w:lineRule="auto"/>
        <w:jc w:val="both"/>
      </w:pPr>
      <w:r w:rsidRPr="002D0676">
        <w:rPr>
          <w:rFonts w:ascii="Arial" w:hAnsi="Arial" w:cs="Arial"/>
          <w:sz w:val="18"/>
          <w:szCs w:val="18"/>
        </w:rPr>
        <w:t>v skladu z zgornjimi zahtevami in popisi del (</w:t>
      </w:r>
      <w:proofErr w:type="spellStart"/>
      <w:r w:rsidRPr="002D0676">
        <w:rPr>
          <w:rFonts w:ascii="Arial" w:hAnsi="Arial" w:cs="Arial"/>
          <w:sz w:val="18"/>
          <w:szCs w:val="18"/>
        </w:rPr>
        <w:t>xls</w:t>
      </w:r>
      <w:proofErr w:type="spellEnd"/>
      <w:r w:rsidRPr="002D0676">
        <w:rPr>
          <w:rFonts w:ascii="Arial" w:hAnsi="Arial" w:cs="Arial"/>
          <w:sz w:val="18"/>
          <w:szCs w:val="18"/>
        </w:rPr>
        <w:t xml:space="preserve"> datoteke vključno z rekapitulacijo) ter pr</w:t>
      </w:r>
      <w:r w:rsidR="009C520A" w:rsidRPr="002D0676">
        <w:rPr>
          <w:rFonts w:ascii="Arial" w:hAnsi="Arial" w:cs="Arial"/>
          <w:sz w:val="18"/>
          <w:szCs w:val="18"/>
        </w:rPr>
        <w:t>ilogami PZI dokumentacije</w:t>
      </w:r>
      <w:r w:rsidR="002D0676" w:rsidRPr="002D0676">
        <w:rPr>
          <w:rFonts w:ascii="Arial" w:hAnsi="Arial" w:cs="Arial"/>
          <w:sz w:val="18"/>
          <w:szCs w:val="18"/>
        </w:rPr>
        <w:t>.</w:t>
      </w:r>
      <w:r w:rsidR="009C520A" w:rsidRPr="002D0676">
        <w:rPr>
          <w:rFonts w:ascii="Arial" w:hAnsi="Arial" w:cs="Arial"/>
          <w:sz w:val="18"/>
          <w:szCs w:val="18"/>
        </w:rPr>
        <w:t xml:space="preserve"> </w:t>
      </w:r>
    </w:p>
    <w:p w14:paraId="30E9CE71" w14:textId="4E1A401F" w:rsidR="00B92755" w:rsidRDefault="00B92755">
      <w:pPr>
        <w:rPr>
          <w:rFonts w:ascii="Arial" w:hAnsi="Arial" w:cs="Arial"/>
          <w:b/>
          <w:sz w:val="18"/>
          <w:szCs w:val="18"/>
        </w:rPr>
      </w:pPr>
      <w:r>
        <w:rPr>
          <w:rFonts w:ascii="Arial" w:hAnsi="Arial" w:cs="Arial"/>
          <w:b/>
          <w:sz w:val="18"/>
          <w:szCs w:val="18"/>
        </w:rPr>
        <w:t>LINK DO PRILOG RAZPISNE DOKUMENTACIJE   (PZI):</w:t>
      </w:r>
      <w:r w:rsidR="009C5464">
        <w:rPr>
          <w:rFonts w:ascii="Arial" w:hAnsi="Arial" w:cs="Arial"/>
          <w:b/>
          <w:sz w:val="18"/>
          <w:szCs w:val="18"/>
        </w:rPr>
        <w:t xml:space="preserve"> </w:t>
      </w:r>
      <w:hyperlink r:id="rId12" w:history="1">
        <w:r w:rsidR="006C6FA8" w:rsidRPr="00FD5AE9">
          <w:rPr>
            <w:rStyle w:val="Hiperpovezava"/>
            <w:rFonts w:ascii="Arial" w:hAnsi="Arial" w:cs="Arial"/>
            <w:b/>
            <w:sz w:val="18"/>
            <w:szCs w:val="18"/>
          </w:rPr>
          <w:t>https://we.tl/t-nIzEnPDfmq</w:t>
        </w:r>
      </w:hyperlink>
      <w:r w:rsidR="006C6FA8">
        <w:rPr>
          <w:rFonts w:ascii="Arial" w:hAnsi="Arial" w:cs="Arial"/>
          <w:b/>
          <w:sz w:val="18"/>
          <w:szCs w:val="18"/>
        </w:rPr>
        <w:t xml:space="preserve"> </w:t>
      </w:r>
      <w:bookmarkStart w:id="0" w:name="_GoBack"/>
      <w:bookmarkEnd w:id="0"/>
      <w:r>
        <w:rPr>
          <w:rFonts w:ascii="Arial" w:hAnsi="Arial" w:cs="Arial"/>
          <w:b/>
          <w:sz w:val="18"/>
          <w:szCs w:val="18"/>
        </w:rPr>
        <w:t xml:space="preserve"> </w:t>
      </w:r>
    </w:p>
    <w:p w14:paraId="37263F9F" w14:textId="77777777" w:rsidR="007A5BC8" w:rsidRPr="009C520A" w:rsidRDefault="00632560">
      <w:pPr>
        <w:rPr>
          <w:rFonts w:ascii="Arial" w:hAnsi="Arial" w:cs="Arial"/>
          <w:b/>
          <w:sz w:val="18"/>
          <w:szCs w:val="18"/>
        </w:rPr>
      </w:pPr>
      <w:r w:rsidRPr="009C520A">
        <w:rPr>
          <w:rFonts w:ascii="Arial" w:hAnsi="Arial" w:cs="Arial"/>
          <w:b/>
          <w:sz w:val="18"/>
          <w:szCs w:val="18"/>
        </w:rPr>
        <w:t xml:space="preserve">OPOMBA:     ponudniki naj predračune - popise del shranijo skupaj z rekapitulacijo in pri tem NE posegajo v datoteke in jih ne preimenujejo, saj v nasprotnem delu ne bo pravilnega izračunavanja zneskov v </w:t>
      </w:r>
      <w:proofErr w:type="spellStart"/>
      <w:r w:rsidRPr="009C520A">
        <w:rPr>
          <w:rFonts w:ascii="Arial" w:hAnsi="Arial" w:cs="Arial"/>
          <w:b/>
          <w:sz w:val="18"/>
          <w:szCs w:val="18"/>
        </w:rPr>
        <w:t>xls</w:t>
      </w:r>
      <w:proofErr w:type="spellEnd"/>
      <w:r w:rsidRPr="009C520A">
        <w:rPr>
          <w:rFonts w:ascii="Arial" w:hAnsi="Arial" w:cs="Arial"/>
          <w:b/>
          <w:sz w:val="18"/>
          <w:szCs w:val="18"/>
        </w:rPr>
        <w:t xml:space="preserve"> dat. Rekapitulacija!!!! </w:t>
      </w:r>
    </w:p>
    <w:p w14:paraId="51638B6E" w14:textId="77777777" w:rsidR="00C76C24" w:rsidRPr="009C520A" w:rsidRDefault="00C76C24">
      <w:pPr>
        <w:rPr>
          <w:rFonts w:ascii="Arial" w:hAnsi="Arial" w:cs="Arial"/>
          <w:sz w:val="18"/>
          <w:szCs w:val="18"/>
        </w:rPr>
      </w:pPr>
      <w:r w:rsidRPr="009C520A">
        <w:rPr>
          <w:rFonts w:ascii="Arial" w:hAnsi="Arial" w:cs="Arial"/>
          <w:sz w:val="18"/>
          <w:szCs w:val="18"/>
        </w:rPr>
        <w:lastRenderedPageBreak/>
        <w:t>ZAHTEVANA GARANCIJSKA DOBA</w:t>
      </w:r>
    </w:p>
    <w:p w14:paraId="72E8DE8A" w14:textId="77777777" w:rsidR="00C05712" w:rsidRPr="009C520A" w:rsidRDefault="00C05712">
      <w:pPr>
        <w:rPr>
          <w:rFonts w:ascii="Arial" w:hAnsi="Arial" w:cs="Arial"/>
          <w:sz w:val="18"/>
          <w:szCs w:val="18"/>
        </w:rPr>
      </w:pPr>
      <w:r w:rsidRPr="009C520A">
        <w:rPr>
          <w:rFonts w:ascii="Arial" w:hAnsi="Arial" w:cs="Arial"/>
          <w:sz w:val="18"/>
          <w:szCs w:val="18"/>
        </w:rPr>
        <w:t>Min. zahtevana garancijska doba:</w:t>
      </w:r>
    </w:p>
    <w:p w14:paraId="6AAE3D54" w14:textId="77777777" w:rsidR="00C05712" w:rsidRPr="009C520A" w:rsidRDefault="00C05712" w:rsidP="00A011E8">
      <w:pPr>
        <w:pStyle w:val="Odstavekseznama"/>
        <w:numPr>
          <w:ilvl w:val="0"/>
          <w:numId w:val="36"/>
        </w:numPr>
        <w:rPr>
          <w:rFonts w:ascii="Arial" w:hAnsi="Arial" w:cs="Arial"/>
          <w:sz w:val="18"/>
          <w:szCs w:val="18"/>
        </w:rPr>
      </w:pPr>
      <w:r w:rsidRPr="009C520A">
        <w:rPr>
          <w:rFonts w:ascii="Arial" w:hAnsi="Arial" w:cs="Arial"/>
          <w:sz w:val="18"/>
          <w:szCs w:val="18"/>
        </w:rPr>
        <w:t>Za solidnost gradnje: min.10 let</w:t>
      </w:r>
    </w:p>
    <w:p w14:paraId="3973C09E" w14:textId="77777777" w:rsidR="00C05712" w:rsidRPr="009C520A" w:rsidRDefault="00C05712" w:rsidP="00A011E8">
      <w:pPr>
        <w:pStyle w:val="Odstavekseznama"/>
        <w:numPr>
          <w:ilvl w:val="0"/>
          <w:numId w:val="36"/>
        </w:numPr>
        <w:rPr>
          <w:rFonts w:ascii="Arial" w:hAnsi="Arial" w:cs="Arial"/>
          <w:sz w:val="18"/>
          <w:szCs w:val="18"/>
        </w:rPr>
      </w:pPr>
      <w:r w:rsidRPr="009C520A">
        <w:rPr>
          <w:rFonts w:ascii="Arial" w:hAnsi="Arial" w:cs="Arial"/>
          <w:sz w:val="18"/>
          <w:szCs w:val="18"/>
        </w:rPr>
        <w:t>Za izvedena dela: min.</w:t>
      </w:r>
      <w:r w:rsidR="007754DF" w:rsidRPr="009C520A">
        <w:rPr>
          <w:rFonts w:ascii="Arial" w:hAnsi="Arial" w:cs="Arial"/>
          <w:sz w:val="18"/>
          <w:szCs w:val="18"/>
        </w:rPr>
        <w:t>24</w:t>
      </w:r>
      <w:r w:rsidRPr="009C520A">
        <w:rPr>
          <w:rFonts w:ascii="Arial" w:hAnsi="Arial" w:cs="Arial"/>
          <w:sz w:val="18"/>
          <w:szCs w:val="18"/>
        </w:rPr>
        <w:t xml:space="preserve"> mesecev</w:t>
      </w:r>
    </w:p>
    <w:p w14:paraId="28B145F7" w14:textId="77777777" w:rsidR="00C05712" w:rsidRPr="009C520A" w:rsidRDefault="00C05712" w:rsidP="00A011E8">
      <w:pPr>
        <w:pStyle w:val="Odstavekseznama"/>
        <w:numPr>
          <w:ilvl w:val="0"/>
          <w:numId w:val="36"/>
        </w:numPr>
        <w:rPr>
          <w:rFonts w:ascii="Arial" w:hAnsi="Arial" w:cs="Arial"/>
          <w:sz w:val="18"/>
          <w:szCs w:val="18"/>
        </w:rPr>
      </w:pPr>
      <w:r w:rsidRPr="009C520A">
        <w:rPr>
          <w:rFonts w:ascii="Arial" w:hAnsi="Arial" w:cs="Arial"/>
          <w:sz w:val="18"/>
          <w:szCs w:val="18"/>
        </w:rPr>
        <w:t xml:space="preserve">Za opremo: po pogojih proizvajalca, vendar ne manj kot </w:t>
      </w:r>
      <w:r w:rsidR="007754DF" w:rsidRPr="009C520A">
        <w:rPr>
          <w:rFonts w:ascii="Arial" w:hAnsi="Arial" w:cs="Arial"/>
          <w:sz w:val="18"/>
          <w:szCs w:val="18"/>
        </w:rPr>
        <w:t>24</w:t>
      </w:r>
      <w:r w:rsidRPr="009C520A">
        <w:rPr>
          <w:rFonts w:ascii="Arial" w:hAnsi="Arial" w:cs="Arial"/>
          <w:sz w:val="18"/>
          <w:szCs w:val="18"/>
        </w:rPr>
        <w:t xml:space="preserve">.mesecev </w:t>
      </w:r>
    </w:p>
    <w:p w14:paraId="33D5E308" w14:textId="77777777" w:rsidR="00A64BD1" w:rsidRPr="009C520A" w:rsidRDefault="00A64BD1">
      <w:pPr>
        <w:rPr>
          <w:rFonts w:ascii="Arial" w:hAnsi="Arial" w:cs="Arial"/>
          <w:sz w:val="18"/>
          <w:szCs w:val="18"/>
        </w:rPr>
      </w:pPr>
    </w:p>
    <w:p w14:paraId="2F737CA1" w14:textId="77777777" w:rsidR="00265992" w:rsidRDefault="00265992">
      <w:pPr>
        <w:rPr>
          <w:rFonts w:ascii="Arial" w:hAnsi="Arial" w:cs="Arial"/>
          <w:b/>
          <w:color w:val="FF0000"/>
          <w:sz w:val="18"/>
          <w:szCs w:val="18"/>
        </w:rPr>
      </w:pPr>
    </w:p>
    <w:p w14:paraId="7C80F457" w14:textId="77777777" w:rsidR="00265992" w:rsidRDefault="00265992">
      <w:pPr>
        <w:rPr>
          <w:rFonts w:ascii="Arial" w:hAnsi="Arial" w:cs="Arial"/>
          <w:b/>
          <w:color w:val="FF0000"/>
          <w:sz w:val="18"/>
          <w:szCs w:val="18"/>
        </w:rPr>
      </w:pPr>
    </w:p>
    <w:p w14:paraId="7A2AB539" w14:textId="77777777" w:rsidR="00265992" w:rsidRDefault="00265992">
      <w:pPr>
        <w:rPr>
          <w:rFonts w:ascii="Arial" w:hAnsi="Arial" w:cs="Arial"/>
          <w:b/>
          <w:color w:val="FF0000"/>
          <w:sz w:val="18"/>
          <w:szCs w:val="18"/>
        </w:rPr>
      </w:pPr>
    </w:p>
    <w:p w14:paraId="53774338" w14:textId="77777777" w:rsidR="00265992" w:rsidRDefault="00265992">
      <w:pPr>
        <w:rPr>
          <w:rFonts w:ascii="Arial" w:hAnsi="Arial" w:cs="Arial"/>
          <w:b/>
          <w:color w:val="FF0000"/>
          <w:sz w:val="18"/>
          <w:szCs w:val="18"/>
        </w:rPr>
      </w:pPr>
    </w:p>
    <w:p w14:paraId="215A8A65" w14:textId="77777777" w:rsidR="00265992" w:rsidRDefault="00265992">
      <w:pPr>
        <w:rPr>
          <w:rFonts w:ascii="Arial" w:hAnsi="Arial" w:cs="Arial"/>
          <w:b/>
          <w:color w:val="FF0000"/>
          <w:sz w:val="18"/>
          <w:szCs w:val="18"/>
        </w:rPr>
      </w:pPr>
    </w:p>
    <w:p w14:paraId="297C105F" w14:textId="77777777" w:rsidR="00265992" w:rsidRDefault="00265992">
      <w:pPr>
        <w:rPr>
          <w:rFonts w:ascii="Arial" w:hAnsi="Arial" w:cs="Arial"/>
          <w:b/>
          <w:color w:val="FF0000"/>
          <w:sz w:val="18"/>
          <w:szCs w:val="18"/>
        </w:rPr>
      </w:pPr>
    </w:p>
    <w:p w14:paraId="178CD186" w14:textId="77777777" w:rsidR="00265992" w:rsidRDefault="00265992">
      <w:pPr>
        <w:rPr>
          <w:rFonts w:ascii="Arial" w:hAnsi="Arial" w:cs="Arial"/>
          <w:b/>
          <w:color w:val="FF0000"/>
          <w:sz w:val="18"/>
          <w:szCs w:val="18"/>
        </w:rPr>
      </w:pPr>
    </w:p>
    <w:p w14:paraId="104EC053" w14:textId="77777777" w:rsidR="00265992" w:rsidRDefault="00265992">
      <w:pPr>
        <w:rPr>
          <w:rFonts w:ascii="Arial" w:hAnsi="Arial" w:cs="Arial"/>
          <w:b/>
          <w:color w:val="FF0000"/>
          <w:sz w:val="18"/>
          <w:szCs w:val="18"/>
        </w:rPr>
      </w:pPr>
    </w:p>
    <w:p w14:paraId="3834DDEF" w14:textId="77777777" w:rsidR="00265992" w:rsidRDefault="00265992">
      <w:pPr>
        <w:rPr>
          <w:rFonts w:ascii="Arial" w:hAnsi="Arial" w:cs="Arial"/>
          <w:b/>
          <w:color w:val="FF0000"/>
          <w:sz w:val="18"/>
          <w:szCs w:val="18"/>
        </w:rPr>
      </w:pPr>
    </w:p>
    <w:p w14:paraId="5F32F2FD" w14:textId="77777777" w:rsidR="00265992" w:rsidRDefault="00265992">
      <w:pPr>
        <w:rPr>
          <w:rFonts w:ascii="Arial" w:hAnsi="Arial" w:cs="Arial"/>
          <w:b/>
          <w:color w:val="FF0000"/>
          <w:sz w:val="18"/>
          <w:szCs w:val="18"/>
        </w:rPr>
      </w:pPr>
    </w:p>
    <w:p w14:paraId="40A0B398" w14:textId="77777777" w:rsidR="00265992" w:rsidRDefault="00265992">
      <w:pPr>
        <w:rPr>
          <w:rFonts w:ascii="Arial" w:hAnsi="Arial" w:cs="Arial"/>
          <w:b/>
          <w:color w:val="FF0000"/>
          <w:sz w:val="18"/>
          <w:szCs w:val="18"/>
        </w:rPr>
      </w:pPr>
    </w:p>
    <w:p w14:paraId="7016A655" w14:textId="77777777" w:rsidR="00265992" w:rsidRDefault="00265992">
      <w:pPr>
        <w:rPr>
          <w:rFonts w:ascii="Arial" w:hAnsi="Arial" w:cs="Arial"/>
          <w:b/>
          <w:color w:val="FF0000"/>
          <w:sz w:val="18"/>
          <w:szCs w:val="18"/>
        </w:rPr>
      </w:pPr>
    </w:p>
    <w:p w14:paraId="2FF7FC19" w14:textId="77777777" w:rsidR="00265992" w:rsidRDefault="00265992">
      <w:pPr>
        <w:rPr>
          <w:rFonts w:ascii="Arial" w:hAnsi="Arial" w:cs="Arial"/>
          <w:b/>
          <w:color w:val="FF0000"/>
          <w:sz w:val="18"/>
          <w:szCs w:val="18"/>
        </w:rPr>
      </w:pPr>
    </w:p>
    <w:p w14:paraId="578F103D" w14:textId="77777777" w:rsidR="00265992" w:rsidRDefault="00265992">
      <w:pPr>
        <w:rPr>
          <w:rFonts w:ascii="Arial" w:hAnsi="Arial" w:cs="Arial"/>
          <w:b/>
          <w:color w:val="FF0000"/>
          <w:sz w:val="18"/>
          <w:szCs w:val="18"/>
        </w:rPr>
      </w:pPr>
    </w:p>
    <w:p w14:paraId="266EE71A" w14:textId="77777777" w:rsidR="00265992" w:rsidRDefault="00265992">
      <w:pPr>
        <w:rPr>
          <w:rFonts w:ascii="Arial" w:hAnsi="Arial" w:cs="Arial"/>
          <w:b/>
          <w:color w:val="FF0000"/>
          <w:sz w:val="18"/>
          <w:szCs w:val="18"/>
        </w:rPr>
      </w:pPr>
    </w:p>
    <w:p w14:paraId="07A49C5A" w14:textId="77777777" w:rsidR="00265992" w:rsidRDefault="00265992">
      <w:pPr>
        <w:rPr>
          <w:rFonts w:ascii="Arial" w:hAnsi="Arial" w:cs="Arial"/>
          <w:b/>
          <w:color w:val="FF0000"/>
          <w:sz w:val="18"/>
          <w:szCs w:val="18"/>
        </w:rPr>
      </w:pPr>
    </w:p>
    <w:p w14:paraId="510EDC3F" w14:textId="77777777" w:rsidR="00265992" w:rsidRDefault="00265992">
      <w:pPr>
        <w:rPr>
          <w:rFonts w:ascii="Arial" w:hAnsi="Arial" w:cs="Arial"/>
          <w:b/>
          <w:color w:val="FF0000"/>
          <w:sz w:val="18"/>
          <w:szCs w:val="18"/>
        </w:rPr>
      </w:pPr>
    </w:p>
    <w:p w14:paraId="42243587" w14:textId="77777777" w:rsidR="00265992" w:rsidRDefault="00265992">
      <w:pPr>
        <w:rPr>
          <w:rFonts w:ascii="Arial" w:hAnsi="Arial" w:cs="Arial"/>
          <w:b/>
          <w:color w:val="FF0000"/>
          <w:sz w:val="18"/>
          <w:szCs w:val="18"/>
        </w:rPr>
      </w:pPr>
    </w:p>
    <w:p w14:paraId="02265151" w14:textId="77777777" w:rsidR="00265992" w:rsidRDefault="00265992">
      <w:pPr>
        <w:rPr>
          <w:rFonts w:ascii="Arial" w:hAnsi="Arial" w:cs="Arial"/>
          <w:b/>
          <w:color w:val="FF0000"/>
          <w:sz w:val="18"/>
          <w:szCs w:val="18"/>
        </w:rPr>
      </w:pPr>
    </w:p>
    <w:p w14:paraId="130A38AA" w14:textId="77777777" w:rsidR="00265992" w:rsidRDefault="00265992">
      <w:pPr>
        <w:rPr>
          <w:rFonts w:ascii="Arial" w:hAnsi="Arial" w:cs="Arial"/>
          <w:b/>
          <w:color w:val="FF0000"/>
          <w:sz w:val="18"/>
          <w:szCs w:val="18"/>
        </w:rPr>
      </w:pPr>
    </w:p>
    <w:p w14:paraId="0A2C99FF" w14:textId="77777777" w:rsidR="00A64BD1" w:rsidRDefault="00A64BD1">
      <w:pPr>
        <w:rPr>
          <w:rFonts w:ascii="Arial" w:hAnsi="Arial" w:cs="Arial"/>
          <w:b/>
          <w:color w:val="FF0000"/>
          <w:sz w:val="18"/>
          <w:szCs w:val="18"/>
        </w:rPr>
      </w:pPr>
    </w:p>
    <w:p w14:paraId="6C1C73A5" w14:textId="77777777" w:rsidR="00A64BD1" w:rsidRDefault="00A64BD1">
      <w:pPr>
        <w:rPr>
          <w:rFonts w:ascii="Arial" w:hAnsi="Arial" w:cs="Arial"/>
          <w:b/>
          <w:color w:val="FF0000"/>
          <w:sz w:val="18"/>
          <w:szCs w:val="18"/>
        </w:rPr>
      </w:pPr>
    </w:p>
    <w:p w14:paraId="1A8D80FF" w14:textId="77777777" w:rsidR="00A64BD1" w:rsidRDefault="00A64BD1">
      <w:pPr>
        <w:rPr>
          <w:rFonts w:ascii="Arial" w:hAnsi="Arial" w:cs="Arial"/>
          <w:b/>
          <w:color w:val="FF0000"/>
          <w:sz w:val="18"/>
          <w:szCs w:val="18"/>
        </w:rPr>
      </w:pPr>
    </w:p>
    <w:p w14:paraId="419A7A72" w14:textId="77777777" w:rsidR="00237C4D" w:rsidRPr="00A17BFF" w:rsidRDefault="009E7DBE" w:rsidP="00237C4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E585003" w14:textId="77777777" w:rsidR="00237C4D" w:rsidRPr="00A17BFF" w:rsidRDefault="00237C4D" w:rsidP="00237C4D">
      <w:pPr>
        <w:pStyle w:val="Paragraf"/>
        <w:rPr>
          <w:rFonts w:ascii="Arial" w:hAnsi="Arial" w:cs="Arial"/>
        </w:rPr>
      </w:pPr>
    </w:p>
    <w:p w14:paraId="7D0272CE" w14:textId="77777777" w:rsidR="005F6074" w:rsidRDefault="009E7DB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1FB425E" w14:textId="77777777" w:rsidR="005F6074" w:rsidRDefault="009E7DB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7F2E01F6" w14:textId="77777777" w:rsidR="005F6074" w:rsidRDefault="009E7DB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30E3733" w14:textId="77777777" w:rsidR="00237C4D" w:rsidRPr="0015351C" w:rsidRDefault="009E7DBE" w:rsidP="0015351C">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118"/>
        <w:gridCol w:w="3928"/>
      </w:tblGrid>
      <w:tr w:rsidR="005F6074" w14:paraId="201B6270" w14:textId="77777777" w:rsidTr="0015351C">
        <w:tc>
          <w:tcPr>
            <w:tcW w:w="54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686AAD" w14:textId="77777777" w:rsidR="005F6074" w:rsidRDefault="009E7DBE">
            <w:pPr>
              <w:jc w:val="center"/>
            </w:pPr>
            <w:r>
              <w:rPr>
                <w:rFonts w:ascii="Arial" w:hAnsi="Arial" w:cs="Arial"/>
                <w:b/>
                <w:bCs/>
                <w:color w:val="000000"/>
                <w:position w:val="-3"/>
                <w:sz w:val="20"/>
                <w:szCs w:val="20"/>
                <w:shd w:val="clear" w:color="auto" w:fill="AAAAAA"/>
              </w:rPr>
              <w:t>Obrazec</w:t>
            </w:r>
          </w:p>
        </w:tc>
        <w:tc>
          <w:tcPr>
            <w:tcW w:w="228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D1762C" w14:textId="77777777" w:rsidR="005F6074" w:rsidRDefault="009E7DBE">
            <w:pPr>
              <w:jc w:val="center"/>
            </w:pPr>
            <w:r>
              <w:rPr>
                <w:rFonts w:ascii="Arial" w:hAnsi="Arial" w:cs="Arial"/>
                <w:b/>
                <w:bCs/>
                <w:color w:val="000000"/>
                <w:position w:val="-3"/>
                <w:sz w:val="20"/>
                <w:szCs w:val="20"/>
                <w:shd w:val="clear" w:color="auto" w:fill="AAAAAA"/>
              </w:rPr>
              <w:t>Naziv</w:t>
            </w:r>
          </w:p>
        </w:tc>
        <w:tc>
          <w:tcPr>
            <w:tcW w:w="217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AF2B43" w14:textId="77777777" w:rsidR="005F6074" w:rsidRDefault="009E7DBE">
            <w:pPr>
              <w:jc w:val="center"/>
            </w:pPr>
            <w:r>
              <w:rPr>
                <w:rFonts w:ascii="Arial" w:hAnsi="Arial" w:cs="Arial"/>
                <w:b/>
                <w:bCs/>
                <w:color w:val="000000"/>
                <w:position w:val="-3"/>
                <w:sz w:val="20"/>
                <w:szCs w:val="20"/>
                <w:shd w:val="clear" w:color="auto" w:fill="AAAAAA"/>
              </w:rPr>
              <w:t>Opombe</w:t>
            </w:r>
          </w:p>
        </w:tc>
      </w:tr>
      <w:tr w:rsidR="005F6074" w14:paraId="0BDDF87B"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C25E6" w14:textId="77777777" w:rsidR="005F6074" w:rsidRDefault="009E7DBE">
            <w:r>
              <w:rPr>
                <w:rFonts w:ascii="Arial" w:hAnsi="Arial" w:cs="Arial"/>
                <w:color w:val="000000"/>
                <w:position w:val="-2"/>
                <w:sz w:val="18"/>
                <w:szCs w:val="18"/>
              </w:rPr>
              <w:t>1</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6BFC5" w14:textId="77777777" w:rsidR="005F6074" w:rsidRDefault="009E7DBE">
            <w:r>
              <w:rPr>
                <w:rFonts w:ascii="Arial" w:hAnsi="Arial" w:cs="Arial"/>
                <w:color w:val="000000"/>
                <w:position w:val="-2"/>
                <w:sz w:val="18"/>
                <w:szCs w:val="18"/>
              </w:rPr>
              <w:t>Ponudba</w:t>
            </w:r>
          </w:p>
          <w:p w14:paraId="1AD7D2E4"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24500" w14:textId="77777777" w:rsidR="005F6074" w:rsidRDefault="009E7DBE">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5F6074" w14:paraId="0019D319"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2343D" w14:textId="77777777" w:rsidR="005F6074" w:rsidRDefault="009E7DBE">
            <w:r>
              <w:rPr>
                <w:rFonts w:ascii="Arial" w:hAnsi="Arial" w:cs="Arial"/>
                <w:color w:val="000000"/>
                <w:position w:val="-2"/>
                <w:sz w:val="18"/>
                <w:szCs w:val="18"/>
              </w:rPr>
              <w:t>Priloga</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AF2C8" w14:textId="77777777" w:rsidR="005F6074" w:rsidRDefault="009E7DBE">
            <w:r>
              <w:rPr>
                <w:rFonts w:ascii="Arial" w:hAnsi="Arial" w:cs="Arial"/>
                <w:color w:val="000000"/>
                <w:position w:val="-2"/>
                <w:sz w:val="18"/>
                <w:szCs w:val="18"/>
              </w:rPr>
              <w:t>*Priloge: izpolnjeni popisi skupaj</w:t>
            </w:r>
            <w:r w:rsidR="00265992">
              <w:rPr>
                <w:rFonts w:ascii="Arial" w:hAnsi="Arial" w:cs="Arial"/>
                <w:color w:val="000000"/>
                <w:position w:val="-2"/>
                <w:sz w:val="18"/>
                <w:szCs w:val="18"/>
              </w:rPr>
              <w:t xml:space="preserve"> z rekapitulacijo v </w:t>
            </w:r>
            <w:proofErr w:type="spellStart"/>
            <w:r w:rsidR="00265992">
              <w:rPr>
                <w:rFonts w:ascii="Arial" w:hAnsi="Arial" w:cs="Arial"/>
                <w:color w:val="000000"/>
                <w:position w:val="-2"/>
                <w:sz w:val="18"/>
                <w:szCs w:val="18"/>
              </w:rPr>
              <w:t>xls</w:t>
            </w:r>
            <w:proofErr w:type="spellEnd"/>
            <w:r w:rsidR="00265992">
              <w:rPr>
                <w:rFonts w:ascii="Arial" w:hAnsi="Arial" w:cs="Arial"/>
                <w:color w:val="000000"/>
                <w:position w:val="-2"/>
                <w:sz w:val="18"/>
                <w:szCs w:val="18"/>
              </w:rPr>
              <w:t xml:space="preserve"> obliki </w:t>
            </w:r>
          </w:p>
          <w:p w14:paraId="6C70CEB3"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6A662" w14:textId="77777777" w:rsidR="005F6074" w:rsidRDefault="009E7DBE">
            <w:pPr>
              <w:spacing w:before="135" w:after="135"/>
              <w:jc w:val="both"/>
              <w:textAlignment w:val="center"/>
            </w:pPr>
            <w:r>
              <w:rPr>
                <w:rFonts w:ascii="Arial" w:hAnsi="Arial" w:cs="Arial"/>
                <w:color w:val="000000"/>
                <w:position w:val="-2"/>
                <w:sz w:val="18"/>
                <w:szCs w:val="18"/>
              </w:rPr>
              <w:t xml:space="preserve">ustrezno izpolnjene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datoteke</w:t>
            </w:r>
          </w:p>
        </w:tc>
      </w:tr>
      <w:tr w:rsidR="005F6074" w14:paraId="7C7ACDE7"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42338" w14:textId="77777777" w:rsidR="005F6074" w:rsidRDefault="009E7DBE">
            <w:r>
              <w:rPr>
                <w:rFonts w:ascii="Arial" w:hAnsi="Arial" w:cs="Arial"/>
                <w:color w:val="000000"/>
                <w:position w:val="-2"/>
                <w:sz w:val="18"/>
                <w:szCs w:val="18"/>
              </w:rPr>
              <w:t>2</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823F0" w14:textId="77777777" w:rsidR="005F6074" w:rsidRDefault="009E7DBE">
            <w:r>
              <w:rPr>
                <w:rFonts w:ascii="Arial" w:hAnsi="Arial" w:cs="Arial"/>
                <w:color w:val="000000"/>
                <w:position w:val="-2"/>
                <w:sz w:val="18"/>
                <w:szCs w:val="18"/>
              </w:rPr>
              <w:t>Krovna izjava</w:t>
            </w:r>
          </w:p>
          <w:p w14:paraId="25D79AC3"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8E5F5" w14:textId="77777777" w:rsidR="005F6074" w:rsidRDefault="009E7DBE">
            <w:pPr>
              <w:spacing w:before="135" w:after="135"/>
              <w:jc w:val="both"/>
              <w:textAlignment w:val="center"/>
            </w:pPr>
            <w:r>
              <w:rPr>
                <w:rFonts w:ascii="Arial" w:hAnsi="Arial" w:cs="Arial"/>
                <w:color w:val="000000"/>
                <w:position w:val="-2"/>
                <w:sz w:val="18"/>
                <w:szCs w:val="18"/>
              </w:rPr>
              <w:t>Izpolnjen, podpisan in žigosan.</w:t>
            </w:r>
          </w:p>
        </w:tc>
      </w:tr>
      <w:tr w:rsidR="005F6074" w14:paraId="65C86E1C"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A1853" w14:textId="77777777" w:rsidR="005F6074" w:rsidRDefault="009E7DBE">
            <w:r>
              <w:rPr>
                <w:rFonts w:ascii="Arial" w:hAnsi="Arial" w:cs="Arial"/>
                <w:color w:val="000000"/>
                <w:position w:val="-2"/>
                <w:sz w:val="18"/>
                <w:szCs w:val="18"/>
              </w:rPr>
              <w:t>3</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3CFF0" w14:textId="77777777" w:rsidR="005F6074" w:rsidRDefault="009E7DBE">
            <w:r>
              <w:rPr>
                <w:rFonts w:ascii="Arial" w:hAnsi="Arial" w:cs="Arial"/>
                <w:color w:val="000000"/>
                <w:position w:val="-2"/>
                <w:sz w:val="18"/>
                <w:szCs w:val="18"/>
              </w:rPr>
              <w:t>ESPD</w:t>
            </w:r>
          </w:p>
          <w:p w14:paraId="240D1556"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85458" w14:textId="77777777" w:rsidR="005F6074" w:rsidRDefault="009E7DB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5F6074" w14:paraId="30E79417"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52693" w14:textId="77777777" w:rsidR="005F6074" w:rsidRDefault="009E7DBE">
            <w:r>
              <w:rPr>
                <w:rFonts w:ascii="Arial" w:hAnsi="Arial" w:cs="Arial"/>
                <w:color w:val="000000"/>
                <w:position w:val="-2"/>
                <w:sz w:val="18"/>
                <w:szCs w:val="18"/>
              </w:rPr>
              <w:t>4</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5BFA6" w14:textId="77777777" w:rsidR="005F6074" w:rsidRDefault="009E7DBE">
            <w:r>
              <w:rPr>
                <w:rFonts w:ascii="Arial" w:hAnsi="Arial" w:cs="Arial"/>
                <w:color w:val="000000"/>
                <w:position w:val="-2"/>
                <w:sz w:val="18"/>
                <w:szCs w:val="18"/>
              </w:rPr>
              <w:t>Izjava gospodarskega subjekta in pooblastilo za pridobitev podatkov iz kazenske evidence</w:t>
            </w:r>
          </w:p>
          <w:p w14:paraId="246632E0"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A80AE" w14:textId="77777777" w:rsidR="005F6074" w:rsidRDefault="009E7DBE">
            <w:pPr>
              <w:spacing w:before="135" w:after="135"/>
              <w:jc w:val="both"/>
              <w:textAlignment w:val="center"/>
            </w:pPr>
            <w:r>
              <w:rPr>
                <w:rFonts w:ascii="Arial" w:hAnsi="Arial" w:cs="Arial"/>
                <w:color w:val="000000"/>
                <w:position w:val="-2"/>
                <w:sz w:val="18"/>
                <w:szCs w:val="18"/>
              </w:rPr>
              <w:t>Izpolnjen, podpisan in žigosan.</w:t>
            </w:r>
          </w:p>
        </w:tc>
      </w:tr>
      <w:tr w:rsidR="005F6074" w14:paraId="7C034EFC"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8FA04" w14:textId="77777777" w:rsidR="005F6074" w:rsidRDefault="009E7DBE">
            <w:r>
              <w:rPr>
                <w:rFonts w:ascii="Arial" w:hAnsi="Arial" w:cs="Arial"/>
                <w:color w:val="000000"/>
                <w:position w:val="-2"/>
                <w:sz w:val="18"/>
                <w:szCs w:val="18"/>
              </w:rPr>
              <w:t>5</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C461E" w14:textId="77777777" w:rsidR="005F6074" w:rsidRDefault="009E7DBE">
            <w:r>
              <w:rPr>
                <w:rFonts w:ascii="Arial" w:hAnsi="Arial" w:cs="Arial"/>
                <w:color w:val="000000"/>
                <w:position w:val="-2"/>
                <w:sz w:val="18"/>
                <w:szCs w:val="18"/>
              </w:rPr>
              <w:t>Izjava članov organov in zastopnikov gospodarskega subjekta in pooblastilo za pridobitev podatkov iz kazenske evidence</w:t>
            </w:r>
          </w:p>
          <w:p w14:paraId="4BEABE7F"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AE090" w14:textId="77777777" w:rsidR="005F6074" w:rsidRDefault="009E7DBE">
            <w:pPr>
              <w:spacing w:before="135" w:after="135"/>
              <w:jc w:val="both"/>
              <w:textAlignment w:val="center"/>
            </w:pPr>
            <w:r>
              <w:rPr>
                <w:rFonts w:ascii="Arial" w:hAnsi="Arial" w:cs="Arial"/>
                <w:color w:val="000000"/>
                <w:position w:val="-2"/>
                <w:sz w:val="18"/>
                <w:szCs w:val="18"/>
              </w:rPr>
              <w:t>Izpolnjen, podpisan in žigosan. </w:t>
            </w:r>
          </w:p>
          <w:p w14:paraId="5BA5A04B" w14:textId="77777777" w:rsidR="005F6074" w:rsidRDefault="009E7DB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5351C" w14:paraId="5890EA42"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A0F69" w14:textId="77777777" w:rsidR="0015351C" w:rsidRDefault="0015351C">
            <w:pPr>
              <w:rPr>
                <w:rFonts w:ascii="Arial" w:hAnsi="Arial" w:cs="Arial"/>
                <w:color w:val="000000"/>
                <w:position w:val="-2"/>
                <w:sz w:val="18"/>
                <w:szCs w:val="18"/>
              </w:rPr>
            </w:pPr>
            <w:r>
              <w:rPr>
                <w:rFonts w:ascii="Arial" w:hAnsi="Arial" w:cs="Arial"/>
                <w:color w:val="000000"/>
                <w:position w:val="-2"/>
                <w:sz w:val="18"/>
                <w:szCs w:val="18"/>
              </w:rPr>
              <w:t>Dokazila</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DFE59" w14:textId="77777777" w:rsidR="0015351C" w:rsidRDefault="0015351C">
            <w:pPr>
              <w:rPr>
                <w:rFonts w:ascii="Arial" w:hAnsi="Arial" w:cs="Arial"/>
                <w:color w:val="000000"/>
                <w:position w:val="-2"/>
                <w:sz w:val="18"/>
                <w:szCs w:val="18"/>
              </w:rPr>
            </w:pPr>
            <w:r>
              <w:rPr>
                <w:rFonts w:ascii="Arial" w:hAnsi="Arial" w:cs="Arial"/>
                <w:color w:val="000000"/>
                <w:position w:val="-2"/>
                <w:sz w:val="18"/>
                <w:szCs w:val="18"/>
              </w:rPr>
              <w:t xml:space="preserve">Registracija, pogodba o zaposlitvi strokovnjaka oz. kopija M1 obrazca, ustrezna </w:t>
            </w:r>
            <w:proofErr w:type="spellStart"/>
            <w:r>
              <w:rPr>
                <w:rFonts w:ascii="Arial" w:hAnsi="Arial" w:cs="Arial"/>
                <w:color w:val="000000"/>
                <w:position w:val="-2"/>
                <w:sz w:val="18"/>
                <w:szCs w:val="18"/>
              </w:rPr>
              <w:t>zav</w:t>
            </w:r>
            <w:proofErr w:type="spellEnd"/>
            <w:r>
              <w:rPr>
                <w:rFonts w:ascii="Arial" w:hAnsi="Arial" w:cs="Arial"/>
                <w:color w:val="000000"/>
                <w:position w:val="-2"/>
                <w:sz w:val="18"/>
                <w:szCs w:val="18"/>
              </w:rPr>
              <w:t>. polica</w:t>
            </w:r>
          </w:p>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34F95" w14:textId="77777777" w:rsidR="0015351C" w:rsidRDefault="0015351C">
            <w:pPr>
              <w:spacing w:before="135" w:after="135"/>
              <w:jc w:val="both"/>
              <w:textAlignment w:val="center"/>
              <w:rPr>
                <w:rFonts w:ascii="Arial" w:hAnsi="Arial" w:cs="Arial"/>
                <w:color w:val="000000"/>
                <w:position w:val="-2"/>
                <w:sz w:val="18"/>
                <w:szCs w:val="18"/>
              </w:rPr>
            </w:pPr>
          </w:p>
        </w:tc>
      </w:tr>
      <w:tr w:rsidR="005F6074" w14:paraId="32CAC300"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7CBBB" w14:textId="77777777" w:rsidR="005F6074" w:rsidRDefault="009E7DBE">
            <w:r>
              <w:rPr>
                <w:rFonts w:ascii="Arial" w:hAnsi="Arial" w:cs="Arial"/>
                <w:color w:val="000000"/>
                <w:position w:val="-2"/>
                <w:sz w:val="18"/>
                <w:szCs w:val="18"/>
              </w:rPr>
              <w:t>Dokazila</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F9208" w14:textId="77777777" w:rsidR="005F6074" w:rsidRDefault="009E7DBE">
            <w:r>
              <w:rPr>
                <w:rFonts w:ascii="Arial" w:hAnsi="Arial" w:cs="Arial"/>
                <w:color w:val="000000"/>
                <w:position w:val="-2"/>
                <w:sz w:val="18"/>
                <w:szCs w:val="18"/>
              </w:rPr>
              <w:t>Nekaznovanost</w:t>
            </w:r>
          </w:p>
          <w:p w14:paraId="66223996"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812EC" w14:textId="77777777" w:rsidR="005F6074" w:rsidRDefault="005F6074"/>
        </w:tc>
      </w:tr>
      <w:tr w:rsidR="005F6074" w14:paraId="0DBA1552"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7939E" w14:textId="77777777" w:rsidR="005F6074" w:rsidRDefault="009E7DBE">
            <w:r>
              <w:rPr>
                <w:rFonts w:ascii="Arial" w:hAnsi="Arial" w:cs="Arial"/>
                <w:color w:val="000000"/>
                <w:position w:val="-2"/>
                <w:sz w:val="18"/>
                <w:szCs w:val="18"/>
              </w:rPr>
              <w:lastRenderedPageBreak/>
              <w:t>Dokazila</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6EC36" w14:textId="77777777" w:rsidR="005F6074" w:rsidRDefault="009E7DBE">
            <w:r>
              <w:rPr>
                <w:rFonts w:ascii="Arial" w:hAnsi="Arial" w:cs="Arial"/>
                <w:color w:val="000000"/>
                <w:position w:val="-2"/>
                <w:sz w:val="18"/>
                <w:szCs w:val="18"/>
              </w:rPr>
              <w:t>Izpolnjevanje vseh strokovnih zahtev naročnika, vse veljavne zakonodaje, predpisov, standardov</w:t>
            </w:r>
          </w:p>
          <w:p w14:paraId="6A30CF52"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E78B8" w14:textId="77777777" w:rsidR="005F6074" w:rsidRDefault="005F6074"/>
        </w:tc>
      </w:tr>
      <w:tr w:rsidR="005F6074" w14:paraId="1B468B7D"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0A29D" w14:textId="77777777" w:rsidR="005F6074" w:rsidRDefault="009E7DBE">
            <w:r>
              <w:rPr>
                <w:rFonts w:ascii="Arial" w:hAnsi="Arial" w:cs="Arial"/>
                <w:color w:val="000000"/>
                <w:position w:val="-2"/>
                <w:sz w:val="18"/>
                <w:szCs w:val="18"/>
              </w:rPr>
              <w:t>6</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B20DF" w14:textId="77777777" w:rsidR="005F6074" w:rsidRDefault="009E7DBE">
            <w:r>
              <w:rPr>
                <w:rFonts w:ascii="Arial" w:hAnsi="Arial" w:cs="Arial"/>
                <w:color w:val="000000"/>
                <w:position w:val="-2"/>
                <w:sz w:val="18"/>
                <w:szCs w:val="18"/>
              </w:rPr>
              <w:t>Seznam priglašenih strokovnjakov</w:t>
            </w:r>
          </w:p>
          <w:p w14:paraId="492901EC"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B9EC3" w14:textId="77777777" w:rsidR="005F6074" w:rsidRDefault="009E7DBE">
            <w:pPr>
              <w:spacing w:before="135" w:after="135"/>
              <w:jc w:val="both"/>
              <w:textAlignment w:val="center"/>
            </w:pPr>
            <w:r>
              <w:rPr>
                <w:rFonts w:ascii="Arial" w:hAnsi="Arial" w:cs="Arial"/>
                <w:color w:val="000000"/>
                <w:position w:val="-2"/>
                <w:sz w:val="18"/>
                <w:szCs w:val="18"/>
              </w:rPr>
              <w:t>Izpolnjen, podpisan, žigosan.</w:t>
            </w:r>
          </w:p>
        </w:tc>
      </w:tr>
      <w:tr w:rsidR="005F6074" w14:paraId="0EC10F9C"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1FC6B" w14:textId="77777777" w:rsidR="005F6074" w:rsidRDefault="009E7DBE">
            <w:r>
              <w:rPr>
                <w:rFonts w:ascii="Arial" w:hAnsi="Arial" w:cs="Arial"/>
                <w:color w:val="000000"/>
                <w:position w:val="-2"/>
                <w:sz w:val="18"/>
                <w:szCs w:val="18"/>
              </w:rPr>
              <w:t>7</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D960C" w14:textId="77777777" w:rsidR="005F6074" w:rsidRDefault="009E7DBE">
            <w:r>
              <w:rPr>
                <w:rFonts w:ascii="Arial" w:hAnsi="Arial" w:cs="Arial"/>
                <w:color w:val="000000"/>
                <w:position w:val="-2"/>
                <w:sz w:val="18"/>
                <w:szCs w:val="18"/>
              </w:rPr>
              <w:t>Referenčna lista gospodarskega subjekta</w:t>
            </w:r>
          </w:p>
          <w:p w14:paraId="481229E5"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E005E" w14:textId="77777777" w:rsidR="005F6074" w:rsidRDefault="009E7DBE">
            <w:pPr>
              <w:spacing w:before="135" w:after="135"/>
              <w:jc w:val="both"/>
              <w:textAlignment w:val="center"/>
            </w:pPr>
            <w:r>
              <w:rPr>
                <w:rFonts w:ascii="Arial" w:hAnsi="Arial" w:cs="Arial"/>
                <w:color w:val="000000"/>
                <w:position w:val="-2"/>
                <w:sz w:val="18"/>
                <w:szCs w:val="18"/>
              </w:rPr>
              <w:t>Izpolnjen.</w:t>
            </w:r>
          </w:p>
        </w:tc>
      </w:tr>
      <w:tr w:rsidR="005F6074" w14:paraId="7061101D"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09815" w14:textId="77777777" w:rsidR="005F6074" w:rsidRDefault="009E7DBE">
            <w:r>
              <w:rPr>
                <w:rFonts w:ascii="Arial" w:hAnsi="Arial" w:cs="Arial"/>
                <w:color w:val="000000"/>
                <w:position w:val="-2"/>
                <w:sz w:val="18"/>
                <w:szCs w:val="18"/>
              </w:rPr>
              <w:t>8</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73140" w14:textId="77777777" w:rsidR="005F6074" w:rsidRDefault="009E7DBE">
            <w:r>
              <w:rPr>
                <w:rFonts w:ascii="Arial" w:hAnsi="Arial" w:cs="Arial"/>
                <w:color w:val="000000"/>
                <w:position w:val="-2"/>
                <w:sz w:val="18"/>
                <w:szCs w:val="18"/>
              </w:rPr>
              <w:t xml:space="preserve">Potrdilo o dobro opravljenem delu </w:t>
            </w:r>
            <w:proofErr w:type="spellStart"/>
            <w:r>
              <w:rPr>
                <w:rFonts w:ascii="Arial" w:hAnsi="Arial" w:cs="Arial"/>
                <w:color w:val="000000"/>
                <w:position w:val="-2"/>
                <w:sz w:val="18"/>
                <w:szCs w:val="18"/>
              </w:rPr>
              <w:t>gosp.subjekta</w:t>
            </w:r>
            <w:proofErr w:type="spellEnd"/>
          </w:p>
          <w:p w14:paraId="630932FF"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65D2A" w14:textId="77777777" w:rsidR="005F6074" w:rsidRDefault="009E7DBE">
            <w:pPr>
              <w:spacing w:before="135" w:after="135"/>
              <w:jc w:val="both"/>
              <w:textAlignment w:val="center"/>
            </w:pPr>
            <w:r>
              <w:rPr>
                <w:rFonts w:ascii="Arial" w:hAnsi="Arial" w:cs="Arial"/>
                <w:color w:val="000000"/>
                <w:position w:val="-2"/>
                <w:sz w:val="18"/>
                <w:szCs w:val="18"/>
              </w:rPr>
              <w:t>Izpolnjen, potrjen s strani naročnika posla.</w:t>
            </w:r>
          </w:p>
        </w:tc>
      </w:tr>
      <w:tr w:rsidR="005F6074" w14:paraId="33388D52"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40C1D" w14:textId="77777777" w:rsidR="005F6074" w:rsidRDefault="009E7DBE">
            <w:r>
              <w:rPr>
                <w:rFonts w:ascii="Arial" w:hAnsi="Arial" w:cs="Arial"/>
                <w:color w:val="000000"/>
                <w:position w:val="-2"/>
                <w:sz w:val="18"/>
                <w:szCs w:val="18"/>
              </w:rPr>
              <w:t>9</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19DCF" w14:textId="77777777" w:rsidR="005F6074" w:rsidRDefault="009E7DBE">
            <w:r>
              <w:rPr>
                <w:rFonts w:ascii="Arial" w:hAnsi="Arial" w:cs="Arial"/>
                <w:color w:val="000000"/>
                <w:position w:val="-2"/>
                <w:sz w:val="18"/>
                <w:szCs w:val="18"/>
              </w:rPr>
              <w:t>Referenčna lista vodje del</w:t>
            </w:r>
          </w:p>
          <w:p w14:paraId="744FEFE7"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36BBA" w14:textId="77777777" w:rsidR="005F6074" w:rsidRDefault="009E7DBE">
            <w:pPr>
              <w:spacing w:before="135" w:after="135"/>
              <w:jc w:val="both"/>
              <w:textAlignment w:val="center"/>
            </w:pPr>
            <w:r>
              <w:rPr>
                <w:rFonts w:ascii="Arial" w:hAnsi="Arial" w:cs="Arial"/>
                <w:color w:val="000000"/>
                <w:position w:val="-2"/>
                <w:sz w:val="18"/>
                <w:szCs w:val="18"/>
              </w:rPr>
              <w:t>Izpolnjen.</w:t>
            </w:r>
          </w:p>
        </w:tc>
      </w:tr>
      <w:tr w:rsidR="005F6074" w14:paraId="3DED7C0F"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58F6" w14:textId="77777777" w:rsidR="005F6074" w:rsidRDefault="009E7DBE">
            <w:r>
              <w:rPr>
                <w:rFonts w:ascii="Arial" w:hAnsi="Arial" w:cs="Arial"/>
                <w:color w:val="000000"/>
                <w:position w:val="-2"/>
                <w:sz w:val="18"/>
                <w:szCs w:val="18"/>
              </w:rPr>
              <w:t>10</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B847F" w14:textId="77777777" w:rsidR="005F6074" w:rsidRDefault="009E7DBE">
            <w:r>
              <w:rPr>
                <w:rFonts w:ascii="Arial" w:hAnsi="Arial" w:cs="Arial"/>
                <w:color w:val="000000"/>
                <w:position w:val="-2"/>
                <w:sz w:val="18"/>
                <w:szCs w:val="18"/>
              </w:rPr>
              <w:t>Potrdilo o dobro opravljenem delu strokovnjaka - vodje del</w:t>
            </w:r>
          </w:p>
          <w:p w14:paraId="2FC6DFA5"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E78CE" w14:textId="77777777" w:rsidR="005F6074" w:rsidRDefault="009E7DBE">
            <w:pPr>
              <w:spacing w:before="135" w:after="135"/>
              <w:jc w:val="both"/>
              <w:textAlignment w:val="center"/>
            </w:pPr>
            <w:r>
              <w:rPr>
                <w:rFonts w:ascii="Arial" w:hAnsi="Arial" w:cs="Arial"/>
                <w:color w:val="000000"/>
                <w:position w:val="-2"/>
                <w:sz w:val="18"/>
                <w:szCs w:val="18"/>
              </w:rPr>
              <w:t>Potrjen s strani investitorja posla.</w:t>
            </w:r>
          </w:p>
        </w:tc>
      </w:tr>
      <w:tr w:rsidR="005F6074" w14:paraId="40289862"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D23CA" w14:textId="77777777" w:rsidR="005F6074" w:rsidRDefault="009E7DBE">
            <w:r>
              <w:rPr>
                <w:rFonts w:ascii="Arial" w:hAnsi="Arial" w:cs="Arial"/>
                <w:color w:val="000000"/>
                <w:position w:val="-2"/>
                <w:sz w:val="18"/>
                <w:szCs w:val="18"/>
              </w:rPr>
              <w:t>11</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DC25" w14:textId="77777777" w:rsidR="005F6074" w:rsidRDefault="009E7DBE">
            <w:r>
              <w:rPr>
                <w:rFonts w:ascii="Arial" w:hAnsi="Arial" w:cs="Arial"/>
                <w:color w:val="000000"/>
                <w:position w:val="-2"/>
                <w:sz w:val="18"/>
                <w:szCs w:val="18"/>
              </w:rPr>
              <w:t>Zahteve za dosego ciljev Uredbe o zelenem javnem naročanju</w:t>
            </w:r>
          </w:p>
          <w:p w14:paraId="5F943029"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881FD" w14:textId="77777777" w:rsidR="005F6074" w:rsidRDefault="009E7DBE">
            <w:pPr>
              <w:spacing w:before="135" w:after="135"/>
              <w:jc w:val="both"/>
              <w:textAlignment w:val="center"/>
            </w:pPr>
            <w:r>
              <w:rPr>
                <w:rFonts w:ascii="Arial" w:hAnsi="Arial" w:cs="Arial"/>
                <w:color w:val="000000"/>
                <w:position w:val="-2"/>
                <w:sz w:val="18"/>
                <w:szCs w:val="18"/>
              </w:rPr>
              <w:t>Izpolnjen podpisan in žigosan. </w:t>
            </w:r>
          </w:p>
          <w:p w14:paraId="086FB2BC" w14:textId="77777777" w:rsidR="005F6074" w:rsidRDefault="009E7DBE">
            <w:pPr>
              <w:spacing w:before="135" w:after="135"/>
              <w:jc w:val="both"/>
              <w:textAlignment w:val="center"/>
            </w:pPr>
            <w:r>
              <w:rPr>
                <w:rFonts w:ascii="Arial" w:hAnsi="Arial" w:cs="Arial"/>
                <w:color w:val="000000"/>
                <w:position w:val="-2"/>
                <w:sz w:val="18"/>
                <w:szCs w:val="18"/>
              </w:rPr>
              <w:t xml:space="preserve">Obrazec predložijo tako ponudnik, kot </w:t>
            </w:r>
            <w:proofErr w:type="spellStart"/>
            <w:r>
              <w:rPr>
                <w:rFonts w:ascii="Arial" w:hAnsi="Arial" w:cs="Arial"/>
                <w:color w:val="000000"/>
                <w:position w:val="-2"/>
                <w:sz w:val="18"/>
                <w:szCs w:val="18"/>
              </w:rPr>
              <w:t>merebitni</w:t>
            </w:r>
            <w:proofErr w:type="spellEnd"/>
            <w:r>
              <w:rPr>
                <w:rFonts w:ascii="Arial" w:hAnsi="Arial" w:cs="Arial"/>
                <w:color w:val="000000"/>
                <w:position w:val="-2"/>
                <w:sz w:val="18"/>
                <w:szCs w:val="18"/>
              </w:rPr>
              <w:t xml:space="preserve"> partner/ji in prijavljeni podizvajalci.</w:t>
            </w:r>
          </w:p>
        </w:tc>
      </w:tr>
      <w:tr w:rsidR="005F6074" w14:paraId="1889E011"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AC961" w14:textId="77777777" w:rsidR="005F6074" w:rsidRDefault="009E7DBE">
            <w:r>
              <w:rPr>
                <w:rFonts w:ascii="Arial" w:hAnsi="Arial" w:cs="Arial"/>
                <w:color w:val="000000"/>
                <w:position w:val="-2"/>
                <w:sz w:val="18"/>
                <w:szCs w:val="18"/>
              </w:rPr>
              <w:t>12</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C9004" w14:textId="77777777" w:rsidR="005F6074" w:rsidRDefault="009E7DBE">
            <w:r>
              <w:rPr>
                <w:rFonts w:ascii="Arial" w:hAnsi="Arial" w:cs="Arial"/>
                <w:color w:val="000000"/>
                <w:position w:val="-2"/>
                <w:sz w:val="18"/>
                <w:szCs w:val="18"/>
              </w:rPr>
              <w:t>Izjava o nastopu s podizvajalci</w:t>
            </w:r>
          </w:p>
          <w:p w14:paraId="1BEDB402"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F804E" w14:textId="77777777" w:rsidR="005F6074" w:rsidRDefault="009E7DBE">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5F6074" w14:paraId="49FDF523"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5BAB3" w14:textId="77777777" w:rsidR="005F6074" w:rsidRDefault="009E7DBE">
            <w:r>
              <w:rPr>
                <w:rFonts w:ascii="Arial" w:hAnsi="Arial" w:cs="Arial"/>
                <w:color w:val="000000"/>
                <w:position w:val="-2"/>
                <w:sz w:val="18"/>
                <w:szCs w:val="18"/>
              </w:rPr>
              <w:t>13</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84CA7" w14:textId="77777777" w:rsidR="005F6074" w:rsidRDefault="009E7DBE">
            <w:r>
              <w:rPr>
                <w:rFonts w:ascii="Arial" w:hAnsi="Arial" w:cs="Arial"/>
                <w:color w:val="000000"/>
                <w:position w:val="-2"/>
                <w:sz w:val="18"/>
                <w:szCs w:val="18"/>
              </w:rPr>
              <w:t>Izjava zastopnika podizvajalca v zvezi z izpolnjevanjem obveznih pogojev za podizvajalce</w:t>
            </w:r>
          </w:p>
          <w:p w14:paraId="6A618499"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8CAEF" w14:textId="77777777" w:rsidR="005F6074" w:rsidRDefault="009E7DBE">
            <w:pPr>
              <w:spacing w:before="135" w:after="135"/>
              <w:jc w:val="both"/>
              <w:textAlignment w:val="center"/>
            </w:pPr>
            <w:r>
              <w:rPr>
                <w:rFonts w:ascii="Arial" w:hAnsi="Arial" w:cs="Arial"/>
                <w:color w:val="000000"/>
                <w:position w:val="-2"/>
                <w:sz w:val="18"/>
                <w:szCs w:val="18"/>
              </w:rPr>
              <w:t>Izpolnjen, podpisan in žigosan.</w:t>
            </w:r>
          </w:p>
        </w:tc>
      </w:tr>
      <w:tr w:rsidR="005F6074" w14:paraId="66F88426"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2100A" w14:textId="77777777" w:rsidR="005F6074" w:rsidRDefault="009E7DBE">
            <w:r>
              <w:rPr>
                <w:rFonts w:ascii="Arial" w:hAnsi="Arial" w:cs="Arial"/>
                <w:color w:val="000000"/>
                <w:position w:val="-2"/>
                <w:sz w:val="18"/>
                <w:szCs w:val="18"/>
              </w:rPr>
              <w:t>14</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E1EB0" w14:textId="77777777" w:rsidR="005F6074" w:rsidRDefault="009E7DBE">
            <w:r>
              <w:rPr>
                <w:rFonts w:ascii="Arial" w:hAnsi="Arial" w:cs="Arial"/>
                <w:color w:val="000000"/>
                <w:position w:val="-2"/>
                <w:sz w:val="18"/>
                <w:szCs w:val="18"/>
              </w:rPr>
              <w:t>Izjava podizvajalca</w:t>
            </w:r>
          </w:p>
          <w:p w14:paraId="1E8BEB41"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CE19F" w14:textId="77777777" w:rsidR="005F6074" w:rsidRDefault="009E7DBE">
            <w:pPr>
              <w:spacing w:before="135" w:after="135"/>
              <w:jc w:val="both"/>
              <w:textAlignment w:val="center"/>
            </w:pPr>
            <w:r>
              <w:rPr>
                <w:rFonts w:ascii="Arial" w:hAnsi="Arial" w:cs="Arial"/>
                <w:color w:val="000000"/>
                <w:position w:val="-2"/>
                <w:sz w:val="18"/>
                <w:szCs w:val="18"/>
              </w:rPr>
              <w:t>Izpolnjen, podpisan in žigosan.</w:t>
            </w:r>
          </w:p>
        </w:tc>
      </w:tr>
      <w:tr w:rsidR="005F6074" w14:paraId="1E82DCAC"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29B84" w14:textId="77777777" w:rsidR="005F6074" w:rsidRDefault="009E7DBE">
            <w:r>
              <w:rPr>
                <w:rFonts w:ascii="Arial" w:hAnsi="Arial" w:cs="Arial"/>
                <w:color w:val="000000"/>
                <w:position w:val="-2"/>
                <w:sz w:val="18"/>
                <w:szCs w:val="18"/>
              </w:rPr>
              <w:t>15</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4FE82" w14:textId="77777777" w:rsidR="005F6074" w:rsidRDefault="009E7DBE">
            <w:r>
              <w:rPr>
                <w:rFonts w:ascii="Arial" w:hAnsi="Arial" w:cs="Arial"/>
                <w:color w:val="000000"/>
                <w:position w:val="-2"/>
                <w:sz w:val="18"/>
                <w:szCs w:val="18"/>
              </w:rPr>
              <w:t>Izjava o lastniških deležih</w:t>
            </w:r>
          </w:p>
          <w:p w14:paraId="65E475C0"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62D41" w14:textId="77777777" w:rsidR="005F6074" w:rsidRDefault="009E7DBE">
            <w:pPr>
              <w:spacing w:before="135" w:after="135"/>
              <w:jc w:val="both"/>
              <w:textAlignment w:val="center"/>
            </w:pPr>
            <w:r>
              <w:rPr>
                <w:rFonts w:ascii="Arial" w:hAnsi="Arial" w:cs="Arial"/>
                <w:color w:val="000000"/>
                <w:position w:val="-2"/>
                <w:sz w:val="18"/>
                <w:szCs w:val="18"/>
              </w:rPr>
              <w:t>Izpolnjen, podpisan in žigosan</w:t>
            </w:r>
          </w:p>
        </w:tc>
      </w:tr>
      <w:tr w:rsidR="005F6074" w14:paraId="7E8CC12B"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885F5" w14:textId="77777777" w:rsidR="005F6074" w:rsidRDefault="009E7DBE">
            <w:r>
              <w:rPr>
                <w:rFonts w:ascii="Arial" w:hAnsi="Arial" w:cs="Arial"/>
                <w:color w:val="000000"/>
                <w:position w:val="-2"/>
                <w:sz w:val="18"/>
                <w:szCs w:val="18"/>
              </w:rPr>
              <w:t>16</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7C8D1" w14:textId="77777777" w:rsidR="005F6074" w:rsidRDefault="009E7DBE">
            <w:r>
              <w:rPr>
                <w:rFonts w:ascii="Arial" w:hAnsi="Arial" w:cs="Arial"/>
                <w:color w:val="000000"/>
                <w:position w:val="-2"/>
                <w:sz w:val="18"/>
                <w:szCs w:val="18"/>
              </w:rPr>
              <w:t>Vzorec bančne garancije / kavcijskega zavarovanja za dobro izvedbo</w:t>
            </w:r>
          </w:p>
          <w:p w14:paraId="737FD855"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B2FFD" w14:textId="77777777" w:rsidR="005F6074" w:rsidRDefault="009E7DBE">
            <w:pPr>
              <w:spacing w:before="135" w:after="135"/>
              <w:jc w:val="both"/>
              <w:textAlignment w:val="center"/>
            </w:pPr>
            <w:r>
              <w:rPr>
                <w:rFonts w:ascii="Arial" w:hAnsi="Arial" w:cs="Arial"/>
                <w:color w:val="000000"/>
                <w:position w:val="-2"/>
                <w:sz w:val="18"/>
                <w:szCs w:val="18"/>
              </w:rPr>
              <w:t>Parafiran.</w:t>
            </w:r>
          </w:p>
        </w:tc>
      </w:tr>
      <w:tr w:rsidR="005F6074" w14:paraId="2BC789FF"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B7AAA" w14:textId="77777777" w:rsidR="005F6074" w:rsidRDefault="009E7DBE">
            <w:r>
              <w:rPr>
                <w:rFonts w:ascii="Arial" w:hAnsi="Arial" w:cs="Arial"/>
                <w:color w:val="000000"/>
                <w:position w:val="-2"/>
                <w:sz w:val="18"/>
                <w:szCs w:val="18"/>
              </w:rPr>
              <w:t>17</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DC944" w14:textId="77777777" w:rsidR="005F6074" w:rsidRDefault="009E7DBE">
            <w:r>
              <w:rPr>
                <w:rFonts w:ascii="Arial" w:hAnsi="Arial" w:cs="Arial"/>
                <w:color w:val="000000"/>
                <w:position w:val="-2"/>
                <w:sz w:val="18"/>
                <w:szCs w:val="18"/>
              </w:rPr>
              <w:t>Vzorec bančne garancije / kavcijskega zavarovanja za odpravo napak</w:t>
            </w:r>
          </w:p>
          <w:p w14:paraId="211EF2C6"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44AD4" w14:textId="77777777" w:rsidR="005F6074" w:rsidRDefault="009E7DBE">
            <w:pPr>
              <w:spacing w:before="135" w:after="135"/>
              <w:jc w:val="both"/>
              <w:textAlignment w:val="center"/>
            </w:pPr>
            <w:r>
              <w:rPr>
                <w:rFonts w:ascii="Arial" w:hAnsi="Arial" w:cs="Arial"/>
                <w:color w:val="000000"/>
                <w:position w:val="-2"/>
                <w:sz w:val="18"/>
                <w:szCs w:val="18"/>
              </w:rPr>
              <w:lastRenderedPageBreak/>
              <w:t>Parafiran.</w:t>
            </w:r>
          </w:p>
        </w:tc>
      </w:tr>
      <w:tr w:rsidR="005F6074" w14:paraId="184AB615" w14:textId="77777777" w:rsidTr="00153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5D374" w14:textId="77777777" w:rsidR="005F6074" w:rsidRDefault="00A64BD1">
            <w:r>
              <w:t>18</w:t>
            </w:r>
          </w:p>
        </w:tc>
        <w:tc>
          <w:tcPr>
            <w:tcW w:w="22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DDE7B" w14:textId="77777777" w:rsidR="005F6074" w:rsidRDefault="009E7DBE">
            <w:r>
              <w:rPr>
                <w:rFonts w:ascii="Arial" w:hAnsi="Arial" w:cs="Arial"/>
                <w:color w:val="000000"/>
                <w:position w:val="-2"/>
                <w:sz w:val="18"/>
                <w:szCs w:val="18"/>
              </w:rPr>
              <w:t xml:space="preserve">Vzorec pogodbe: Gradbena pogodba - </w:t>
            </w:r>
            <w:r w:rsidR="00A64BD1">
              <w:rPr>
                <w:rFonts w:ascii="Arial" w:hAnsi="Arial" w:cs="Arial"/>
                <w:color w:val="000000"/>
                <w:position w:val="-2"/>
                <w:sz w:val="18"/>
                <w:szCs w:val="18"/>
              </w:rPr>
              <w:t>'dejanske količine s prilogami</w:t>
            </w:r>
          </w:p>
          <w:p w14:paraId="189D109E" w14:textId="77777777" w:rsidR="005F6074" w:rsidRDefault="005F6074"/>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341A8" w14:textId="77777777" w:rsidR="005F6074" w:rsidRDefault="009E7DBE">
            <w:pPr>
              <w:spacing w:before="135" w:after="135"/>
              <w:jc w:val="both"/>
              <w:textAlignment w:val="center"/>
            </w:pPr>
            <w:r>
              <w:rPr>
                <w:rFonts w:ascii="Arial" w:hAnsi="Arial" w:cs="Arial"/>
                <w:color w:val="000000"/>
                <w:position w:val="-2"/>
                <w:sz w:val="18"/>
                <w:szCs w:val="18"/>
              </w:rPr>
              <w:t>Parafiran, podpisan in žigosan.</w:t>
            </w:r>
          </w:p>
        </w:tc>
      </w:tr>
    </w:tbl>
    <w:p w14:paraId="0537F443" w14:textId="77777777" w:rsidR="005F6074" w:rsidRDefault="005F6074">
      <w:pPr>
        <w:sectPr w:rsidR="005F6074" w:rsidSect="00D931BF">
          <w:pgSz w:w="11906" w:h="16838"/>
          <w:pgMar w:top="1418" w:right="1418" w:bottom="1418" w:left="1418" w:header="567" w:footer="680" w:gutter="0"/>
          <w:cols w:space="708"/>
          <w:docGrid w:linePitch="360"/>
        </w:sectPr>
      </w:pPr>
    </w:p>
    <w:p w14:paraId="4EA25D65"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1</w:t>
      </w:r>
    </w:p>
    <w:p w14:paraId="45E5C83A"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B3F3F6D" w14:textId="77777777" w:rsidR="005F6074" w:rsidRDefault="009E7DBE">
      <w:pPr>
        <w:spacing w:before="225" w:after="225" w:line="240" w:lineRule="auto"/>
        <w:jc w:val="both"/>
      </w:pPr>
      <w:r>
        <w:rPr>
          <w:rFonts w:ascii="Arial" w:hAnsi="Arial" w:cs="Arial"/>
          <w:color w:val="000000"/>
          <w:sz w:val="18"/>
          <w:szCs w:val="18"/>
        </w:rPr>
        <w:t>Na osnovi povabila za naročilo »</w:t>
      </w:r>
      <w:r w:rsidR="00762D63">
        <w:rPr>
          <w:rFonts w:ascii="Arial" w:hAnsi="Arial" w:cs="Arial"/>
          <w:b/>
          <w:bCs/>
          <w:color w:val="000000"/>
          <w:sz w:val="18"/>
          <w:szCs w:val="18"/>
        </w:rPr>
        <w:t xml:space="preserve">GOI dela pri katerih se upoštevajo </w:t>
      </w:r>
      <w:proofErr w:type="spellStart"/>
      <w:r w:rsidR="00762D63">
        <w:rPr>
          <w:rFonts w:ascii="Arial" w:hAnsi="Arial" w:cs="Arial"/>
          <w:b/>
          <w:bCs/>
          <w:color w:val="000000"/>
          <w:sz w:val="18"/>
          <w:szCs w:val="18"/>
        </w:rPr>
        <w:t>okoljski</w:t>
      </w:r>
      <w:proofErr w:type="spellEnd"/>
      <w:r w:rsidR="00762D63">
        <w:rPr>
          <w:rFonts w:ascii="Arial" w:hAnsi="Arial" w:cs="Arial"/>
          <w:b/>
          <w:bCs/>
          <w:color w:val="000000"/>
          <w:sz w:val="18"/>
          <w:szCs w:val="18"/>
        </w:rPr>
        <w:t xml:space="preserve"> vidiki  »Energetska sanacija  treh stavb SB NM«</w:t>
      </w:r>
      <w:r>
        <w:rPr>
          <w:rFonts w:ascii="Arial" w:hAnsi="Arial" w:cs="Arial"/>
          <w:color w:val="000000"/>
          <w:sz w:val="18"/>
          <w:szCs w:val="18"/>
        </w:rPr>
        <w:t>« dajemo ponudbo, kot sledi:</w:t>
      </w:r>
    </w:p>
    <w:p w14:paraId="6470F0B8" w14:textId="77777777" w:rsidR="005F6074" w:rsidRDefault="009E7DB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F6074" w14:paraId="48F51C8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CF9E8E" w14:textId="77777777" w:rsidR="005F6074" w:rsidRDefault="009E7DB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29403" w14:textId="77777777" w:rsidR="005F6074" w:rsidRDefault="009E7DBE">
            <w:r>
              <w:rPr>
                <w:rFonts w:ascii="Arial" w:hAnsi="Arial" w:cs="Arial"/>
                <w:color w:val="000000"/>
                <w:position w:val="-2"/>
                <w:sz w:val="18"/>
                <w:szCs w:val="18"/>
              </w:rPr>
              <w:t> </w:t>
            </w:r>
          </w:p>
        </w:tc>
      </w:tr>
      <w:tr w:rsidR="005F6074" w14:paraId="538F0FA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4D815" w14:textId="77777777" w:rsidR="005F6074" w:rsidRDefault="009E7DB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2AACC" w14:textId="77777777" w:rsidR="005F6074" w:rsidRDefault="009E7DBE">
            <w:r>
              <w:rPr>
                <w:rFonts w:ascii="Arial" w:hAnsi="Arial" w:cs="Arial"/>
                <w:color w:val="000000"/>
                <w:position w:val="-2"/>
                <w:sz w:val="18"/>
                <w:szCs w:val="18"/>
              </w:rPr>
              <w:t> </w:t>
            </w:r>
          </w:p>
        </w:tc>
      </w:tr>
    </w:tbl>
    <w:p w14:paraId="32594933" w14:textId="77777777" w:rsidR="005F6074" w:rsidRDefault="009E7DBE">
      <w:pPr>
        <w:spacing w:before="225" w:after="225" w:line="240" w:lineRule="auto"/>
        <w:jc w:val="both"/>
      </w:pPr>
      <w:r>
        <w:rPr>
          <w:rFonts w:ascii="Arial" w:hAnsi="Arial" w:cs="Arial"/>
          <w:color w:val="000000"/>
          <w:sz w:val="18"/>
          <w:szCs w:val="18"/>
        </w:rPr>
        <w:t>Ponudbo oddajamo (ustrezno označite):</w:t>
      </w:r>
    </w:p>
    <w:p w14:paraId="2659EBD7" w14:textId="77777777" w:rsidR="005F6074" w:rsidRDefault="009E7DBE" w:rsidP="0015351C">
      <w:pPr>
        <w:spacing w:after="0" w:line="360" w:lineRule="auto"/>
        <w:jc w:val="both"/>
      </w:pPr>
      <w:r>
        <w:fldChar w:fldCharType="begin">
          <w:ffData>
            <w:name w:val="cbox16155c5259229c"/>
            <w:enabled/>
            <w:calcOnExit w:val="0"/>
            <w:checkBox>
              <w:sizeAuto/>
              <w:default w:val="0"/>
            </w:checkBox>
          </w:ffData>
        </w:fldChar>
      </w:r>
      <w:bookmarkStart w:id="1" w:name="cbox16155c5259229c"/>
      <w:r>
        <w:instrText xml:space="preserve"> FORMCHECKBOX </w:instrText>
      </w:r>
      <w:r w:rsidR="00624C94">
        <w:fldChar w:fldCharType="separate"/>
      </w:r>
      <w:r>
        <w:fldChar w:fldCharType="end"/>
      </w:r>
      <w:bookmarkEnd w:id="1"/>
      <w:r>
        <w:rPr>
          <w:rFonts w:ascii="Arial" w:hAnsi="Arial" w:cs="Arial"/>
          <w:color w:val="000000"/>
          <w:sz w:val="18"/>
          <w:szCs w:val="18"/>
        </w:rPr>
        <w:t> samostojno</w:t>
      </w:r>
    </w:p>
    <w:p w14:paraId="62B9676D" w14:textId="77777777" w:rsidR="005F6074" w:rsidRDefault="009E7DBE" w:rsidP="0015351C">
      <w:pPr>
        <w:spacing w:after="0" w:line="360" w:lineRule="auto"/>
        <w:jc w:val="both"/>
      </w:pPr>
      <w:r>
        <w:fldChar w:fldCharType="begin">
          <w:ffData>
            <w:name w:val="cbox16155c525925a6"/>
            <w:enabled/>
            <w:calcOnExit w:val="0"/>
            <w:checkBox>
              <w:sizeAuto/>
              <w:default w:val="0"/>
            </w:checkBox>
          </w:ffData>
        </w:fldChar>
      </w:r>
      <w:bookmarkStart w:id="2" w:name="cbox16155c525925a6"/>
      <w:r>
        <w:instrText xml:space="preserve"> FORMCHECKBOX </w:instrText>
      </w:r>
      <w:r w:rsidR="00624C94">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DC1B602" w14:textId="77777777" w:rsidR="005F6074" w:rsidRDefault="009E7DBE" w:rsidP="0015351C">
      <w:pPr>
        <w:spacing w:after="0" w:line="360" w:lineRule="auto"/>
        <w:jc w:val="both"/>
      </w:pPr>
      <w:r>
        <w:fldChar w:fldCharType="begin">
          <w:ffData>
            <w:name w:val="cbox16155c525928b5"/>
            <w:enabled/>
            <w:calcOnExit w:val="0"/>
            <w:checkBox>
              <w:sizeAuto/>
              <w:default w:val="0"/>
            </w:checkBox>
          </w:ffData>
        </w:fldChar>
      </w:r>
      <w:bookmarkStart w:id="3" w:name="cbox16155c525928b5"/>
      <w:r>
        <w:instrText xml:space="preserve"> FORMCHECKBOX </w:instrText>
      </w:r>
      <w:r w:rsidR="00624C94">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B705CC5" w14:textId="77777777" w:rsidR="005F6074" w:rsidRDefault="009E7DBE" w:rsidP="0015351C">
      <w:pPr>
        <w:spacing w:after="0" w:line="360" w:lineRule="auto"/>
        <w:jc w:val="both"/>
      </w:pPr>
      <w:r>
        <w:fldChar w:fldCharType="begin">
          <w:ffData>
            <w:name w:val="cbox16155c52592bab"/>
            <w:enabled/>
            <w:calcOnExit w:val="0"/>
            <w:checkBox>
              <w:sizeAuto/>
              <w:default w:val="0"/>
            </w:checkBox>
          </w:ffData>
        </w:fldChar>
      </w:r>
      <w:bookmarkStart w:id="4" w:name="cbox16155c52592bab"/>
      <w:r>
        <w:instrText xml:space="preserve"> FORMCHECKBOX </w:instrText>
      </w:r>
      <w:r w:rsidR="00624C94">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0A3B6B9" w14:textId="77777777" w:rsidR="005F6074" w:rsidRDefault="009E7DBE">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53A5CA25" w14:textId="77777777" w:rsidR="00265992" w:rsidRDefault="00265992">
      <w:pPr>
        <w:spacing w:before="225" w:after="225" w:line="240" w:lineRule="auto"/>
        <w:jc w:val="both"/>
      </w:pPr>
      <w:r w:rsidRPr="00265992">
        <w:rPr>
          <w:rFonts w:ascii="Arial" w:hAnsi="Arial" w:cs="Arial"/>
          <w:b/>
          <w:bCs/>
          <w:color w:val="000000"/>
          <w:sz w:val="18"/>
          <w:szCs w:val="18"/>
        </w:rPr>
        <w:t>Sklop 1 Energetska sanacija bolnišnični del (ginekološka zgradba)</w:t>
      </w:r>
    </w:p>
    <w:tbl>
      <w:tblPr>
        <w:tblStyle w:val="NormalTablePHPDOCX"/>
        <w:tblW w:w="5003" w:type="pct"/>
        <w:tblInd w:w="102" w:type="dxa"/>
        <w:tblLook w:val="04A0" w:firstRow="1" w:lastRow="0" w:firstColumn="1" w:lastColumn="0" w:noHBand="0" w:noVBand="1"/>
      </w:tblPr>
      <w:tblGrid>
        <w:gridCol w:w="3289"/>
        <w:gridCol w:w="1693"/>
        <w:gridCol w:w="940"/>
        <w:gridCol w:w="940"/>
        <w:gridCol w:w="607"/>
        <w:gridCol w:w="1594"/>
      </w:tblGrid>
      <w:tr w:rsidR="005F6074" w14:paraId="115175DE" w14:textId="77777777" w:rsidTr="00113296">
        <w:tc>
          <w:tcPr>
            <w:tcW w:w="1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48DFDC" w14:textId="77777777" w:rsidR="005F6074" w:rsidRDefault="009E7DBE">
            <w:pPr>
              <w:jc w:val="center"/>
            </w:pPr>
            <w:r>
              <w:rPr>
                <w:rFonts w:ascii="Arial" w:hAnsi="Arial" w:cs="Arial"/>
                <w:b/>
                <w:bCs/>
                <w:color w:val="000000"/>
                <w:position w:val="-2"/>
                <w:sz w:val="18"/>
                <w:szCs w:val="18"/>
                <w:shd w:val="clear" w:color="auto" w:fill="D1D1D1"/>
              </w:rPr>
              <w:t>Postavka</w:t>
            </w:r>
          </w:p>
        </w:tc>
        <w:tc>
          <w:tcPr>
            <w:tcW w:w="9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C0BC68" w14:textId="77777777" w:rsidR="005F6074" w:rsidRDefault="009E7DBE">
            <w:pPr>
              <w:jc w:val="center"/>
            </w:pPr>
            <w:r>
              <w:rPr>
                <w:rFonts w:ascii="Arial" w:hAnsi="Arial" w:cs="Arial"/>
                <w:b/>
                <w:bCs/>
                <w:color w:val="000000"/>
                <w:position w:val="-2"/>
                <w:sz w:val="18"/>
                <w:szCs w:val="18"/>
                <w:shd w:val="clear" w:color="auto" w:fill="D1D1D1"/>
              </w:rPr>
              <w:t>Opis</w:t>
            </w:r>
          </w:p>
        </w:tc>
        <w:tc>
          <w:tcPr>
            <w:tcW w:w="0" w:type="auto"/>
            <w:gridSpan w:val="2"/>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08D88C" w14:textId="77777777" w:rsidR="005F6074" w:rsidRDefault="009E7DBE">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682298" w14:textId="77777777" w:rsidR="005F6074" w:rsidRDefault="009E7DBE">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03C962" w14:textId="77777777" w:rsidR="005F6074" w:rsidRDefault="009E7DBE">
            <w:pPr>
              <w:jc w:val="center"/>
            </w:pPr>
            <w:r>
              <w:rPr>
                <w:rFonts w:ascii="Arial" w:hAnsi="Arial" w:cs="Arial"/>
                <w:b/>
                <w:bCs/>
                <w:color w:val="000000"/>
                <w:position w:val="-2"/>
                <w:sz w:val="18"/>
                <w:szCs w:val="18"/>
                <w:shd w:val="clear" w:color="auto" w:fill="D1D1D1"/>
              </w:rPr>
              <w:t>Vrednost z DDV</w:t>
            </w:r>
          </w:p>
        </w:tc>
      </w:tr>
      <w:tr w:rsidR="005F6074" w14:paraId="7DF0DED1" w14:textId="77777777" w:rsidTr="001132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38123" w14:textId="77777777" w:rsidR="005F6074" w:rsidRDefault="00762D63" w:rsidP="00FB7BB2">
            <w:r>
              <w:rPr>
                <w:rFonts w:ascii="Arial" w:hAnsi="Arial" w:cs="Arial"/>
                <w:color w:val="000000"/>
                <w:position w:val="-2"/>
                <w:sz w:val="18"/>
                <w:szCs w:val="18"/>
              </w:rPr>
              <w:t xml:space="preserve">GOI dela pri katerih se upoštevajo </w:t>
            </w:r>
            <w:proofErr w:type="spellStart"/>
            <w:r>
              <w:rPr>
                <w:rFonts w:ascii="Arial" w:hAnsi="Arial" w:cs="Arial"/>
                <w:color w:val="000000"/>
                <w:position w:val="-2"/>
                <w:sz w:val="18"/>
                <w:szCs w:val="18"/>
              </w:rPr>
              <w:t>okoljski</w:t>
            </w:r>
            <w:proofErr w:type="spellEnd"/>
            <w:r>
              <w:rPr>
                <w:rFonts w:ascii="Arial" w:hAnsi="Arial" w:cs="Arial"/>
                <w:color w:val="000000"/>
                <w:position w:val="-2"/>
                <w:sz w:val="18"/>
                <w:szCs w:val="18"/>
              </w:rPr>
              <w:t xml:space="preserve"> vidiki  »</w:t>
            </w:r>
            <w:r w:rsidR="00265992" w:rsidRPr="00265992">
              <w:rPr>
                <w:rFonts w:ascii="Arial" w:hAnsi="Arial" w:cs="Arial"/>
                <w:color w:val="000000"/>
                <w:position w:val="-2"/>
                <w:sz w:val="18"/>
                <w:szCs w:val="18"/>
              </w:rPr>
              <w:t>Sklop 1 Energetska sanacija bolnišnični del (ginekološka zgradba)</w:t>
            </w:r>
            <w:r>
              <w:rPr>
                <w:rFonts w:ascii="Arial" w:hAnsi="Arial" w:cs="Arial"/>
                <w:color w:val="000000"/>
                <w:position w:val="-2"/>
                <w:sz w:val="18"/>
                <w:szCs w:val="18"/>
              </w:rPr>
              <w:t>«</w:t>
            </w:r>
          </w:p>
        </w:tc>
        <w:tc>
          <w:tcPr>
            <w:tcW w:w="9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E2475" w14:textId="77777777" w:rsidR="005F6074" w:rsidRDefault="009E7DBE">
            <w:r>
              <w:rPr>
                <w:rFonts w:ascii="Arial" w:hAnsi="Arial" w:cs="Arial"/>
                <w:color w:val="000000"/>
                <w:position w:val="-2"/>
                <w:sz w:val="18"/>
                <w:szCs w:val="18"/>
              </w:rPr>
              <w:t xml:space="preserve">prepis vrednosti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 rekapitulacija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98960" w14:textId="77777777" w:rsidR="005F6074" w:rsidRDefault="009E7DB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7FECB" w14:textId="77777777" w:rsidR="005F6074" w:rsidRDefault="009E7DB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68031" w14:textId="77777777" w:rsidR="005F6074" w:rsidRDefault="009E7DBE">
            <w:r>
              <w:rPr>
                <w:rFonts w:ascii="Arial" w:hAnsi="Arial" w:cs="Arial"/>
                <w:color w:val="000000"/>
                <w:position w:val="-2"/>
                <w:sz w:val="18"/>
                <w:szCs w:val="18"/>
              </w:rPr>
              <w:t> </w:t>
            </w:r>
          </w:p>
        </w:tc>
      </w:tr>
      <w:tr w:rsidR="005F6074" w14:paraId="042B9B96" w14:textId="77777777" w:rsidTr="00113296">
        <w:tc>
          <w:tcPr>
            <w:tcW w:w="181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1046B" w14:textId="77777777" w:rsidR="005F6074" w:rsidRDefault="009E7DBE">
            <w:pPr>
              <w:jc w:val="right"/>
            </w:pPr>
            <w:r>
              <w:rPr>
                <w:rFonts w:ascii="Arial" w:hAnsi="Arial" w:cs="Arial"/>
                <w:b/>
                <w:bCs/>
                <w:color w:val="000000"/>
                <w:position w:val="-2"/>
                <w:sz w:val="18"/>
                <w:szCs w:val="18"/>
                <w:shd w:val="clear" w:color="auto" w:fill="CCCCCC"/>
              </w:rPr>
              <w:t>Skupaj</w:t>
            </w:r>
          </w:p>
        </w:tc>
        <w:tc>
          <w:tcPr>
            <w:tcW w:w="9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334686" w14:textId="77777777" w:rsidR="005F6074" w:rsidRDefault="009E7DBE">
            <w:r>
              <w:rPr>
                <w:rFonts w:ascii="Arial" w:hAnsi="Arial" w:cs="Arial"/>
                <w:color w:val="000000"/>
                <w:position w:val="-2"/>
                <w:sz w:val="18"/>
                <w:szCs w:val="18"/>
                <w:shd w:val="clear" w:color="auto" w:fill="CCCCCC"/>
              </w:rPr>
              <w:t> </w:t>
            </w:r>
          </w:p>
        </w:tc>
        <w:tc>
          <w:tcPr>
            <w:tcW w:w="0" w:type="auto"/>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2571BA" w14:textId="77777777" w:rsidR="005F6074" w:rsidRDefault="009E7DB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8A764" w14:textId="77777777" w:rsidR="005F6074" w:rsidRDefault="009E7DB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A715C" w14:textId="77777777" w:rsidR="005F6074" w:rsidRDefault="009E7DBE">
            <w:r>
              <w:rPr>
                <w:rFonts w:ascii="Arial" w:hAnsi="Arial" w:cs="Arial"/>
                <w:color w:val="000000"/>
                <w:position w:val="-2"/>
                <w:sz w:val="18"/>
                <w:szCs w:val="18"/>
                <w:shd w:val="clear" w:color="auto" w:fill="CCCCCC"/>
              </w:rPr>
              <w:t> </w:t>
            </w:r>
          </w:p>
        </w:tc>
      </w:tr>
      <w:tr w:rsidR="005F6074" w:rsidRPr="00AB5F81" w14:paraId="4A563EA8" w14:textId="77777777" w:rsidTr="00113296">
        <w:tblPrEx>
          <w:shd w:val="clear" w:color="auto" w:fill="CCCCCC"/>
        </w:tblPrEx>
        <w:trPr>
          <w:gridAfter w:val="3"/>
        </w:trPr>
        <w:tc>
          <w:tcPr>
            <w:tcW w:w="0" w:type="auto"/>
            <w:gridSpan w:val="3"/>
            <w:tcMar>
              <w:top w:w="0" w:type="auto"/>
              <w:bottom w:w="0" w:type="auto"/>
            </w:tcMar>
          </w:tcPr>
          <w:p w14:paraId="17FC6FB5" w14:textId="77777777" w:rsidR="005F6074" w:rsidRPr="00AB5F81" w:rsidRDefault="009E7DBE" w:rsidP="004D55C2">
            <w:pPr>
              <w:numPr>
                <w:ilvl w:val="0"/>
                <w:numId w:val="19"/>
              </w:numPr>
              <w:rPr>
                <w:rFonts w:ascii="Arial" w:hAnsi="Arial" w:cs="Arial"/>
                <w:b/>
                <w:color w:val="000000"/>
                <w:sz w:val="18"/>
                <w:szCs w:val="18"/>
              </w:rPr>
            </w:pPr>
            <w:r w:rsidRPr="00AB5F81">
              <w:rPr>
                <w:rFonts w:ascii="Arial" w:hAnsi="Arial" w:cs="Arial"/>
                <w:b/>
                <w:color w:val="000000"/>
                <w:sz w:val="18"/>
                <w:szCs w:val="18"/>
              </w:rPr>
              <w:t xml:space="preserve">*Priloge: izpolnjeni popisi skupaj z rekapitulacijo v </w:t>
            </w:r>
            <w:proofErr w:type="spellStart"/>
            <w:r w:rsidRPr="00AB5F81">
              <w:rPr>
                <w:rFonts w:ascii="Arial" w:hAnsi="Arial" w:cs="Arial"/>
                <w:b/>
                <w:color w:val="000000"/>
                <w:sz w:val="18"/>
                <w:szCs w:val="18"/>
              </w:rPr>
              <w:t>xls</w:t>
            </w:r>
            <w:proofErr w:type="spellEnd"/>
            <w:r w:rsidRPr="00AB5F81">
              <w:rPr>
                <w:rFonts w:ascii="Arial" w:hAnsi="Arial" w:cs="Arial"/>
                <w:b/>
                <w:color w:val="000000"/>
                <w:sz w:val="18"/>
                <w:szCs w:val="18"/>
              </w:rPr>
              <w:t xml:space="preserve"> obliki</w:t>
            </w:r>
          </w:p>
        </w:tc>
      </w:tr>
    </w:tbl>
    <w:p w14:paraId="69AE8CF1" w14:textId="77777777" w:rsidR="00265992" w:rsidRDefault="009E7DBE" w:rsidP="00265992">
      <w:pPr>
        <w:spacing w:before="225" w:after="225" w:line="240" w:lineRule="auto"/>
        <w:jc w:val="both"/>
      </w:pPr>
      <w:r>
        <w:rPr>
          <w:rFonts w:ascii="Arial" w:hAnsi="Arial" w:cs="Arial"/>
          <w:color w:val="000000"/>
          <w:sz w:val="18"/>
          <w:szCs w:val="18"/>
        </w:rPr>
        <w:t> </w:t>
      </w:r>
      <w:r w:rsidR="00265992">
        <w:rPr>
          <w:rFonts w:ascii="Arial" w:hAnsi="Arial" w:cs="Arial"/>
          <w:b/>
          <w:bCs/>
          <w:color w:val="000000"/>
          <w:sz w:val="18"/>
          <w:szCs w:val="18"/>
        </w:rPr>
        <w:t xml:space="preserve">Sklop </w:t>
      </w:r>
      <w:r w:rsidR="00265992" w:rsidRPr="00265992">
        <w:rPr>
          <w:rFonts w:ascii="Arial" w:hAnsi="Arial" w:cs="Arial"/>
          <w:b/>
          <w:bCs/>
          <w:color w:val="000000"/>
          <w:sz w:val="18"/>
          <w:szCs w:val="18"/>
        </w:rPr>
        <w:t>2 Energetska sanacija dveh prvotnih zgradb SB Novo Mesto (grad Mostek in grad Kamen)«</w:t>
      </w:r>
    </w:p>
    <w:tbl>
      <w:tblPr>
        <w:tblStyle w:val="NormalTablePHPDOCX"/>
        <w:tblW w:w="5003" w:type="pct"/>
        <w:tblInd w:w="102" w:type="dxa"/>
        <w:tblLook w:val="04A0" w:firstRow="1" w:lastRow="0" w:firstColumn="1" w:lastColumn="0" w:noHBand="0" w:noVBand="1"/>
      </w:tblPr>
      <w:tblGrid>
        <w:gridCol w:w="3289"/>
        <w:gridCol w:w="1693"/>
        <w:gridCol w:w="940"/>
        <w:gridCol w:w="940"/>
        <w:gridCol w:w="607"/>
        <w:gridCol w:w="1594"/>
      </w:tblGrid>
      <w:tr w:rsidR="00265992" w14:paraId="2F43BA2E" w14:textId="77777777" w:rsidTr="00113296">
        <w:tc>
          <w:tcPr>
            <w:tcW w:w="1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61F88D" w14:textId="77777777" w:rsidR="00265992" w:rsidRDefault="00265992" w:rsidP="00EC7DC3">
            <w:pPr>
              <w:jc w:val="center"/>
            </w:pPr>
            <w:r>
              <w:rPr>
                <w:rFonts w:ascii="Arial" w:hAnsi="Arial" w:cs="Arial"/>
                <w:b/>
                <w:bCs/>
                <w:color w:val="000000"/>
                <w:position w:val="-2"/>
                <w:sz w:val="18"/>
                <w:szCs w:val="18"/>
                <w:shd w:val="clear" w:color="auto" w:fill="D1D1D1"/>
              </w:rPr>
              <w:t>Postavka</w:t>
            </w:r>
          </w:p>
        </w:tc>
        <w:tc>
          <w:tcPr>
            <w:tcW w:w="9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8934DC" w14:textId="77777777" w:rsidR="00265992" w:rsidRDefault="00265992" w:rsidP="00EC7DC3">
            <w:pPr>
              <w:jc w:val="center"/>
            </w:pPr>
            <w:r>
              <w:rPr>
                <w:rFonts w:ascii="Arial" w:hAnsi="Arial" w:cs="Arial"/>
                <w:b/>
                <w:bCs/>
                <w:color w:val="000000"/>
                <w:position w:val="-2"/>
                <w:sz w:val="18"/>
                <w:szCs w:val="18"/>
                <w:shd w:val="clear" w:color="auto" w:fill="D1D1D1"/>
              </w:rPr>
              <w:t>Opis</w:t>
            </w:r>
          </w:p>
        </w:tc>
        <w:tc>
          <w:tcPr>
            <w:tcW w:w="0" w:type="auto"/>
            <w:gridSpan w:val="2"/>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BD8428" w14:textId="77777777" w:rsidR="00265992" w:rsidRDefault="00265992" w:rsidP="00EC7DC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83E121" w14:textId="77777777" w:rsidR="00265992" w:rsidRDefault="00265992" w:rsidP="00EC7DC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60665D" w14:textId="77777777" w:rsidR="00265992" w:rsidRDefault="00265992" w:rsidP="00EC7DC3">
            <w:pPr>
              <w:jc w:val="center"/>
            </w:pPr>
            <w:r>
              <w:rPr>
                <w:rFonts w:ascii="Arial" w:hAnsi="Arial" w:cs="Arial"/>
                <w:b/>
                <w:bCs/>
                <w:color w:val="000000"/>
                <w:position w:val="-2"/>
                <w:sz w:val="18"/>
                <w:szCs w:val="18"/>
                <w:shd w:val="clear" w:color="auto" w:fill="D1D1D1"/>
              </w:rPr>
              <w:t>Vrednost z DDV</w:t>
            </w:r>
          </w:p>
        </w:tc>
      </w:tr>
      <w:tr w:rsidR="00265992" w14:paraId="7BEFD9E8" w14:textId="77777777" w:rsidTr="001132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A399F" w14:textId="77777777" w:rsidR="00265992" w:rsidRDefault="00265992" w:rsidP="00EC7DC3">
            <w:r>
              <w:rPr>
                <w:rFonts w:ascii="Arial" w:hAnsi="Arial" w:cs="Arial"/>
                <w:color w:val="000000"/>
                <w:position w:val="-2"/>
                <w:sz w:val="18"/>
                <w:szCs w:val="18"/>
              </w:rPr>
              <w:t xml:space="preserve">GOI dela pri katerih se upoštevajo </w:t>
            </w:r>
            <w:proofErr w:type="spellStart"/>
            <w:r>
              <w:rPr>
                <w:rFonts w:ascii="Arial" w:hAnsi="Arial" w:cs="Arial"/>
                <w:color w:val="000000"/>
                <w:position w:val="-2"/>
                <w:sz w:val="18"/>
                <w:szCs w:val="18"/>
              </w:rPr>
              <w:t>okoljski</w:t>
            </w:r>
            <w:proofErr w:type="spellEnd"/>
            <w:r>
              <w:rPr>
                <w:rFonts w:ascii="Arial" w:hAnsi="Arial" w:cs="Arial"/>
                <w:color w:val="000000"/>
                <w:position w:val="-2"/>
                <w:sz w:val="18"/>
                <w:szCs w:val="18"/>
              </w:rPr>
              <w:t xml:space="preserve"> vidiki  »</w:t>
            </w:r>
            <w:r w:rsidRPr="00265992">
              <w:rPr>
                <w:rFonts w:ascii="Arial" w:hAnsi="Arial" w:cs="Arial"/>
                <w:color w:val="000000"/>
                <w:position w:val="-2"/>
                <w:sz w:val="18"/>
                <w:szCs w:val="18"/>
              </w:rPr>
              <w:t>Sklop 2 Energetska sanacija dveh prvotnih zgradb SB Novo Me</w:t>
            </w:r>
            <w:r>
              <w:rPr>
                <w:rFonts w:ascii="Arial" w:hAnsi="Arial" w:cs="Arial"/>
                <w:color w:val="000000"/>
                <w:position w:val="-2"/>
                <w:sz w:val="18"/>
                <w:szCs w:val="18"/>
              </w:rPr>
              <w:t>sto (grad Mostek in grad Kamen)«</w:t>
            </w:r>
          </w:p>
        </w:tc>
        <w:tc>
          <w:tcPr>
            <w:tcW w:w="9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16A78" w14:textId="77777777" w:rsidR="00265992" w:rsidRDefault="00265992" w:rsidP="00EC7DC3">
            <w:r>
              <w:rPr>
                <w:rFonts w:ascii="Arial" w:hAnsi="Arial" w:cs="Arial"/>
                <w:color w:val="000000"/>
                <w:position w:val="-2"/>
                <w:sz w:val="18"/>
                <w:szCs w:val="18"/>
              </w:rPr>
              <w:t xml:space="preserve">prepis vrednosti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 rekapitulacija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E5209" w14:textId="77777777" w:rsidR="00265992" w:rsidRDefault="00265992" w:rsidP="00EC7DC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E184F" w14:textId="77777777" w:rsidR="00265992" w:rsidRDefault="00265992" w:rsidP="00EC7DC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75E0C" w14:textId="77777777" w:rsidR="00265992" w:rsidRDefault="00265992" w:rsidP="00EC7DC3">
            <w:r>
              <w:rPr>
                <w:rFonts w:ascii="Arial" w:hAnsi="Arial" w:cs="Arial"/>
                <w:color w:val="000000"/>
                <w:position w:val="-2"/>
                <w:sz w:val="18"/>
                <w:szCs w:val="18"/>
              </w:rPr>
              <w:t> </w:t>
            </w:r>
          </w:p>
        </w:tc>
      </w:tr>
      <w:tr w:rsidR="00265992" w14:paraId="69E922AC" w14:textId="77777777" w:rsidTr="00113296">
        <w:tc>
          <w:tcPr>
            <w:tcW w:w="181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79AAF" w14:textId="77777777" w:rsidR="00265992" w:rsidRDefault="00265992" w:rsidP="00EC7DC3">
            <w:pPr>
              <w:jc w:val="right"/>
            </w:pPr>
            <w:r>
              <w:rPr>
                <w:rFonts w:ascii="Arial" w:hAnsi="Arial" w:cs="Arial"/>
                <w:b/>
                <w:bCs/>
                <w:color w:val="000000"/>
                <w:position w:val="-2"/>
                <w:sz w:val="18"/>
                <w:szCs w:val="18"/>
                <w:shd w:val="clear" w:color="auto" w:fill="CCCCCC"/>
              </w:rPr>
              <w:t>Skupaj</w:t>
            </w:r>
          </w:p>
        </w:tc>
        <w:tc>
          <w:tcPr>
            <w:tcW w:w="9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45F9B9" w14:textId="77777777" w:rsidR="00265992" w:rsidRDefault="00265992" w:rsidP="00EC7DC3">
            <w:r>
              <w:rPr>
                <w:rFonts w:ascii="Arial" w:hAnsi="Arial" w:cs="Arial"/>
                <w:color w:val="000000"/>
                <w:position w:val="-2"/>
                <w:sz w:val="18"/>
                <w:szCs w:val="18"/>
                <w:shd w:val="clear" w:color="auto" w:fill="CCCCCC"/>
              </w:rPr>
              <w:t> </w:t>
            </w:r>
          </w:p>
        </w:tc>
        <w:tc>
          <w:tcPr>
            <w:tcW w:w="0" w:type="auto"/>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8A195C" w14:textId="77777777" w:rsidR="00265992" w:rsidRDefault="00265992" w:rsidP="00EC7DC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FB8828" w14:textId="77777777" w:rsidR="00265992" w:rsidRDefault="00265992" w:rsidP="00EC7DC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A3470A" w14:textId="77777777" w:rsidR="00265992" w:rsidRDefault="00265992" w:rsidP="00EC7DC3">
            <w:r>
              <w:rPr>
                <w:rFonts w:ascii="Arial" w:hAnsi="Arial" w:cs="Arial"/>
                <w:color w:val="000000"/>
                <w:position w:val="-2"/>
                <w:sz w:val="18"/>
                <w:szCs w:val="18"/>
                <w:shd w:val="clear" w:color="auto" w:fill="CCCCCC"/>
              </w:rPr>
              <w:t> </w:t>
            </w:r>
          </w:p>
        </w:tc>
      </w:tr>
      <w:tr w:rsidR="00265992" w:rsidRPr="00AB5F81" w14:paraId="5A7C9780" w14:textId="77777777" w:rsidTr="00113296">
        <w:tblPrEx>
          <w:shd w:val="clear" w:color="auto" w:fill="CCCCCC"/>
        </w:tblPrEx>
        <w:trPr>
          <w:gridAfter w:val="3"/>
        </w:trPr>
        <w:tc>
          <w:tcPr>
            <w:tcW w:w="0" w:type="auto"/>
            <w:gridSpan w:val="3"/>
            <w:tcMar>
              <w:top w:w="0" w:type="auto"/>
              <w:bottom w:w="0" w:type="auto"/>
            </w:tcMar>
          </w:tcPr>
          <w:p w14:paraId="2FE40ABC" w14:textId="77777777" w:rsidR="00265992" w:rsidRPr="00AB5F81" w:rsidRDefault="00265992" w:rsidP="00113296">
            <w:pPr>
              <w:numPr>
                <w:ilvl w:val="0"/>
                <w:numId w:val="19"/>
              </w:numPr>
              <w:rPr>
                <w:rFonts w:ascii="Arial" w:hAnsi="Arial" w:cs="Arial"/>
                <w:b/>
                <w:color w:val="000000"/>
                <w:sz w:val="18"/>
                <w:szCs w:val="18"/>
              </w:rPr>
            </w:pPr>
            <w:r w:rsidRPr="00AB5F81">
              <w:rPr>
                <w:rFonts w:ascii="Arial" w:hAnsi="Arial" w:cs="Arial"/>
                <w:b/>
                <w:color w:val="000000"/>
                <w:sz w:val="18"/>
                <w:szCs w:val="18"/>
              </w:rPr>
              <w:t xml:space="preserve">*Priloge: izpolnjeni popisi skupaj z rekapitulacijo v </w:t>
            </w:r>
            <w:proofErr w:type="spellStart"/>
            <w:r w:rsidRPr="00AB5F81">
              <w:rPr>
                <w:rFonts w:ascii="Arial" w:hAnsi="Arial" w:cs="Arial"/>
                <w:b/>
                <w:color w:val="000000"/>
                <w:sz w:val="18"/>
                <w:szCs w:val="18"/>
              </w:rPr>
              <w:t>xls</w:t>
            </w:r>
            <w:proofErr w:type="spellEnd"/>
            <w:r w:rsidRPr="00AB5F81">
              <w:rPr>
                <w:rFonts w:ascii="Arial" w:hAnsi="Arial" w:cs="Arial"/>
                <w:b/>
                <w:color w:val="000000"/>
                <w:sz w:val="18"/>
                <w:szCs w:val="18"/>
              </w:rPr>
              <w:t xml:space="preserve"> </w:t>
            </w:r>
            <w:r w:rsidR="00113296">
              <w:rPr>
                <w:rFonts w:ascii="Arial" w:hAnsi="Arial" w:cs="Arial"/>
                <w:b/>
                <w:color w:val="000000"/>
                <w:sz w:val="18"/>
                <w:szCs w:val="18"/>
              </w:rPr>
              <w:t>o</w:t>
            </w:r>
            <w:r w:rsidRPr="00AB5F81">
              <w:rPr>
                <w:rFonts w:ascii="Arial" w:hAnsi="Arial" w:cs="Arial"/>
                <w:b/>
                <w:color w:val="000000"/>
                <w:sz w:val="18"/>
                <w:szCs w:val="18"/>
              </w:rPr>
              <w:t>bliki</w:t>
            </w:r>
          </w:p>
        </w:tc>
      </w:tr>
    </w:tbl>
    <w:p w14:paraId="78CCF518" w14:textId="77777777" w:rsidR="005F6074" w:rsidRDefault="009E7DBE">
      <w:pPr>
        <w:spacing w:before="225" w:after="225" w:line="240" w:lineRule="auto"/>
        <w:jc w:val="both"/>
      </w:pPr>
      <w:r>
        <w:rPr>
          <w:rFonts w:ascii="Arial" w:hAnsi="Arial" w:cs="Arial"/>
          <w:color w:val="000000"/>
          <w:sz w:val="18"/>
          <w:szCs w:val="18"/>
        </w:rPr>
        <w:lastRenderedPageBreak/>
        <w:t>Zavezujemo se, da bomo vsa dela izvršili skladno z zahtevami naročnika, najkasneje v roku določenem v razpisni dokumentaciji.  </w:t>
      </w:r>
    </w:p>
    <w:p w14:paraId="69E393A0" w14:textId="77777777" w:rsidR="005F6074" w:rsidRDefault="009E7DB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5AA34F58" w14:textId="77777777" w:rsidR="005F6074" w:rsidRDefault="009E7DB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627C43A" w14:textId="77777777" w:rsidR="005F6074" w:rsidRDefault="009E7D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E9FB610" w14:textId="77777777" w:rsidR="005F6074" w:rsidRDefault="009E7DBE">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30 d</w:t>
      </w:r>
      <w:r w:rsidR="00265992">
        <w:rPr>
          <w:rFonts w:ascii="Arial" w:hAnsi="Arial" w:cs="Arial"/>
          <w:color w:val="000000"/>
          <w:sz w:val="18"/>
          <w:szCs w:val="18"/>
        </w:rPr>
        <w:t>a</w:t>
      </w:r>
      <w:r>
        <w:rPr>
          <w:rFonts w:ascii="Arial" w:hAnsi="Arial" w:cs="Arial"/>
          <w:color w:val="000000"/>
          <w:sz w:val="18"/>
          <w:szCs w:val="18"/>
        </w:rPr>
        <w:t>n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50189193" w14:textId="77777777" w:rsidR="005F6074" w:rsidRDefault="009E7D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995A7B7" w14:textId="77777777" w:rsidR="005F6074" w:rsidRDefault="009E7DB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500639" w14:textId="77777777" w:rsidR="005F6074" w:rsidRDefault="009E7D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F6074" w14:paraId="74066AC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0BA461"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F7C0" w14:textId="77777777" w:rsidR="005F6074" w:rsidRDefault="009E7DBE">
            <w:r>
              <w:rPr>
                <w:rFonts w:ascii="Arial" w:hAnsi="Arial" w:cs="Arial"/>
                <w:color w:val="000000"/>
                <w:position w:val="-2"/>
                <w:sz w:val="18"/>
                <w:szCs w:val="18"/>
              </w:rPr>
              <w:t> </w:t>
            </w:r>
          </w:p>
        </w:tc>
      </w:tr>
      <w:tr w:rsidR="005F6074" w14:paraId="0634EE1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3B08AB"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860C3" w14:textId="77777777" w:rsidR="005F6074" w:rsidRDefault="009E7DBE">
            <w:r>
              <w:rPr>
                <w:rFonts w:ascii="Arial" w:hAnsi="Arial" w:cs="Arial"/>
                <w:color w:val="000000"/>
                <w:position w:val="-2"/>
                <w:sz w:val="18"/>
                <w:szCs w:val="18"/>
              </w:rPr>
              <w:t> </w:t>
            </w:r>
          </w:p>
        </w:tc>
      </w:tr>
      <w:tr w:rsidR="005F6074" w14:paraId="3708CC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9F76C6"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C5228" w14:textId="77777777" w:rsidR="005F6074" w:rsidRDefault="009E7DBE">
            <w:r>
              <w:rPr>
                <w:rFonts w:ascii="Arial" w:hAnsi="Arial" w:cs="Arial"/>
                <w:color w:val="000000"/>
                <w:position w:val="-2"/>
                <w:sz w:val="18"/>
                <w:szCs w:val="18"/>
              </w:rPr>
              <w:t> </w:t>
            </w:r>
          </w:p>
        </w:tc>
      </w:tr>
      <w:tr w:rsidR="005F6074" w14:paraId="22E6BBB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9F1F51"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156AB" w14:textId="77777777" w:rsidR="005F6074" w:rsidRDefault="009E7DBE">
            <w:r>
              <w:rPr>
                <w:rFonts w:ascii="Arial" w:hAnsi="Arial" w:cs="Arial"/>
                <w:color w:val="000000"/>
                <w:position w:val="-2"/>
                <w:sz w:val="18"/>
                <w:szCs w:val="18"/>
              </w:rPr>
              <w:t> </w:t>
            </w:r>
          </w:p>
        </w:tc>
      </w:tr>
      <w:tr w:rsidR="005F6074" w14:paraId="1110AD8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BBE394"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6498F" w14:textId="77777777" w:rsidR="005F6074" w:rsidRDefault="009E7DBE">
            <w:r>
              <w:rPr>
                <w:rFonts w:ascii="Arial" w:hAnsi="Arial" w:cs="Arial"/>
                <w:color w:val="000000"/>
                <w:position w:val="-2"/>
                <w:sz w:val="18"/>
                <w:szCs w:val="18"/>
              </w:rPr>
              <w:t> </w:t>
            </w:r>
          </w:p>
        </w:tc>
      </w:tr>
      <w:tr w:rsidR="005F6074" w14:paraId="2EAE66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E88FC"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9FD12" w14:textId="77777777" w:rsidR="005F6074" w:rsidRDefault="009E7DBE">
            <w:r>
              <w:rPr>
                <w:rFonts w:ascii="Arial" w:hAnsi="Arial" w:cs="Arial"/>
                <w:color w:val="000000"/>
                <w:position w:val="-2"/>
                <w:sz w:val="18"/>
                <w:szCs w:val="18"/>
              </w:rPr>
              <w:t> </w:t>
            </w:r>
          </w:p>
        </w:tc>
      </w:tr>
      <w:tr w:rsidR="005F6074" w14:paraId="5D0027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B1F4BD"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6E808" w14:textId="77777777" w:rsidR="005F6074" w:rsidRDefault="009E7DBE">
            <w:r>
              <w:rPr>
                <w:rFonts w:ascii="Arial" w:hAnsi="Arial" w:cs="Arial"/>
                <w:color w:val="000000"/>
                <w:position w:val="-2"/>
                <w:sz w:val="18"/>
                <w:szCs w:val="18"/>
              </w:rPr>
              <w:t> </w:t>
            </w:r>
          </w:p>
        </w:tc>
      </w:tr>
      <w:tr w:rsidR="005F6074" w14:paraId="755C81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FD82E9"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417A9" w14:textId="77777777" w:rsidR="005F6074" w:rsidRDefault="009E7DBE">
            <w:r>
              <w:rPr>
                <w:rFonts w:ascii="Arial" w:hAnsi="Arial" w:cs="Arial"/>
                <w:color w:val="000000"/>
                <w:position w:val="-2"/>
                <w:sz w:val="18"/>
                <w:szCs w:val="18"/>
              </w:rPr>
              <w:t> </w:t>
            </w:r>
          </w:p>
        </w:tc>
      </w:tr>
      <w:tr w:rsidR="004D55C2" w14:paraId="522881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D7E37E" w14:textId="77777777" w:rsidR="004D55C2" w:rsidRPr="0015351C" w:rsidRDefault="004D55C2">
            <w:pPr>
              <w:rPr>
                <w:rFonts w:ascii="Arial" w:hAnsi="Arial" w:cs="Arial"/>
                <w:b/>
                <w:bCs/>
                <w:color w:val="000000"/>
                <w:position w:val="-2"/>
                <w:sz w:val="16"/>
                <w:szCs w:val="18"/>
                <w:shd w:val="clear" w:color="auto" w:fill="CCCCCC"/>
              </w:rPr>
            </w:pPr>
            <w:r>
              <w:rPr>
                <w:rFonts w:ascii="Arial" w:hAnsi="Arial" w:cs="Arial"/>
                <w:b/>
                <w:bCs/>
                <w:color w:val="000000"/>
                <w:position w:val="-2"/>
                <w:sz w:val="16"/>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F583B" w14:textId="77777777" w:rsidR="004D55C2" w:rsidRDefault="004D55C2">
            <w:pPr>
              <w:rPr>
                <w:rFonts w:ascii="Arial" w:hAnsi="Arial" w:cs="Arial"/>
                <w:color w:val="000000"/>
                <w:position w:val="-2"/>
                <w:sz w:val="18"/>
                <w:szCs w:val="18"/>
              </w:rPr>
            </w:pPr>
          </w:p>
        </w:tc>
      </w:tr>
      <w:tr w:rsidR="005F6074" w14:paraId="3B1C6F6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0AB820"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RAZVRSTITEV DRUŽBE PO ZGD:</w:t>
            </w:r>
            <w:r w:rsidRPr="0015351C">
              <w:rPr>
                <w:rFonts w:ascii="Arial" w:hAnsi="Arial" w:cs="Arial"/>
                <w:i/>
                <w:iCs/>
                <w:color w:val="000000"/>
                <w:position w:val="-2"/>
                <w:sz w:val="16"/>
                <w:szCs w:val="18"/>
                <w:shd w:val="clear" w:color="auto" w:fill="CCCCCC"/>
              </w:rPr>
              <w:br/>
              <w:t>(</w:t>
            </w:r>
            <w:proofErr w:type="spellStart"/>
            <w:r w:rsidRPr="0015351C">
              <w:rPr>
                <w:rFonts w:ascii="Arial" w:hAnsi="Arial" w:cs="Arial"/>
                <w:i/>
                <w:iCs/>
                <w:color w:val="000000"/>
                <w:position w:val="-2"/>
                <w:sz w:val="16"/>
                <w:szCs w:val="18"/>
                <w:shd w:val="clear" w:color="auto" w:fill="CCCCCC"/>
              </w:rPr>
              <w:t>mikro</w:t>
            </w:r>
            <w:proofErr w:type="spellEnd"/>
            <w:r w:rsidRPr="0015351C">
              <w:rPr>
                <w:rFonts w:ascii="Arial" w:hAnsi="Arial" w:cs="Arial"/>
                <w:i/>
                <w:iCs/>
                <w:color w:val="000000"/>
                <w:position w:val="-2"/>
                <w:sz w:val="16"/>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69058" w14:textId="77777777" w:rsidR="005F6074" w:rsidRDefault="009E7DBE">
            <w:r>
              <w:rPr>
                <w:rFonts w:ascii="Arial" w:hAnsi="Arial" w:cs="Arial"/>
                <w:color w:val="000000"/>
                <w:position w:val="-2"/>
                <w:sz w:val="18"/>
                <w:szCs w:val="18"/>
              </w:rPr>
              <w:t> </w:t>
            </w:r>
          </w:p>
        </w:tc>
      </w:tr>
      <w:tr w:rsidR="005F6074" w14:paraId="01A258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EA06B3"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ČLANI UPRAVNEGA IN VODSTVENEGA ORGANA </w:t>
            </w:r>
            <w:r w:rsidRPr="0015351C">
              <w:rPr>
                <w:rFonts w:ascii="Arial" w:hAnsi="Arial" w:cs="Arial"/>
                <w:color w:val="000000"/>
                <w:position w:val="-2"/>
                <w:sz w:val="16"/>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FE3C8" w14:textId="77777777" w:rsidR="005F6074" w:rsidRDefault="009E7DBE">
            <w:r>
              <w:rPr>
                <w:rFonts w:ascii="Arial" w:hAnsi="Arial" w:cs="Arial"/>
                <w:color w:val="000000"/>
                <w:position w:val="-2"/>
                <w:sz w:val="18"/>
                <w:szCs w:val="18"/>
              </w:rPr>
              <w:t> </w:t>
            </w:r>
          </w:p>
        </w:tc>
      </w:tr>
      <w:tr w:rsidR="005F6074" w14:paraId="56D978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3A842B"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ČLANI NADZORNEGA ORGANA </w:t>
            </w:r>
            <w:r w:rsidRPr="0015351C">
              <w:rPr>
                <w:rFonts w:ascii="Arial" w:hAnsi="Arial" w:cs="Arial"/>
                <w:color w:val="000000"/>
                <w:position w:val="-2"/>
                <w:sz w:val="16"/>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D3A10" w14:textId="77777777" w:rsidR="005F6074" w:rsidRDefault="009E7DBE">
            <w:r>
              <w:rPr>
                <w:rFonts w:ascii="Arial" w:hAnsi="Arial" w:cs="Arial"/>
                <w:color w:val="000000"/>
                <w:position w:val="-2"/>
                <w:sz w:val="18"/>
                <w:szCs w:val="18"/>
              </w:rPr>
              <w:t> </w:t>
            </w:r>
          </w:p>
        </w:tc>
      </w:tr>
      <w:tr w:rsidR="005F6074" w14:paraId="04F35E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982AE"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lastRenderedPageBreak/>
              <w:t>POOBLAŠČENCI ZA ZASTOPANJE, ODLOČANJE ALI NADZOR </w:t>
            </w:r>
            <w:r w:rsidRPr="0015351C">
              <w:rPr>
                <w:rFonts w:ascii="Arial" w:hAnsi="Arial" w:cs="Arial"/>
                <w:color w:val="000000"/>
                <w:position w:val="-2"/>
                <w:sz w:val="16"/>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74372" w14:textId="77777777" w:rsidR="005F6074" w:rsidRDefault="009E7DBE">
            <w:r>
              <w:rPr>
                <w:rFonts w:ascii="Arial" w:hAnsi="Arial" w:cs="Arial"/>
                <w:color w:val="000000"/>
                <w:position w:val="-2"/>
                <w:sz w:val="18"/>
                <w:szCs w:val="18"/>
              </w:rPr>
              <w:t> </w:t>
            </w:r>
          </w:p>
        </w:tc>
      </w:tr>
      <w:tr w:rsidR="005F6074" w14:paraId="0C3F4E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7E5376" w14:textId="77777777" w:rsidR="005F6074" w:rsidRPr="0015351C" w:rsidRDefault="009E7DBE">
            <w:pPr>
              <w:rPr>
                <w:sz w:val="16"/>
              </w:rPr>
            </w:pPr>
            <w:r w:rsidRPr="0015351C">
              <w:rPr>
                <w:rFonts w:ascii="Arial" w:hAnsi="Arial" w:cs="Arial"/>
                <w:b/>
                <w:bCs/>
                <w:color w:val="000000"/>
                <w:position w:val="-2"/>
                <w:sz w:val="16"/>
                <w:szCs w:val="18"/>
                <w:shd w:val="clear" w:color="auto" w:fill="CCCCCC"/>
              </w:rPr>
              <w:t>POOBLAŠČENA OSEBA ZA VROČANJE:</w:t>
            </w:r>
            <w:r w:rsidRPr="0015351C">
              <w:rPr>
                <w:rFonts w:ascii="Arial" w:hAnsi="Arial" w:cs="Arial"/>
                <w:i/>
                <w:iCs/>
                <w:color w:val="000000"/>
                <w:position w:val="-2"/>
                <w:sz w:val="16"/>
                <w:szCs w:val="18"/>
                <w:shd w:val="clear" w:color="auto" w:fill="CCCCCC"/>
              </w:rPr>
              <w:br/>
              <w:t>Ime in priimek, ulica in hišna številka, kraj v Republiki Sloveniji </w:t>
            </w:r>
            <w:r w:rsidRPr="0015351C">
              <w:rPr>
                <w:rFonts w:ascii="Arial" w:hAnsi="Arial" w:cs="Arial"/>
                <w:i/>
                <w:iCs/>
                <w:color w:val="000000"/>
                <w:position w:val="-2"/>
                <w:sz w:val="16"/>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4975C" w14:textId="77777777" w:rsidR="005F6074" w:rsidRDefault="009E7DBE">
            <w:r>
              <w:rPr>
                <w:rFonts w:ascii="Arial" w:hAnsi="Arial" w:cs="Arial"/>
                <w:color w:val="000000"/>
                <w:position w:val="-2"/>
                <w:sz w:val="18"/>
                <w:szCs w:val="18"/>
              </w:rPr>
              <w:t> </w:t>
            </w:r>
          </w:p>
        </w:tc>
      </w:tr>
    </w:tbl>
    <w:p w14:paraId="73B1B485" w14:textId="77777777" w:rsidR="005F6074" w:rsidRDefault="005F6074"/>
    <w:tbl>
      <w:tblPr>
        <w:tblStyle w:val="NormalTablePHPDOCX"/>
        <w:tblW w:w="8745" w:type="dxa"/>
        <w:tblInd w:w="108" w:type="dxa"/>
        <w:tblLook w:val="04A0" w:firstRow="1" w:lastRow="0" w:firstColumn="1" w:lastColumn="0" w:noHBand="0" w:noVBand="1"/>
      </w:tblPr>
      <w:tblGrid>
        <w:gridCol w:w="4080"/>
        <w:gridCol w:w="4665"/>
      </w:tblGrid>
      <w:tr w:rsidR="005F6074" w14:paraId="59017AD9" w14:textId="77777777">
        <w:tc>
          <w:tcPr>
            <w:tcW w:w="4080" w:type="dxa"/>
            <w:gridSpan w:val="2"/>
            <w:tcMar>
              <w:top w:w="75" w:type="dxa"/>
              <w:bottom w:w="75" w:type="dxa"/>
            </w:tcMar>
            <w:vAlign w:val="center"/>
          </w:tcPr>
          <w:p w14:paraId="0367403E" w14:textId="77777777" w:rsidR="005F6074" w:rsidRDefault="009E7DBE">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p w14:paraId="2B18299F"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452C1855" w14:textId="77777777">
        <w:tc>
          <w:tcPr>
            <w:tcW w:w="4080" w:type="dxa"/>
            <w:tcMar>
              <w:top w:w="75" w:type="dxa"/>
              <w:bottom w:w="75" w:type="dxa"/>
            </w:tcMar>
            <w:vAlign w:val="center"/>
          </w:tcPr>
          <w:p w14:paraId="28D2B89D" w14:textId="77777777" w:rsidR="005F6074" w:rsidRDefault="009E7DBE">
            <w:r>
              <w:rPr>
                <w:rFonts w:ascii="Arial" w:hAnsi="Arial" w:cs="Arial"/>
                <w:color w:val="000000"/>
                <w:position w:val="-2"/>
                <w:sz w:val="18"/>
                <w:szCs w:val="18"/>
              </w:rPr>
              <w:t>Kraj in datum:</w:t>
            </w:r>
          </w:p>
        </w:tc>
        <w:tc>
          <w:tcPr>
            <w:tcW w:w="0" w:type="auto"/>
            <w:tcMar>
              <w:top w:w="75" w:type="dxa"/>
              <w:bottom w:w="75" w:type="dxa"/>
            </w:tcMar>
            <w:vAlign w:val="center"/>
          </w:tcPr>
          <w:p w14:paraId="37013A73" w14:textId="77777777" w:rsidR="005F6074" w:rsidRDefault="009E7DBE">
            <w:pPr>
              <w:jc w:val="center"/>
            </w:pPr>
            <w:r>
              <w:rPr>
                <w:rFonts w:ascii="Arial" w:hAnsi="Arial" w:cs="Arial"/>
                <w:color w:val="000000"/>
                <w:position w:val="-2"/>
                <w:sz w:val="18"/>
                <w:szCs w:val="18"/>
              </w:rPr>
              <w:t>Ime in priimek: _____________________</w:t>
            </w:r>
          </w:p>
        </w:tc>
      </w:tr>
      <w:tr w:rsidR="005F6074" w14:paraId="35DE67E0" w14:textId="77777777">
        <w:tc>
          <w:tcPr>
            <w:tcW w:w="4080" w:type="dxa"/>
            <w:tcMar>
              <w:top w:w="75" w:type="dxa"/>
              <w:bottom w:w="75" w:type="dxa"/>
            </w:tcMar>
            <w:vAlign w:val="center"/>
          </w:tcPr>
          <w:p w14:paraId="47AE4474"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0384EC3D" w14:textId="77777777" w:rsidR="005F6074" w:rsidRDefault="005F6074"/>
          <w:p w14:paraId="1D678853" w14:textId="77777777" w:rsidR="00265992" w:rsidRDefault="009E7DBE">
            <w:pPr>
              <w:jc w:val="center"/>
              <w:rPr>
                <w:rFonts w:ascii="Arial" w:hAnsi="Arial" w:cs="Arial"/>
                <w:color w:val="000000"/>
                <w:position w:val="-2"/>
                <w:sz w:val="18"/>
                <w:szCs w:val="18"/>
              </w:rPr>
            </w:pPr>
            <w:r>
              <w:rPr>
                <w:rFonts w:ascii="Arial" w:hAnsi="Arial" w:cs="Arial"/>
                <w:color w:val="000000"/>
                <w:position w:val="-2"/>
                <w:sz w:val="18"/>
                <w:szCs w:val="18"/>
              </w:rPr>
              <w:t xml:space="preserve"> (žig in podpis)</w:t>
            </w:r>
          </w:p>
          <w:p w14:paraId="27E5996B" w14:textId="77777777" w:rsidR="00265992" w:rsidRDefault="00265992">
            <w:pPr>
              <w:jc w:val="center"/>
              <w:rPr>
                <w:rFonts w:ascii="Arial" w:hAnsi="Arial" w:cs="Arial"/>
                <w:color w:val="000000"/>
                <w:position w:val="-2"/>
                <w:sz w:val="18"/>
                <w:szCs w:val="18"/>
              </w:rPr>
            </w:pPr>
          </w:p>
          <w:p w14:paraId="2E3B595E" w14:textId="77777777" w:rsidR="00265992" w:rsidRDefault="00265992">
            <w:pPr>
              <w:jc w:val="center"/>
              <w:rPr>
                <w:rFonts w:ascii="Arial" w:hAnsi="Arial" w:cs="Arial"/>
                <w:color w:val="000000"/>
                <w:position w:val="-2"/>
                <w:sz w:val="18"/>
                <w:szCs w:val="18"/>
              </w:rPr>
            </w:pPr>
          </w:p>
          <w:p w14:paraId="35E0272B" w14:textId="77777777" w:rsidR="00265992" w:rsidRDefault="00265992">
            <w:pPr>
              <w:jc w:val="center"/>
              <w:rPr>
                <w:rFonts w:ascii="Arial" w:hAnsi="Arial" w:cs="Arial"/>
                <w:color w:val="000000"/>
                <w:position w:val="-2"/>
                <w:sz w:val="18"/>
                <w:szCs w:val="18"/>
              </w:rPr>
            </w:pPr>
          </w:p>
          <w:p w14:paraId="734B630D" w14:textId="77777777" w:rsidR="00265992" w:rsidRDefault="00265992">
            <w:pPr>
              <w:jc w:val="center"/>
              <w:rPr>
                <w:rFonts w:ascii="Arial" w:hAnsi="Arial" w:cs="Arial"/>
                <w:color w:val="000000"/>
                <w:position w:val="-2"/>
                <w:sz w:val="18"/>
                <w:szCs w:val="18"/>
              </w:rPr>
            </w:pPr>
          </w:p>
          <w:p w14:paraId="2E23E009" w14:textId="77777777" w:rsidR="00265992" w:rsidRDefault="00265992">
            <w:pPr>
              <w:jc w:val="center"/>
              <w:rPr>
                <w:rFonts w:ascii="Arial" w:hAnsi="Arial" w:cs="Arial"/>
                <w:color w:val="000000"/>
                <w:position w:val="-2"/>
                <w:sz w:val="18"/>
                <w:szCs w:val="18"/>
              </w:rPr>
            </w:pPr>
          </w:p>
          <w:p w14:paraId="31568BEB" w14:textId="77777777" w:rsidR="00265992" w:rsidRDefault="00265992">
            <w:pPr>
              <w:jc w:val="center"/>
              <w:rPr>
                <w:rFonts w:ascii="Arial" w:hAnsi="Arial" w:cs="Arial"/>
                <w:color w:val="000000"/>
                <w:position w:val="-2"/>
                <w:sz w:val="18"/>
                <w:szCs w:val="18"/>
              </w:rPr>
            </w:pPr>
          </w:p>
          <w:p w14:paraId="60427742" w14:textId="77777777" w:rsidR="00265992" w:rsidRDefault="00265992">
            <w:pPr>
              <w:jc w:val="center"/>
              <w:rPr>
                <w:rFonts w:ascii="Arial" w:hAnsi="Arial" w:cs="Arial"/>
                <w:color w:val="000000"/>
                <w:position w:val="-2"/>
                <w:sz w:val="18"/>
                <w:szCs w:val="18"/>
              </w:rPr>
            </w:pPr>
          </w:p>
          <w:p w14:paraId="70E6045A" w14:textId="77777777" w:rsidR="00265992" w:rsidRDefault="00265992">
            <w:pPr>
              <w:jc w:val="center"/>
              <w:rPr>
                <w:rFonts w:ascii="Arial" w:hAnsi="Arial" w:cs="Arial"/>
                <w:color w:val="000000"/>
                <w:position w:val="-2"/>
                <w:sz w:val="18"/>
                <w:szCs w:val="18"/>
              </w:rPr>
            </w:pPr>
          </w:p>
          <w:p w14:paraId="4341E7AE" w14:textId="77777777" w:rsidR="00265992" w:rsidRDefault="00265992">
            <w:pPr>
              <w:jc w:val="center"/>
              <w:rPr>
                <w:rFonts w:ascii="Arial" w:hAnsi="Arial" w:cs="Arial"/>
                <w:color w:val="000000"/>
                <w:position w:val="-2"/>
                <w:sz w:val="18"/>
                <w:szCs w:val="18"/>
              </w:rPr>
            </w:pPr>
          </w:p>
          <w:p w14:paraId="5261E922" w14:textId="77777777" w:rsidR="00265992" w:rsidRDefault="00265992">
            <w:pPr>
              <w:jc w:val="center"/>
              <w:rPr>
                <w:rFonts w:ascii="Arial" w:hAnsi="Arial" w:cs="Arial"/>
                <w:color w:val="000000"/>
                <w:position w:val="-2"/>
                <w:sz w:val="18"/>
                <w:szCs w:val="18"/>
              </w:rPr>
            </w:pPr>
          </w:p>
          <w:p w14:paraId="11399EE9" w14:textId="77777777" w:rsidR="00265992" w:rsidRDefault="00265992">
            <w:pPr>
              <w:jc w:val="center"/>
              <w:rPr>
                <w:rFonts w:ascii="Arial" w:hAnsi="Arial" w:cs="Arial"/>
                <w:color w:val="000000"/>
                <w:position w:val="-2"/>
                <w:sz w:val="18"/>
                <w:szCs w:val="18"/>
              </w:rPr>
            </w:pPr>
          </w:p>
          <w:p w14:paraId="6A921726" w14:textId="77777777" w:rsidR="00265992" w:rsidRDefault="00265992">
            <w:pPr>
              <w:jc w:val="center"/>
              <w:rPr>
                <w:rFonts w:ascii="Arial" w:hAnsi="Arial" w:cs="Arial"/>
                <w:color w:val="000000"/>
                <w:position w:val="-2"/>
                <w:sz w:val="18"/>
                <w:szCs w:val="18"/>
              </w:rPr>
            </w:pPr>
          </w:p>
          <w:p w14:paraId="018F0A17" w14:textId="77777777" w:rsidR="00265992" w:rsidRDefault="00265992">
            <w:pPr>
              <w:jc w:val="center"/>
              <w:rPr>
                <w:rFonts w:ascii="Arial" w:hAnsi="Arial" w:cs="Arial"/>
                <w:color w:val="000000"/>
                <w:position w:val="-2"/>
                <w:sz w:val="18"/>
                <w:szCs w:val="18"/>
              </w:rPr>
            </w:pPr>
          </w:p>
          <w:p w14:paraId="6782BC71" w14:textId="77777777" w:rsidR="00265992" w:rsidRDefault="00265992">
            <w:pPr>
              <w:jc w:val="center"/>
              <w:rPr>
                <w:rFonts w:ascii="Arial" w:hAnsi="Arial" w:cs="Arial"/>
                <w:color w:val="000000"/>
                <w:position w:val="-2"/>
                <w:sz w:val="18"/>
                <w:szCs w:val="18"/>
              </w:rPr>
            </w:pPr>
          </w:p>
          <w:p w14:paraId="1D841BB6" w14:textId="77777777" w:rsidR="00265992" w:rsidRDefault="00265992">
            <w:pPr>
              <w:jc w:val="center"/>
              <w:rPr>
                <w:rFonts w:ascii="Arial" w:hAnsi="Arial" w:cs="Arial"/>
                <w:color w:val="000000"/>
                <w:position w:val="-2"/>
                <w:sz w:val="18"/>
                <w:szCs w:val="18"/>
              </w:rPr>
            </w:pPr>
          </w:p>
          <w:p w14:paraId="7027E031" w14:textId="77777777" w:rsidR="00265992" w:rsidRDefault="00265992">
            <w:pPr>
              <w:jc w:val="center"/>
              <w:rPr>
                <w:rFonts w:ascii="Arial" w:hAnsi="Arial" w:cs="Arial"/>
                <w:color w:val="000000"/>
                <w:position w:val="-2"/>
                <w:sz w:val="18"/>
                <w:szCs w:val="18"/>
              </w:rPr>
            </w:pPr>
          </w:p>
          <w:p w14:paraId="44D0B827" w14:textId="77777777" w:rsidR="00265992" w:rsidRDefault="00265992">
            <w:pPr>
              <w:jc w:val="center"/>
              <w:rPr>
                <w:rFonts w:ascii="Arial" w:hAnsi="Arial" w:cs="Arial"/>
                <w:color w:val="000000"/>
                <w:position w:val="-2"/>
                <w:sz w:val="18"/>
                <w:szCs w:val="18"/>
              </w:rPr>
            </w:pPr>
          </w:p>
          <w:p w14:paraId="16358FDB" w14:textId="77777777" w:rsidR="00265992" w:rsidRDefault="00265992">
            <w:pPr>
              <w:jc w:val="center"/>
              <w:rPr>
                <w:rFonts w:ascii="Arial" w:hAnsi="Arial" w:cs="Arial"/>
                <w:color w:val="000000"/>
                <w:position w:val="-2"/>
                <w:sz w:val="18"/>
                <w:szCs w:val="18"/>
              </w:rPr>
            </w:pPr>
          </w:p>
          <w:p w14:paraId="1FDC7650" w14:textId="77777777" w:rsidR="00265992" w:rsidRDefault="00265992">
            <w:pPr>
              <w:jc w:val="center"/>
              <w:rPr>
                <w:rFonts w:ascii="Arial" w:hAnsi="Arial" w:cs="Arial"/>
                <w:color w:val="000000"/>
                <w:position w:val="-2"/>
                <w:sz w:val="18"/>
                <w:szCs w:val="18"/>
              </w:rPr>
            </w:pPr>
          </w:p>
          <w:p w14:paraId="67B3A5EA" w14:textId="77777777" w:rsidR="00265992" w:rsidRDefault="00265992">
            <w:pPr>
              <w:jc w:val="center"/>
              <w:rPr>
                <w:rFonts w:ascii="Arial" w:hAnsi="Arial" w:cs="Arial"/>
                <w:color w:val="000000"/>
                <w:position w:val="-2"/>
                <w:sz w:val="18"/>
                <w:szCs w:val="18"/>
              </w:rPr>
            </w:pPr>
          </w:p>
          <w:p w14:paraId="71F0ED74" w14:textId="77777777" w:rsidR="00265992" w:rsidRDefault="00265992">
            <w:pPr>
              <w:jc w:val="center"/>
              <w:rPr>
                <w:rFonts w:ascii="Arial" w:hAnsi="Arial" w:cs="Arial"/>
                <w:color w:val="000000"/>
                <w:position w:val="-2"/>
                <w:sz w:val="18"/>
                <w:szCs w:val="18"/>
              </w:rPr>
            </w:pPr>
          </w:p>
          <w:p w14:paraId="42D2671D" w14:textId="77777777" w:rsidR="00265992" w:rsidRDefault="00265992">
            <w:pPr>
              <w:jc w:val="center"/>
              <w:rPr>
                <w:rFonts w:ascii="Arial" w:hAnsi="Arial" w:cs="Arial"/>
                <w:color w:val="000000"/>
                <w:position w:val="-2"/>
                <w:sz w:val="18"/>
                <w:szCs w:val="18"/>
              </w:rPr>
            </w:pPr>
          </w:p>
          <w:p w14:paraId="1CCA93A3" w14:textId="77777777" w:rsidR="00113296" w:rsidRDefault="00113296">
            <w:pPr>
              <w:jc w:val="center"/>
              <w:rPr>
                <w:rFonts w:ascii="Arial" w:hAnsi="Arial" w:cs="Arial"/>
                <w:color w:val="000000"/>
                <w:position w:val="-2"/>
                <w:sz w:val="18"/>
                <w:szCs w:val="18"/>
              </w:rPr>
            </w:pPr>
          </w:p>
          <w:p w14:paraId="228E8E5C" w14:textId="77777777" w:rsidR="00113296" w:rsidRDefault="00113296">
            <w:pPr>
              <w:jc w:val="center"/>
              <w:rPr>
                <w:rFonts w:ascii="Arial" w:hAnsi="Arial" w:cs="Arial"/>
                <w:color w:val="000000"/>
                <w:position w:val="-2"/>
                <w:sz w:val="18"/>
                <w:szCs w:val="18"/>
              </w:rPr>
            </w:pPr>
          </w:p>
          <w:p w14:paraId="51F83776" w14:textId="77777777" w:rsidR="00113296" w:rsidRDefault="00113296">
            <w:pPr>
              <w:jc w:val="center"/>
              <w:rPr>
                <w:rFonts w:ascii="Arial" w:hAnsi="Arial" w:cs="Arial"/>
                <w:color w:val="000000"/>
                <w:position w:val="-2"/>
                <w:sz w:val="18"/>
                <w:szCs w:val="18"/>
              </w:rPr>
            </w:pPr>
          </w:p>
          <w:p w14:paraId="3A74941E" w14:textId="77777777" w:rsidR="00113296" w:rsidRDefault="00113296">
            <w:pPr>
              <w:jc w:val="center"/>
              <w:rPr>
                <w:rFonts w:ascii="Arial" w:hAnsi="Arial" w:cs="Arial"/>
                <w:color w:val="000000"/>
                <w:position w:val="-2"/>
                <w:sz w:val="18"/>
                <w:szCs w:val="18"/>
              </w:rPr>
            </w:pPr>
          </w:p>
          <w:p w14:paraId="25630C1B" w14:textId="77777777" w:rsidR="00113296" w:rsidRDefault="00113296">
            <w:pPr>
              <w:jc w:val="center"/>
              <w:rPr>
                <w:rFonts w:ascii="Arial" w:hAnsi="Arial" w:cs="Arial"/>
                <w:color w:val="000000"/>
                <w:position w:val="-2"/>
                <w:sz w:val="18"/>
                <w:szCs w:val="18"/>
              </w:rPr>
            </w:pPr>
          </w:p>
          <w:p w14:paraId="63D42D0A" w14:textId="77777777" w:rsidR="00113296" w:rsidRDefault="00113296">
            <w:pPr>
              <w:jc w:val="center"/>
              <w:rPr>
                <w:rFonts w:ascii="Arial" w:hAnsi="Arial" w:cs="Arial"/>
                <w:color w:val="000000"/>
                <w:position w:val="-2"/>
                <w:sz w:val="18"/>
                <w:szCs w:val="18"/>
              </w:rPr>
            </w:pPr>
          </w:p>
          <w:p w14:paraId="5DD0D28A" w14:textId="77777777" w:rsidR="00113296" w:rsidRDefault="00113296">
            <w:pPr>
              <w:jc w:val="center"/>
              <w:rPr>
                <w:rFonts w:ascii="Arial" w:hAnsi="Arial" w:cs="Arial"/>
                <w:color w:val="000000"/>
                <w:position w:val="-2"/>
                <w:sz w:val="18"/>
                <w:szCs w:val="18"/>
              </w:rPr>
            </w:pPr>
          </w:p>
          <w:p w14:paraId="2F29E647" w14:textId="77777777" w:rsidR="00113296" w:rsidRDefault="00113296">
            <w:pPr>
              <w:jc w:val="center"/>
              <w:rPr>
                <w:rFonts w:ascii="Arial" w:hAnsi="Arial" w:cs="Arial"/>
                <w:color w:val="000000"/>
                <w:position w:val="-2"/>
                <w:sz w:val="18"/>
                <w:szCs w:val="18"/>
              </w:rPr>
            </w:pPr>
          </w:p>
          <w:p w14:paraId="75740C14" w14:textId="77777777" w:rsidR="00113296" w:rsidRDefault="00113296">
            <w:pPr>
              <w:jc w:val="center"/>
              <w:rPr>
                <w:rFonts w:ascii="Arial" w:hAnsi="Arial" w:cs="Arial"/>
                <w:color w:val="000000"/>
                <w:position w:val="-2"/>
                <w:sz w:val="18"/>
                <w:szCs w:val="18"/>
              </w:rPr>
            </w:pPr>
          </w:p>
          <w:p w14:paraId="000056C0" w14:textId="77777777" w:rsidR="00113296" w:rsidRDefault="00113296">
            <w:pPr>
              <w:jc w:val="center"/>
              <w:rPr>
                <w:rFonts w:ascii="Arial" w:hAnsi="Arial" w:cs="Arial"/>
                <w:color w:val="000000"/>
                <w:position w:val="-2"/>
                <w:sz w:val="18"/>
                <w:szCs w:val="18"/>
              </w:rPr>
            </w:pPr>
          </w:p>
          <w:p w14:paraId="280CC46A" w14:textId="77777777" w:rsidR="00265992" w:rsidRDefault="00265992">
            <w:pPr>
              <w:jc w:val="center"/>
              <w:rPr>
                <w:rFonts w:ascii="Arial" w:hAnsi="Arial" w:cs="Arial"/>
                <w:color w:val="000000"/>
                <w:position w:val="-2"/>
                <w:sz w:val="18"/>
                <w:szCs w:val="18"/>
              </w:rPr>
            </w:pPr>
          </w:p>
          <w:p w14:paraId="0CD7E6FC" w14:textId="77777777" w:rsidR="00265992" w:rsidRDefault="00265992">
            <w:pPr>
              <w:jc w:val="center"/>
              <w:rPr>
                <w:rFonts w:ascii="Arial" w:hAnsi="Arial" w:cs="Arial"/>
                <w:color w:val="000000"/>
                <w:position w:val="-2"/>
                <w:sz w:val="18"/>
                <w:szCs w:val="18"/>
              </w:rPr>
            </w:pPr>
          </w:p>
          <w:p w14:paraId="51C515F5" w14:textId="77777777" w:rsidR="00265992" w:rsidRDefault="00265992">
            <w:pPr>
              <w:jc w:val="center"/>
              <w:rPr>
                <w:rFonts w:ascii="Arial" w:hAnsi="Arial" w:cs="Arial"/>
                <w:color w:val="000000"/>
                <w:position w:val="-2"/>
                <w:sz w:val="18"/>
                <w:szCs w:val="18"/>
              </w:rPr>
            </w:pPr>
          </w:p>
          <w:p w14:paraId="10E82BA1" w14:textId="77777777" w:rsidR="005F6074" w:rsidRDefault="009E7DBE">
            <w:pPr>
              <w:jc w:val="center"/>
            </w:pPr>
            <w:r>
              <w:rPr>
                <w:rFonts w:ascii="Arial" w:hAnsi="Arial" w:cs="Arial"/>
                <w:color w:val="000000"/>
                <w:position w:val="-2"/>
                <w:sz w:val="18"/>
                <w:szCs w:val="18"/>
              </w:rPr>
              <w:br/>
              <w:t> </w:t>
            </w:r>
          </w:p>
        </w:tc>
      </w:tr>
    </w:tbl>
    <w:p w14:paraId="3043D28B" w14:textId="77777777" w:rsidR="00237C4D" w:rsidRPr="00590863" w:rsidRDefault="009E7DBE" w:rsidP="0015351C">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34F0F3FE"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ACD146B" w14:textId="77777777" w:rsidR="00237C4D" w:rsidRDefault="00237C4D" w:rsidP="00237C4D">
      <w:pPr>
        <w:spacing w:after="120"/>
        <w:rPr>
          <w:rFonts w:ascii="Arial" w:hAnsi="Arial" w:cs="Arial"/>
        </w:rPr>
      </w:pPr>
    </w:p>
    <w:p w14:paraId="489508BD" w14:textId="77777777" w:rsidR="005F6074" w:rsidRDefault="009E7DBE">
      <w:pPr>
        <w:spacing w:before="225" w:after="225" w:line="240" w:lineRule="auto"/>
        <w:jc w:val="both"/>
      </w:pPr>
      <w:r>
        <w:rPr>
          <w:rFonts w:ascii="Arial" w:hAnsi="Arial" w:cs="Arial"/>
          <w:color w:val="000000"/>
          <w:sz w:val="18"/>
          <w:szCs w:val="18"/>
        </w:rPr>
        <w:t>V zvezi z javnim naročilom »</w:t>
      </w:r>
      <w:r w:rsidR="00762D63">
        <w:rPr>
          <w:rFonts w:ascii="Arial" w:hAnsi="Arial" w:cs="Arial"/>
          <w:b/>
          <w:bCs/>
          <w:color w:val="000000"/>
          <w:sz w:val="18"/>
          <w:szCs w:val="18"/>
        </w:rPr>
        <w:t xml:space="preserve">GOI dela pri katerih se upoštevajo </w:t>
      </w:r>
      <w:proofErr w:type="spellStart"/>
      <w:r w:rsidR="00762D63">
        <w:rPr>
          <w:rFonts w:ascii="Arial" w:hAnsi="Arial" w:cs="Arial"/>
          <w:b/>
          <w:bCs/>
          <w:color w:val="000000"/>
          <w:sz w:val="18"/>
          <w:szCs w:val="18"/>
        </w:rPr>
        <w:t>okoljski</w:t>
      </w:r>
      <w:proofErr w:type="spellEnd"/>
      <w:r w:rsidR="00762D63">
        <w:rPr>
          <w:rFonts w:ascii="Arial" w:hAnsi="Arial" w:cs="Arial"/>
          <w:b/>
          <w:bCs/>
          <w:color w:val="000000"/>
          <w:sz w:val="18"/>
          <w:szCs w:val="18"/>
        </w:rPr>
        <w:t xml:space="preserve"> vidiki  »Energetska sanacija  treh stavb SB NM«</w:t>
      </w:r>
      <w:r>
        <w:rPr>
          <w:rFonts w:ascii="Arial" w:hAnsi="Arial" w:cs="Arial"/>
          <w:color w:val="000000"/>
          <w:sz w:val="18"/>
          <w:szCs w:val="18"/>
        </w:rPr>
        <w:t>«,</w:t>
      </w:r>
    </w:p>
    <w:p w14:paraId="187D1986" w14:textId="77777777" w:rsidR="005F6074" w:rsidRDefault="009E7DB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248DB83" w14:textId="77777777" w:rsidR="005F6074" w:rsidRDefault="009E7DBE">
      <w:pPr>
        <w:spacing w:before="225" w:after="225" w:line="240" w:lineRule="auto"/>
        <w:jc w:val="both"/>
      </w:pPr>
      <w:r>
        <w:rPr>
          <w:rFonts w:ascii="Arial" w:hAnsi="Arial" w:cs="Arial"/>
          <w:i/>
          <w:iCs/>
          <w:color w:val="000000"/>
          <w:sz w:val="18"/>
          <w:szCs w:val="18"/>
        </w:rPr>
        <w:t>(naziv ponudnika, partnerja v skupni ponudbi)</w:t>
      </w:r>
    </w:p>
    <w:p w14:paraId="1019DC0D" w14:textId="77777777" w:rsidR="005F6074" w:rsidRDefault="009E7DB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F6074" w14:paraId="0D61A07F" w14:textId="77777777">
        <w:tc>
          <w:tcPr>
            <w:tcW w:w="0" w:type="auto"/>
            <w:tcMar>
              <w:top w:w="0" w:type="auto"/>
              <w:bottom w:w="0" w:type="auto"/>
            </w:tcMar>
          </w:tcPr>
          <w:p w14:paraId="4B1B9FAF"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DC9E8EB"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5F9723C"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DA0532C"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AA37DA0"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173745"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EB02B3C"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777561F"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2F9503"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474854F"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52AECC8"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ACAA0A2"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A811097"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4662AFF"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E8C770B"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DBFA4E2"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253B4F"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610AEF"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4ED465F"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DB1724B"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B7A8188"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5C839E4" w14:textId="77777777" w:rsidR="005F6074" w:rsidRDefault="009E7DBE" w:rsidP="00EB3422">
            <w:pPr>
              <w:numPr>
                <w:ilvl w:val="0"/>
                <w:numId w:val="20"/>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7556D23E" w14:textId="77777777" w:rsidR="005F6074" w:rsidRDefault="009E7DBE">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F6074" w14:paraId="47BD460B" w14:textId="77777777">
        <w:tc>
          <w:tcPr>
            <w:tcW w:w="0" w:type="auto"/>
            <w:tcMar>
              <w:top w:w="0" w:type="auto"/>
              <w:bottom w:w="0" w:type="auto"/>
            </w:tcMar>
          </w:tcPr>
          <w:p w14:paraId="1ECC97E0"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9EB2FE3"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E98E431"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A7705A5"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3203641"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CE0EA3"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D1477CD"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544E596"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F289DD5"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43BD56A"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676FFAE"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E3B6438"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780800C" w14:textId="77777777" w:rsidR="005F6074" w:rsidRDefault="009E7DBE" w:rsidP="00EB3422">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334ED3C" w14:textId="77777777" w:rsidR="005F6074" w:rsidRDefault="009E7DB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07DFD72" w14:textId="77777777" w:rsidR="00083D26" w:rsidRPr="002D0676" w:rsidRDefault="003D039D" w:rsidP="00083D26">
      <w:pPr>
        <w:spacing w:before="225" w:after="225" w:line="240" w:lineRule="auto"/>
        <w:jc w:val="both"/>
        <w:rPr>
          <w:rFonts w:ascii="Arial" w:eastAsia="Calibri" w:hAnsi="Arial" w:cs="Arial"/>
          <w:sz w:val="18"/>
          <w:szCs w:val="18"/>
          <w:u w:val="single"/>
        </w:rPr>
      </w:pPr>
      <w:r w:rsidRPr="002D0676">
        <w:rPr>
          <w:rFonts w:ascii="Arial" w:hAnsi="Arial" w:cs="Arial"/>
          <w:sz w:val="18"/>
          <w:szCs w:val="18"/>
          <w:u w:val="single"/>
        </w:rPr>
        <w:t xml:space="preserve">S podpisom te izjave izjavljamo tudi, da smo seznanjeni z </w:t>
      </w:r>
      <w:proofErr w:type="spellStart"/>
      <w:r w:rsidRPr="002D0676">
        <w:rPr>
          <w:rFonts w:ascii="Arial" w:hAnsi="Arial" w:cs="Arial"/>
          <w:sz w:val="18"/>
          <w:szCs w:val="18"/>
          <w:u w:val="single"/>
        </w:rPr>
        <w:t>odložnim</w:t>
      </w:r>
      <w:proofErr w:type="spellEnd"/>
      <w:r w:rsidRPr="002D0676">
        <w:rPr>
          <w:rFonts w:ascii="Arial" w:hAnsi="Arial" w:cs="Arial"/>
          <w:sz w:val="18"/>
          <w:szCs w:val="18"/>
          <w:u w:val="single"/>
        </w:rPr>
        <w:t xml:space="preserve"> pogojem naročnika</w:t>
      </w:r>
      <w:r w:rsidR="00083D26" w:rsidRPr="002D0676">
        <w:rPr>
          <w:rFonts w:ascii="Arial" w:hAnsi="Arial" w:cs="Arial"/>
          <w:sz w:val="18"/>
          <w:szCs w:val="18"/>
          <w:u w:val="single"/>
        </w:rPr>
        <w:t xml:space="preserve">, da bo </w:t>
      </w:r>
      <w:r w:rsidR="00083D26" w:rsidRPr="002D0676">
        <w:rPr>
          <w:rFonts w:ascii="Arial" w:eastAsia="Calibri" w:hAnsi="Arial" w:cs="Arial"/>
          <w:sz w:val="18"/>
          <w:szCs w:val="18"/>
          <w:u w:val="single"/>
        </w:rPr>
        <w:t xml:space="preserve">pogodba sklenjena z izbranim ponudnikom pod </w:t>
      </w:r>
      <w:proofErr w:type="spellStart"/>
      <w:r w:rsidR="00083D26" w:rsidRPr="002D0676">
        <w:rPr>
          <w:rFonts w:ascii="Arial" w:eastAsia="Calibri" w:hAnsi="Arial" w:cs="Arial"/>
          <w:sz w:val="18"/>
          <w:szCs w:val="18"/>
          <w:u w:val="single"/>
        </w:rPr>
        <w:t>odložnim</w:t>
      </w:r>
      <w:proofErr w:type="spellEnd"/>
      <w:r w:rsidR="00083D26" w:rsidRPr="002D0676">
        <w:rPr>
          <w:rFonts w:ascii="Arial" w:eastAsia="Calibri" w:hAnsi="Arial" w:cs="Arial"/>
          <w:sz w:val="18"/>
          <w:szCs w:val="18"/>
          <w:u w:val="single"/>
        </w:rPr>
        <w:t xml:space="preserve"> pogojem in bo pričela učinkovati, ko bo naročnik pridobil sredstva sofinanciranja, vendar ne kasneje kot leto dni od pravnomočnosti odločitve o oddaji naročila, ter da pristajamo na način izvedbe javnega naročila, kot je opredeljen v dokumentaciji.</w:t>
      </w:r>
    </w:p>
    <w:p w14:paraId="5C70F8C5" w14:textId="77777777" w:rsidR="005F6074" w:rsidRDefault="009E7DB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146BF5">
        <w:rPr>
          <w:rFonts w:ascii="Arial" w:hAnsi="Arial" w:cs="Arial"/>
          <w:b/>
          <w:bCs/>
          <w:color w:val="000000"/>
          <w:sz w:val="18"/>
          <w:szCs w:val="18"/>
        </w:rPr>
        <w:t xml:space="preserve">GOI dela pri katerih se upoštevajo </w:t>
      </w:r>
      <w:proofErr w:type="spellStart"/>
      <w:r w:rsidR="00146BF5">
        <w:rPr>
          <w:rFonts w:ascii="Arial" w:hAnsi="Arial" w:cs="Arial"/>
          <w:b/>
          <w:bCs/>
          <w:color w:val="000000"/>
          <w:sz w:val="18"/>
          <w:szCs w:val="18"/>
        </w:rPr>
        <w:t>okoljski</w:t>
      </w:r>
      <w:proofErr w:type="spellEnd"/>
      <w:r w:rsidR="00146BF5">
        <w:rPr>
          <w:rFonts w:ascii="Arial" w:hAnsi="Arial" w:cs="Arial"/>
          <w:b/>
          <w:bCs/>
          <w:color w:val="000000"/>
          <w:sz w:val="18"/>
          <w:szCs w:val="18"/>
        </w:rPr>
        <w:t xml:space="preserve"> vidiki - </w:t>
      </w:r>
      <w:r w:rsidR="00265992" w:rsidRPr="00265992">
        <w:rPr>
          <w:rFonts w:ascii="Arial" w:hAnsi="Arial" w:cs="Arial"/>
          <w:b/>
          <w:bCs/>
          <w:color w:val="000000"/>
          <w:sz w:val="18"/>
          <w:szCs w:val="18"/>
        </w:rPr>
        <w:t xml:space="preserve">GOI dela pri katerih se upoštevajo </w:t>
      </w:r>
      <w:proofErr w:type="spellStart"/>
      <w:r w:rsidR="00265992" w:rsidRPr="00265992">
        <w:rPr>
          <w:rFonts w:ascii="Arial" w:hAnsi="Arial" w:cs="Arial"/>
          <w:b/>
          <w:bCs/>
          <w:color w:val="000000"/>
          <w:sz w:val="18"/>
          <w:szCs w:val="18"/>
        </w:rPr>
        <w:t>okoljski</w:t>
      </w:r>
      <w:proofErr w:type="spellEnd"/>
      <w:r w:rsidR="00265992" w:rsidRPr="00265992">
        <w:rPr>
          <w:rFonts w:ascii="Arial" w:hAnsi="Arial" w:cs="Arial"/>
          <w:b/>
          <w:bCs/>
          <w:color w:val="000000"/>
          <w:sz w:val="18"/>
          <w:szCs w:val="18"/>
        </w:rPr>
        <w:t xml:space="preserve"> vidiki  »Energetska sanacija  treh stavb SB NM</w:t>
      </w:r>
      <w:r w:rsidR="00146BF5">
        <w:rPr>
          <w:rFonts w:ascii="Arial" w:hAnsi="Arial" w:cs="Arial"/>
          <w:b/>
          <w:bCs/>
          <w:color w:val="000000"/>
          <w:sz w:val="18"/>
          <w:szCs w:val="18"/>
        </w:rPr>
        <w:t>«</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75048F28" w14:textId="77777777" w:rsidR="005F6074" w:rsidRDefault="009E7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6074" w14:paraId="7CC700C7" w14:textId="77777777">
        <w:tc>
          <w:tcPr>
            <w:tcW w:w="2500" w:type="pct"/>
            <w:tcMar>
              <w:top w:w="75" w:type="dxa"/>
              <w:bottom w:w="75" w:type="dxa"/>
            </w:tcMar>
            <w:vAlign w:val="center"/>
          </w:tcPr>
          <w:p w14:paraId="4AF4D975" w14:textId="77777777" w:rsidR="005F6074" w:rsidRDefault="009E7DBE">
            <w:r>
              <w:rPr>
                <w:rFonts w:ascii="Arial" w:hAnsi="Arial" w:cs="Arial"/>
                <w:color w:val="000000"/>
                <w:position w:val="-2"/>
                <w:sz w:val="18"/>
                <w:szCs w:val="18"/>
              </w:rPr>
              <w:t>Kraj in datum:</w:t>
            </w:r>
          </w:p>
        </w:tc>
        <w:tc>
          <w:tcPr>
            <w:tcW w:w="0" w:type="auto"/>
            <w:tcMar>
              <w:top w:w="75" w:type="dxa"/>
              <w:bottom w:w="75" w:type="dxa"/>
            </w:tcMar>
            <w:vAlign w:val="center"/>
          </w:tcPr>
          <w:p w14:paraId="2E4734F2" w14:textId="77777777" w:rsidR="005F6074" w:rsidRDefault="009E7DBE">
            <w:r>
              <w:rPr>
                <w:rFonts w:ascii="Arial" w:hAnsi="Arial" w:cs="Arial"/>
                <w:color w:val="000000"/>
                <w:position w:val="-2"/>
                <w:sz w:val="18"/>
                <w:szCs w:val="18"/>
              </w:rPr>
              <w:t>Ime in priimek: _____________________</w:t>
            </w:r>
          </w:p>
        </w:tc>
      </w:tr>
      <w:tr w:rsidR="005F6074" w14:paraId="593FBE3A" w14:textId="77777777">
        <w:tc>
          <w:tcPr>
            <w:tcW w:w="2500" w:type="pct"/>
            <w:tcMar>
              <w:top w:w="75" w:type="dxa"/>
              <w:bottom w:w="75" w:type="dxa"/>
            </w:tcMar>
            <w:vAlign w:val="center"/>
          </w:tcPr>
          <w:p w14:paraId="7975BC77"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34CC09E8" w14:textId="77777777" w:rsidR="005F6074" w:rsidRDefault="005F6074"/>
          <w:p w14:paraId="12A4D9AF" w14:textId="77777777" w:rsidR="005F6074" w:rsidRDefault="009E7DBE">
            <w:pPr>
              <w:jc w:val="center"/>
            </w:pPr>
            <w:r>
              <w:rPr>
                <w:rFonts w:ascii="Arial" w:hAnsi="Arial" w:cs="Arial"/>
                <w:color w:val="A9A9A9"/>
                <w:position w:val="-2"/>
                <w:sz w:val="18"/>
                <w:szCs w:val="18"/>
              </w:rPr>
              <w:t>(žig in podpis)</w:t>
            </w:r>
          </w:p>
        </w:tc>
      </w:tr>
    </w:tbl>
    <w:p w14:paraId="7D71A4FD" w14:textId="77777777" w:rsidR="005F6074" w:rsidRDefault="009E7DBE">
      <w:pPr>
        <w:spacing w:before="225" w:after="225" w:line="240" w:lineRule="auto"/>
        <w:jc w:val="both"/>
      </w:pPr>
      <w:r>
        <w:rPr>
          <w:rFonts w:ascii="Arial" w:hAnsi="Arial" w:cs="Arial"/>
          <w:color w:val="000000"/>
          <w:sz w:val="18"/>
          <w:szCs w:val="18"/>
        </w:rPr>
        <w:lastRenderedPageBreak/>
        <w:t> </w:t>
      </w:r>
    </w:p>
    <w:p w14:paraId="0BD369A9"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t>Obrazec št: 3</w:t>
      </w:r>
    </w:p>
    <w:p w14:paraId="488933AA"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28FCE3C" w14:textId="77777777" w:rsidR="00237C4D" w:rsidRDefault="00237C4D" w:rsidP="00237C4D">
      <w:pPr>
        <w:spacing w:after="120"/>
        <w:rPr>
          <w:rFonts w:ascii="Arial" w:hAnsi="Arial" w:cs="Arial"/>
        </w:rPr>
      </w:pPr>
    </w:p>
    <w:p w14:paraId="71E7A697" w14:textId="77777777" w:rsidR="005F6074" w:rsidRDefault="009E7DBE">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5EEEE40B" w14:textId="77777777" w:rsidR="005F6074" w:rsidRDefault="009E7DBE">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0DAF5723" w14:textId="77777777" w:rsidR="005F6074" w:rsidRDefault="009E7DB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AAE84BA" w14:textId="77777777" w:rsidR="005F6074" w:rsidRDefault="005F6074">
      <w:pPr>
        <w:sectPr w:rsidR="005F6074" w:rsidSect="00237C4D">
          <w:footerReference w:type="default" r:id="rId13"/>
          <w:pgSz w:w="11906" w:h="16838"/>
          <w:pgMar w:top="1418" w:right="1418" w:bottom="1418" w:left="1418" w:header="567" w:footer="596" w:gutter="0"/>
          <w:cols w:space="708"/>
          <w:docGrid w:linePitch="360"/>
        </w:sectPr>
      </w:pPr>
    </w:p>
    <w:p w14:paraId="34269116"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4</w:t>
      </w:r>
    </w:p>
    <w:p w14:paraId="4698D7B4"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097DEA4" w14:textId="77777777" w:rsidR="00237C4D" w:rsidRDefault="00237C4D" w:rsidP="00237C4D">
      <w:pPr>
        <w:spacing w:after="120"/>
        <w:rPr>
          <w:rFonts w:ascii="Arial" w:hAnsi="Arial" w:cs="Arial"/>
        </w:rPr>
      </w:pPr>
    </w:p>
    <w:p w14:paraId="0D453A02" w14:textId="77777777" w:rsidR="005F6074" w:rsidRDefault="009E7DB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F6074" w14:paraId="4793197E" w14:textId="77777777">
        <w:tc>
          <w:tcPr>
            <w:tcW w:w="0" w:type="auto"/>
            <w:tcMar>
              <w:top w:w="0" w:type="auto"/>
              <w:bottom w:w="0" w:type="auto"/>
            </w:tcMar>
          </w:tcPr>
          <w:p w14:paraId="33CF1F17" w14:textId="77777777" w:rsidR="005F6074" w:rsidRDefault="009E7DBE" w:rsidP="00EB3422">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BE89052" w14:textId="77777777" w:rsidR="005F6074" w:rsidRDefault="009E7DBE" w:rsidP="00EB3422">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3F560E6" w14:textId="77777777" w:rsidR="005F6074" w:rsidRDefault="009E7DBE" w:rsidP="00EB3422">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145CA9E" w14:textId="77777777" w:rsidR="005F6074" w:rsidRDefault="009E7DBE">
      <w:pPr>
        <w:spacing w:before="225" w:after="225" w:line="240" w:lineRule="auto"/>
        <w:jc w:val="center"/>
      </w:pPr>
      <w:r>
        <w:rPr>
          <w:rFonts w:ascii="Arial" w:hAnsi="Arial" w:cs="Arial"/>
          <w:b/>
          <w:bCs/>
          <w:color w:val="000000"/>
          <w:sz w:val="21"/>
          <w:szCs w:val="21"/>
        </w:rPr>
        <w:t>POOBLASTILO</w:t>
      </w:r>
    </w:p>
    <w:p w14:paraId="1D7AF30E" w14:textId="77777777" w:rsidR="005F6074" w:rsidRDefault="009E7DB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F6074" w14:paraId="15AC502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B2A0B" w14:textId="77777777" w:rsidR="005F6074" w:rsidRDefault="009E7DB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8A62F" w14:textId="77777777" w:rsidR="005F6074" w:rsidRDefault="009E7DBE">
            <w:r>
              <w:rPr>
                <w:rFonts w:ascii="Arial" w:hAnsi="Arial" w:cs="Arial"/>
                <w:color w:val="000000"/>
                <w:position w:val="-2"/>
                <w:sz w:val="18"/>
                <w:szCs w:val="18"/>
              </w:rPr>
              <w:t> </w:t>
            </w:r>
          </w:p>
        </w:tc>
      </w:tr>
      <w:tr w:rsidR="005F6074" w14:paraId="3F71394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B1A3F" w14:textId="77777777" w:rsidR="005F6074" w:rsidRDefault="009E7DB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99F6" w14:textId="77777777" w:rsidR="005F6074" w:rsidRDefault="009E7DBE">
            <w:r>
              <w:rPr>
                <w:rFonts w:ascii="Arial" w:hAnsi="Arial" w:cs="Arial"/>
                <w:color w:val="000000"/>
                <w:position w:val="-2"/>
                <w:sz w:val="18"/>
                <w:szCs w:val="18"/>
              </w:rPr>
              <w:t> </w:t>
            </w:r>
          </w:p>
        </w:tc>
      </w:tr>
      <w:tr w:rsidR="005F6074" w14:paraId="2030DD5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E1FA4" w14:textId="77777777" w:rsidR="005F6074" w:rsidRDefault="009E7DB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0DD26" w14:textId="77777777" w:rsidR="005F6074" w:rsidRDefault="009E7DBE">
            <w:r>
              <w:rPr>
                <w:rFonts w:ascii="Arial" w:hAnsi="Arial" w:cs="Arial"/>
                <w:color w:val="000000"/>
                <w:position w:val="-2"/>
                <w:sz w:val="18"/>
                <w:szCs w:val="18"/>
              </w:rPr>
              <w:t> </w:t>
            </w:r>
          </w:p>
        </w:tc>
      </w:tr>
      <w:tr w:rsidR="005F6074" w14:paraId="1BD5A25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8009D" w14:textId="77777777" w:rsidR="005F6074" w:rsidRDefault="009E7DB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C4EBF" w14:textId="77777777" w:rsidR="005F6074" w:rsidRDefault="009E7DBE">
            <w:r>
              <w:rPr>
                <w:rFonts w:ascii="Arial" w:hAnsi="Arial" w:cs="Arial"/>
                <w:color w:val="000000"/>
                <w:position w:val="-2"/>
                <w:sz w:val="18"/>
                <w:szCs w:val="18"/>
              </w:rPr>
              <w:t> </w:t>
            </w:r>
          </w:p>
        </w:tc>
      </w:tr>
      <w:tr w:rsidR="005F6074" w14:paraId="3A372A7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1E335" w14:textId="77777777" w:rsidR="005F6074" w:rsidRDefault="009E7DB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5A68" w14:textId="77777777" w:rsidR="005F6074" w:rsidRDefault="009E7DBE">
            <w:r>
              <w:rPr>
                <w:rFonts w:ascii="Arial" w:hAnsi="Arial" w:cs="Arial"/>
                <w:color w:val="000000"/>
                <w:position w:val="-2"/>
                <w:sz w:val="18"/>
                <w:szCs w:val="18"/>
              </w:rPr>
              <w:t> </w:t>
            </w:r>
          </w:p>
        </w:tc>
      </w:tr>
    </w:tbl>
    <w:p w14:paraId="7164D32C" w14:textId="77777777" w:rsidR="005F6074" w:rsidRDefault="009E7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6074" w14:paraId="4F63DFEB" w14:textId="77777777">
        <w:tc>
          <w:tcPr>
            <w:tcW w:w="2500" w:type="pct"/>
            <w:tcMar>
              <w:top w:w="75" w:type="dxa"/>
              <w:bottom w:w="75" w:type="dxa"/>
            </w:tcMar>
            <w:vAlign w:val="center"/>
          </w:tcPr>
          <w:p w14:paraId="440624D0" w14:textId="77777777" w:rsidR="005F6074" w:rsidRDefault="009E7DBE">
            <w:r>
              <w:rPr>
                <w:rFonts w:ascii="Arial" w:hAnsi="Arial" w:cs="Arial"/>
                <w:color w:val="000000"/>
                <w:position w:val="-2"/>
                <w:sz w:val="18"/>
                <w:szCs w:val="18"/>
              </w:rPr>
              <w:t>Kraj in datum:</w:t>
            </w:r>
          </w:p>
        </w:tc>
        <w:tc>
          <w:tcPr>
            <w:tcW w:w="0" w:type="auto"/>
            <w:tcMar>
              <w:top w:w="75" w:type="dxa"/>
              <w:bottom w:w="75" w:type="dxa"/>
            </w:tcMar>
            <w:vAlign w:val="center"/>
          </w:tcPr>
          <w:p w14:paraId="3ABF13B5" w14:textId="77777777" w:rsidR="005F6074" w:rsidRDefault="009E7DBE">
            <w:r>
              <w:rPr>
                <w:rFonts w:ascii="Arial" w:hAnsi="Arial" w:cs="Arial"/>
                <w:color w:val="000000"/>
                <w:position w:val="-2"/>
                <w:sz w:val="18"/>
                <w:szCs w:val="18"/>
              </w:rPr>
              <w:t>Ime in priimek: _____________________</w:t>
            </w:r>
          </w:p>
        </w:tc>
      </w:tr>
      <w:tr w:rsidR="005F6074" w14:paraId="0394407A" w14:textId="77777777">
        <w:tc>
          <w:tcPr>
            <w:tcW w:w="2500" w:type="pct"/>
            <w:tcMar>
              <w:top w:w="75" w:type="dxa"/>
              <w:bottom w:w="75" w:type="dxa"/>
            </w:tcMar>
            <w:vAlign w:val="center"/>
          </w:tcPr>
          <w:p w14:paraId="45921A0E"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10FE6334" w14:textId="77777777" w:rsidR="005F6074" w:rsidRDefault="005F6074"/>
          <w:p w14:paraId="0A308CBF" w14:textId="77777777" w:rsidR="005F6074" w:rsidRDefault="009E7DBE">
            <w:pPr>
              <w:jc w:val="center"/>
            </w:pPr>
            <w:r>
              <w:rPr>
                <w:rFonts w:ascii="Arial" w:hAnsi="Arial" w:cs="Arial"/>
                <w:color w:val="A9A9A9"/>
                <w:position w:val="-2"/>
                <w:sz w:val="18"/>
                <w:szCs w:val="18"/>
              </w:rPr>
              <w:t>(žig in podpis)</w:t>
            </w:r>
          </w:p>
        </w:tc>
      </w:tr>
    </w:tbl>
    <w:p w14:paraId="697A2790" w14:textId="77777777" w:rsidR="005F6074" w:rsidRDefault="009E7DBE">
      <w:pPr>
        <w:spacing w:before="225" w:after="225" w:line="240" w:lineRule="auto"/>
        <w:jc w:val="both"/>
      </w:pPr>
      <w:r>
        <w:rPr>
          <w:rFonts w:ascii="Arial" w:hAnsi="Arial" w:cs="Arial"/>
          <w:color w:val="000000"/>
          <w:sz w:val="18"/>
          <w:szCs w:val="18"/>
        </w:rPr>
        <w:t> </w:t>
      </w:r>
    </w:p>
    <w:p w14:paraId="0E4CB5B4" w14:textId="77777777" w:rsidR="005F6074" w:rsidRDefault="009E7DBE">
      <w:pPr>
        <w:spacing w:before="225" w:after="225" w:line="240" w:lineRule="auto"/>
        <w:jc w:val="both"/>
      </w:pPr>
      <w:r>
        <w:rPr>
          <w:rFonts w:ascii="Arial" w:hAnsi="Arial" w:cs="Arial"/>
          <w:color w:val="000000"/>
          <w:sz w:val="18"/>
          <w:szCs w:val="18"/>
        </w:rPr>
        <w:t> </w:t>
      </w:r>
    </w:p>
    <w:p w14:paraId="2FE36D91" w14:textId="77777777" w:rsidR="005F6074" w:rsidRDefault="009E7DBE">
      <w:pPr>
        <w:spacing w:before="225" w:after="225" w:line="240" w:lineRule="auto"/>
        <w:jc w:val="both"/>
      </w:pPr>
      <w:r>
        <w:rPr>
          <w:rFonts w:ascii="Arial" w:hAnsi="Arial" w:cs="Arial"/>
          <w:color w:val="000000"/>
          <w:sz w:val="18"/>
          <w:szCs w:val="18"/>
        </w:rPr>
        <w:t> </w:t>
      </w:r>
    </w:p>
    <w:p w14:paraId="42EF2FD6" w14:textId="77777777" w:rsidR="005F6074" w:rsidRDefault="005F6074">
      <w:pPr>
        <w:sectPr w:rsidR="005F6074" w:rsidSect="00237C4D">
          <w:footerReference w:type="default" r:id="rId14"/>
          <w:pgSz w:w="11906" w:h="16838"/>
          <w:pgMar w:top="1418" w:right="1418" w:bottom="1418" w:left="1418" w:header="567" w:footer="596" w:gutter="0"/>
          <w:cols w:space="708"/>
          <w:docGrid w:linePitch="360"/>
        </w:sectPr>
      </w:pPr>
    </w:p>
    <w:p w14:paraId="6D0B0E9D"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5</w:t>
      </w:r>
    </w:p>
    <w:p w14:paraId="5C3C9020"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A71F577" w14:textId="77777777" w:rsidR="00237C4D" w:rsidRDefault="00237C4D" w:rsidP="00237C4D">
      <w:pPr>
        <w:spacing w:after="120"/>
        <w:rPr>
          <w:rFonts w:ascii="Arial" w:hAnsi="Arial" w:cs="Arial"/>
        </w:rPr>
      </w:pPr>
    </w:p>
    <w:p w14:paraId="20E2A7E8" w14:textId="77777777" w:rsidR="005F6074" w:rsidRDefault="009E7DB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F6074" w14:paraId="238095DA" w14:textId="77777777">
        <w:tc>
          <w:tcPr>
            <w:tcW w:w="0" w:type="auto"/>
            <w:tcMar>
              <w:top w:w="0" w:type="auto"/>
              <w:bottom w:w="0" w:type="auto"/>
            </w:tcMar>
          </w:tcPr>
          <w:p w14:paraId="3250224F" w14:textId="77777777" w:rsidR="005F6074" w:rsidRDefault="009E7DBE" w:rsidP="00EB3422">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740FEED" w14:textId="77777777" w:rsidR="005F6074" w:rsidRDefault="009E7DBE" w:rsidP="00EB3422">
            <w:pPr>
              <w:numPr>
                <w:ilvl w:val="0"/>
                <w:numId w:val="2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701982D" w14:textId="77777777" w:rsidR="005F6074" w:rsidRDefault="009E7DBE">
      <w:pPr>
        <w:spacing w:before="225" w:after="225" w:line="240" w:lineRule="auto"/>
        <w:jc w:val="center"/>
      </w:pPr>
      <w:r>
        <w:rPr>
          <w:rFonts w:ascii="Arial" w:hAnsi="Arial" w:cs="Arial"/>
          <w:b/>
          <w:bCs/>
          <w:color w:val="000000"/>
          <w:sz w:val="21"/>
          <w:szCs w:val="21"/>
        </w:rPr>
        <w:t>POOBLASTILO</w:t>
      </w:r>
    </w:p>
    <w:p w14:paraId="3337B0DE" w14:textId="77777777" w:rsidR="005F6074" w:rsidRDefault="009E7DBE">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SPLOŠNA BOLNIŠNICA NOVO </w:t>
      </w:r>
      <w:proofErr w:type="spellStart"/>
      <w:r>
        <w:rPr>
          <w:rFonts w:ascii="Arial" w:hAnsi="Arial" w:cs="Arial"/>
          <w:b/>
          <w:bCs/>
          <w:color w:val="000000"/>
          <w:sz w:val="18"/>
          <w:szCs w:val="18"/>
        </w:rPr>
        <w:t>MESTO,Šmihelska</w:t>
      </w:r>
      <w:proofErr w:type="spellEnd"/>
      <w:r>
        <w:rPr>
          <w:rFonts w:ascii="Arial" w:hAnsi="Arial" w:cs="Arial"/>
          <w:b/>
          <w:bCs/>
          <w:color w:val="000000"/>
          <w:sz w:val="18"/>
          <w:szCs w:val="18"/>
        </w:rPr>
        <w:t xml:space="preserve">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F6074" w14:paraId="65DED7D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092A" w14:textId="77777777" w:rsidR="005F6074" w:rsidRDefault="009E7DB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18C43" w14:textId="77777777" w:rsidR="005F6074" w:rsidRDefault="009E7DBE">
            <w:r>
              <w:rPr>
                <w:rFonts w:ascii="Arial" w:hAnsi="Arial" w:cs="Arial"/>
                <w:color w:val="000000"/>
                <w:position w:val="-2"/>
                <w:sz w:val="18"/>
                <w:szCs w:val="18"/>
              </w:rPr>
              <w:t> </w:t>
            </w:r>
          </w:p>
        </w:tc>
      </w:tr>
      <w:tr w:rsidR="005F6074" w14:paraId="680E567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BCD98" w14:textId="77777777" w:rsidR="005F6074" w:rsidRDefault="009E7DB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AFC50" w14:textId="77777777" w:rsidR="005F6074" w:rsidRDefault="009E7DBE">
            <w:r>
              <w:rPr>
                <w:rFonts w:ascii="Arial" w:hAnsi="Arial" w:cs="Arial"/>
                <w:color w:val="000000"/>
                <w:position w:val="-2"/>
                <w:sz w:val="18"/>
                <w:szCs w:val="18"/>
              </w:rPr>
              <w:t> </w:t>
            </w:r>
          </w:p>
        </w:tc>
      </w:tr>
      <w:tr w:rsidR="005F6074" w14:paraId="50A2A07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7DF10" w14:textId="77777777" w:rsidR="005F6074" w:rsidRDefault="009E7DB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1564" w14:textId="77777777" w:rsidR="005F6074" w:rsidRDefault="009E7DBE">
            <w:r>
              <w:rPr>
                <w:rFonts w:ascii="Arial" w:hAnsi="Arial" w:cs="Arial"/>
                <w:color w:val="000000"/>
                <w:position w:val="-2"/>
                <w:sz w:val="18"/>
                <w:szCs w:val="18"/>
              </w:rPr>
              <w:t> </w:t>
            </w:r>
          </w:p>
        </w:tc>
      </w:tr>
      <w:tr w:rsidR="005F6074" w14:paraId="08B19AF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25730" w14:textId="77777777" w:rsidR="005F6074" w:rsidRDefault="009E7DB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78622" w14:textId="77777777" w:rsidR="005F6074" w:rsidRDefault="009E7DBE">
            <w:r>
              <w:rPr>
                <w:rFonts w:ascii="Arial" w:hAnsi="Arial" w:cs="Arial"/>
                <w:color w:val="000000"/>
                <w:position w:val="-2"/>
                <w:sz w:val="18"/>
                <w:szCs w:val="18"/>
              </w:rPr>
              <w:t> </w:t>
            </w:r>
          </w:p>
        </w:tc>
      </w:tr>
      <w:tr w:rsidR="005F6074" w14:paraId="3450B65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21287" w14:textId="77777777" w:rsidR="005F6074" w:rsidRDefault="009E7DB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D8C01" w14:textId="77777777" w:rsidR="005F6074" w:rsidRDefault="009E7DBE">
            <w:r>
              <w:rPr>
                <w:rFonts w:ascii="Arial" w:hAnsi="Arial" w:cs="Arial"/>
                <w:color w:val="000000"/>
                <w:position w:val="-2"/>
                <w:sz w:val="18"/>
                <w:szCs w:val="18"/>
              </w:rPr>
              <w:t> </w:t>
            </w:r>
          </w:p>
        </w:tc>
      </w:tr>
      <w:tr w:rsidR="005F6074" w14:paraId="751BF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0E9E0" w14:textId="77777777" w:rsidR="005F6074" w:rsidRDefault="009E7DB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8F2EA" w14:textId="77777777" w:rsidR="005F6074" w:rsidRDefault="009E7DBE">
            <w:r>
              <w:rPr>
                <w:rFonts w:ascii="Arial" w:hAnsi="Arial" w:cs="Arial"/>
                <w:color w:val="000000"/>
                <w:position w:val="-2"/>
                <w:sz w:val="18"/>
                <w:szCs w:val="18"/>
              </w:rPr>
              <w:t> </w:t>
            </w:r>
          </w:p>
        </w:tc>
      </w:tr>
      <w:tr w:rsidR="005F6074" w14:paraId="05BD7B1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827CF" w14:textId="77777777" w:rsidR="005F6074" w:rsidRDefault="009E7DB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C058B" w14:textId="77777777" w:rsidR="005F6074" w:rsidRDefault="009E7DBE">
            <w:r>
              <w:rPr>
                <w:rFonts w:ascii="Arial" w:hAnsi="Arial" w:cs="Arial"/>
                <w:color w:val="000000"/>
                <w:position w:val="-2"/>
                <w:sz w:val="18"/>
                <w:szCs w:val="18"/>
              </w:rPr>
              <w:t> </w:t>
            </w:r>
          </w:p>
        </w:tc>
      </w:tr>
      <w:tr w:rsidR="005F6074" w14:paraId="3E400CB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6FF49" w14:textId="77777777" w:rsidR="005F6074" w:rsidRDefault="009E7DB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C71A1" w14:textId="77777777" w:rsidR="005F6074" w:rsidRDefault="009E7DBE">
            <w:r>
              <w:rPr>
                <w:rFonts w:ascii="Arial" w:hAnsi="Arial" w:cs="Arial"/>
                <w:color w:val="000000"/>
                <w:position w:val="-2"/>
                <w:sz w:val="18"/>
                <w:szCs w:val="18"/>
              </w:rPr>
              <w:t> </w:t>
            </w:r>
          </w:p>
        </w:tc>
      </w:tr>
    </w:tbl>
    <w:p w14:paraId="3A34E9E0" w14:textId="77777777" w:rsidR="005F6074" w:rsidRDefault="009E7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6074" w14:paraId="0749A8D9" w14:textId="77777777">
        <w:tc>
          <w:tcPr>
            <w:tcW w:w="2500" w:type="pct"/>
            <w:tcMar>
              <w:top w:w="75" w:type="dxa"/>
              <w:bottom w:w="75" w:type="dxa"/>
            </w:tcMar>
            <w:vAlign w:val="center"/>
          </w:tcPr>
          <w:p w14:paraId="1AFD19F5" w14:textId="77777777" w:rsidR="005F6074" w:rsidRDefault="009E7DBE">
            <w:r>
              <w:rPr>
                <w:rFonts w:ascii="Arial" w:hAnsi="Arial" w:cs="Arial"/>
                <w:color w:val="000000"/>
                <w:position w:val="-2"/>
                <w:sz w:val="18"/>
                <w:szCs w:val="18"/>
              </w:rPr>
              <w:t>Kraj in datum:</w:t>
            </w:r>
          </w:p>
        </w:tc>
        <w:tc>
          <w:tcPr>
            <w:tcW w:w="0" w:type="auto"/>
            <w:tcMar>
              <w:top w:w="75" w:type="dxa"/>
              <w:bottom w:w="75" w:type="dxa"/>
            </w:tcMar>
            <w:vAlign w:val="center"/>
          </w:tcPr>
          <w:p w14:paraId="7AD98ED6" w14:textId="77777777" w:rsidR="005F6074" w:rsidRDefault="009E7DBE">
            <w:r>
              <w:rPr>
                <w:rFonts w:ascii="Arial" w:hAnsi="Arial" w:cs="Arial"/>
                <w:color w:val="000000"/>
                <w:position w:val="-2"/>
                <w:sz w:val="18"/>
                <w:szCs w:val="18"/>
              </w:rPr>
              <w:t>Ime in priimek: _____________________</w:t>
            </w:r>
          </w:p>
        </w:tc>
      </w:tr>
      <w:tr w:rsidR="005F6074" w14:paraId="6022BFA6" w14:textId="77777777">
        <w:tc>
          <w:tcPr>
            <w:tcW w:w="2500" w:type="pct"/>
            <w:tcMar>
              <w:top w:w="75" w:type="dxa"/>
              <w:bottom w:w="75" w:type="dxa"/>
            </w:tcMar>
            <w:vAlign w:val="center"/>
          </w:tcPr>
          <w:p w14:paraId="2FDF3F1C"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2284EA71" w14:textId="77777777" w:rsidR="005F6074" w:rsidRDefault="009E7DBE">
            <w:pPr>
              <w:jc w:val="center"/>
            </w:pPr>
            <w:r>
              <w:rPr>
                <w:rFonts w:ascii="Arial" w:hAnsi="Arial" w:cs="Arial"/>
                <w:color w:val="A9A9A9"/>
                <w:position w:val="-2"/>
                <w:sz w:val="18"/>
                <w:szCs w:val="18"/>
              </w:rPr>
              <w:t>(podpis)</w:t>
            </w:r>
          </w:p>
        </w:tc>
      </w:tr>
    </w:tbl>
    <w:p w14:paraId="301F31E6" w14:textId="77777777" w:rsidR="005F6074" w:rsidRDefault="009E7DBE">
      <w:pPr>
        <w:spacing w:before="225" w:after="225" w:line="240" w:lineRule="auto"/>
        <w:jc w:val="both"/>
        <w:rPr>
          <w:rFonts w:ascii="Arial" w:hAnsi="Arial" w:cs="Arial"/>
          <w:b/>
          <w:bCs/>
          <w:i/>
          <w:iCs/>
          <w:color w:val="000000"/>
          <w:sz w:val="18"/>
          <w:szCs w:val="18"/>
          <w:u w:val="single"/>
        </w:rPr>
      </w:pPr>
      <w:r>
        <w:rPr>
          <w:rFonts w:ascii="Arial" w:hAnsi="Arial" w:cs="Arial"/>
          <w:color w:val="000000"/>
          <w:sz w:val="18"/>
          <w:szCs w:val="18"/>
        </w:rPr>
        <w:t> </w:t>
      </w: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7CA224A" w14:textId="77777777" w:rsidR="00113296" w:rsidRDefault="00113296">
      <w:pPr>
        <w:spacing w:before="225" w:after="225" w:line="240" w:lineRule="auto"/>
        <w:jc w:val="both"/>
      </w:pPr>
    </w:p>
    <w:p w14:paraId="609253A3"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6</w:t>
      </w:r>
    </w:p>
    <w:p w14:paraId="689F7D7D"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priglašenih strokovnjakov</w:t>
      </w:r>
    </w:p>
    <w:p w14:paraId="499E061E" w14:textId="77777777" w:rsidR="00237C4D" w:rsidRDefault="00237C4D" w:rsidP="00237C4D">
      <w:pPr>
        <w:spacing w:after="120"/>
        <w:rPr>
          <w:rFonts w:ascii="Arial" w:hAnsi="Arial" w:cs="Arial"/>
        </w:rPr>
      </w:pPr>
    </w:p>
    <w:p w14:paraId="4E5D8158" w14:textId="77777777" w:rsidR="005F6074" w:rsidRDefault="009E7DBE">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7437DBA4" w14:textId="77777777" w:rsidR="005F6074" w:rsidRDefault="009E7DBE">
      <w:pPr>
        <w:spacing w:before="225" w:after="225" w:line="240" w:lineRule="auto"/>
        <w:jc w:val="both"/>
      </w:pPr>
      <w:r>
        <w:rPr>
          <w:rFonts w:ascii="Arial" w:hAnsi="Arial" w:cs="Arial"/>
          <w:b/>
          <w:bCs/>
          <w:color w:val="000000"/>
          <w:sz w:val="18"/>
          <w:szCs w:val="18"/>
        </w:rPr>
        <w:t>1. VODJA VSEH GOI DEL</w:t>
      </w:r>
      <w:r w:rsidR="004D55C2">
        <w:rPr>
          <w:rFonts w:ascii="Arial" w:hAnsi="Arial" w:cs="Arial"/>
          <w:b/>
          <w:bCs/>
          <w:color w:val="000000"/>
          <w:sz w:val="18"/>
          <w:szCs w:val="18"/>
        </w:rPr>
        <w:t xml:space="preserve"> – VODJA GRADNJE</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5F6074" w14:paraId="4CCBA74D"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21825" w14:textId="77777777" w:rsidR="005F6074" w:rsidRDefault="009E7DBE">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94F6C4"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31E8C2D1"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E169B" w14:textId="77777777" w:rsidR="005F6074" w:rsidRDefault="009E7DBE">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605C9"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27BB99D7"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869AC0" w14:textId="77777777" w:rsidR="005F6074" w:rsidRDefault="009E7DBE">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B94E3" w14:textId="77777777" w:rsidR="005F6074" w:rsidRDefault="009E7DBE">
            <w:pPr>
              <w:spacing w:before="135" w:after="135"/>
              <w:jc w:val="both"/>
              <w:textAlignment w:val="center"/>
            </w:pPr>
            <w:r>
              <w:rPr>
                <w:rFonts w:ascii="Arial" w:hAnsi="Arial" w:cs="Arial"/>
                <w:color w:val="000000"/>
                <w:position w:val="-2"/>
                <w:sz w:val="18"/>
                <w:szCs w:val="18"/>
              </w:rPr>
              <w:t>DA  NE</w:t>
            </w:r>
          </w:p>
        </w:tc>
      </w:tr>
      <w:tr w:rsidR="005F6074" w14:paraId="2D3EF036"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98A9F" w14:textId="77777777" w:rsidR="005F6074" w:rsidRDefault="009E7DBE">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7D47A"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6C8E8398"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221AE" w14:textId="77777777" w:rsidR="005F6074" w:rsidRDefault="009E7DBE">
            <w:pPr>
              <w:spacing w:before="135" w:after="135"/>
              <w:jc w:val="both"/>
              <w:textAlignment w:val="center"/>
            </w:pPr>
            <w:r>
              <w:rPr>
                <w:rFonts w:ascii="Arial" w:hAnsi="Arial" w:cs="Arial"/>
                <w:color w:val="000000"/>
                <w:position w:val="-2"/>
                <w:sz w:val="18"/>
                <w:szCs w:val="18"/>
              </w:rPr>
              <w:t>Potrdilo o članstvu</w:t>
            </w:r>
          </w:p>
          <w:p w14:paraId="1B23046D" w14:textId="77777777" w:rsidR="005F6074" w:rsidRDefault="009E7DBE">
            <w:pPr>
              <w:spacing w:before="135" w:after="135"/>
              <w:jc w:val="both"/>
              <w:textAlignment w:val="center"/>
            </w:pPr>
            <w:r>
              <w:rPr>
                <w:rFonts w:ascii="Arial" w:hAnsi="Arial" w:cs="Arial"/>
                <w:color w:val="000000"/>
                <w:position w:val="-2"/>
                <w:sz w:val="18"/>
                <w:szCs w:val="18"/>
              </w:rPr>
              <w:t>IZS  (PI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D98E0" w14:textId="77777777" w:rsidR="005F6074" w:rsidRDefault="009E7DBE">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5F6074" w14:paraId="0F022E1C"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B3D3B" w14:textId="77777777" w:rsidR="005F6074" w:rsidRDefault="009E7DBE">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8C032"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61AFAA08" w14:textId="77777777" w:rsidR="005F6074" w:rsidRDefault="009E7DBE">
      <w:pPr>
        <w:spacing w:before="225" w:after="225" w:line="240" w:lineRule="auto"/>
        <w:jc w:val="both"/>
      </w:pPr>
      <w:r>
        <w:rPr>
          <w:rFonts w:ascii="Arial" w:hAnsi="Arial" w:cs="Arial"/>
          <w:color w:val="000000"/>
          <w:sz w:val="18"/>
          <w:szCs w:val="18"/>
        </w:rPr>
        <w:t>Mora biti zaposlen pri glavnemu izvajalcu ali partnerju ali podizvajalcu, ki bo izvajal pretežni del posla. Mora biti za področje gradbeništva - področje, ki pri predmetnem JN prevladuje. Lahko je ista oseba kot vodja del za področje gradbeništva v tem JN.</w:t>
      </w:r>
    </w:p>
    <w:p w14:paraId="2B1AE826" w14:textId="77777777" w:rsidR="005F6074" w:rsidRDefault="009E7D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VODJA DEL ZA PODROČJE GRADBENIŠTVA: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5F6074" w14:paraId="58B3B211"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8BB38" w14:textId="77777777" w:rsidR="005F6074" w:rsidRDefault="009E7DBE">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31CC5"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31684727"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323CD" w14:textId="77777777" w:rsidR="005F6074" w:rsidRDefault="009E7DBE">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118FB"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49F70148"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7E6CAD" w14:textId="77777777" w:rsidR="005F6074" w:rsidRDefault="009E7DBE">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BE397" w14:textId="77777777" w:rsidR="005F6074" w:rsidRDefault="009E7DBE">
            <w:pPr>
              <w:spacing w:before="135" w:after="135"/>
              <w:jc w:val="both"/>
              <w:textAlignment w:val="center"/>
            </w:pPr>
            <w:r>
              <w:rPr>
                <w:rFonts w:ascii="Arial" w:hAnsi="Arial" w:cs="Arial"/>
                <w:color w:val="000000"/>
                <w:position w:val="-2"/>
                <w:sz w:val="18"/>
                <w:szCs w:val="18"/>
              </w:rPr>
              <w:t>DA  NE</w:t>
            </w:r>
          </w:p>
        </w:tc>
      </w:tr>
      <w:tr w:rsidR="005F6074" w14:paraId="5ED09824"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F8F083" w14:textId="77777777" w:rsidR="005F6074" w:rsidRDefault="009E7DBE">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FA4C3"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72992F2B"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98BFA" w14:textId="77777777" w:rsidR="00EA2322" w:rsidRPr="00EA2322" w:rsidRDefault="00EA2322" w:rsidP="00EA2322">
            <w:pPr>
              <w:spacing w:before="135" w:after="135" w:line="276" w:lineRule="auto"/>
              <w:jc w:val="both"/>
              <w:textAlignment w:val="center"/>
            </w:pPr>
            <w:r w:rsidRPr="00EA2322">
              <w:rPr>
                <w:rFonts w:ascii="Arial" w:hAnsi="Arial" w:cs="Arial"/>
                <w:color w:val="000000"/>
                <w:position w:val="-2"/>
                <w:sz w:val="18"/>
                <w:szCs w:val="18"/>
              </w:rPr>
              <w:t>Potrdilo o članstvu</w:t>
            </w:r>
          </w:p>
          <w:p w14:paraId="032BA2B5" w14:textId="77777777" w:rsidR="005F6074" w:rsidRDefault="00EA2322" w:rsidP="00EA2322">
            <w:pPr>
              <w:spacing w:before="135" w:after="135"/>
              <w:jc w:val="both"/>
              <w:textAlignment w:val="center"/>
            </w:pPr>
            <w:r w:rsidRPr="00EA2322">
              <w:rPr>
                <w:rFonts w:ascii="Arial" w:hAnsi="Arial" w:cs="Arial"/>
                <w:color w:val="000000"/>
                <w:position w:val="-2"/>
                <w:sz w:val="18"/>
                <w:szCs w:val="18"/>
              </w:rPr>
              <w:t>IZS, OZS, GZS  (kot vodja del za posamezno področje za zahtevne objekte)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0DA5AA" w14:textId="77777777" w:rsidR="005F6074" w:rsidRDefault="009E7DBE">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5F6074" w14:paraId="16105CFB"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B36F3E" w14:textId="77777777" w:rsidR="005F6074" w:rsidRDefault="009E7DBE">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F89A4"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0CCBBB2A" w14:textId="77777777" w:rsidR="005F6074" w:rsidRDefault="009E7DBE">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VODJA DEL ZA PODROČJE  ELEKTROTEHNIKE: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F6074" w14:paraId="6AE0AEEB"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D7F3A6" w14:textId="77777777" w:rsidR="005F6074" w:rsidRDefault="009E7DBE">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B2CC1"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0A7C11DE"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36029" w14:textId="77777777" w:rsidR="005F6074" w:rsidRDefault="009E7DBE">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CE939"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4E8991D7"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6232D" w14:textId="77777777" w:rsidR="005F6074" w:rsidRDefault="009E7DBE">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51A9" w14:textId="77777777" w:rsidR="005F6074" w:rsidRDefault="009E7DBE">
            <w:pPr>
              <w:spacing w:before="135" w:after="135"/>
              <w:jc w:val="both"/>
              <w:textAlignment w:val="center"/>
            </w:pPr>
            <w:r>
              <w:rPr>
                <w:rFonts w:ascii="Arial" w:hAnsi="Arial" w:cs="Arial"/>
                <w:color w:val="000000"/>
                <w:position w:val="-2"/>
                <w:sz w:val="18"/>
                <w:szCs w:val="18"/>
              </w:rPr>
              <w:t>DA  NE </w:t>
            </w:r>
          </w:p>
        </w:tc>
      </w:tr>
      <w:tr w:rsidR="005F6074" w14:paraId="5D6D0810"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ACCFF5" w14:textId="77777777" w:rsidR="005F6074" w:rsidRDefault="009E7DBE">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29E3B"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24F6B0F1"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B245B" w14:textId="77777777" w:rsidR="00EA2322" w:rsidRPr="00EA2322" w:rsidRDefault="00EA2322" w:rsidP="00EA2322">
            <w:pPr>
              <w:spacing w:before="135" w:after="135" w:line="276" w:lineRule="auto"/>
              <w:jc w:val="both"/>
              <w:textAlignment w:val="center"/>
            </w:pPr>
            <w:r w:rsidRPr="00EA2322">
              <w:rPr>
                <w:rFonts w:ascii="Arial" w:hAnsi="Arial" w:cs="Arial"/>
                <w:color w:val="000000"/>
                <w:position w:val="-2"/>
                <w:sz w:val="18"/>
                <w:szCs w:val="18"/>
              </w:rPr>
              <w:t>Potrdilo o članstvu</w:t>
            </w:r>
          </w:p>
          <w:p w14:paraId="040E8909" w14:textId="77777777" w:rsidR="005F6074" w:rsidRDefault="00EA2322" w:rsidP="00EA2322">
            <w:pPr>
              <w:spacing w:before="135" w:after="135"/>
              <w:jc w:val="both"/>
              <w:textAlignment w:val="center"/>
            </w:pPr>
            <w:r w:rsidRPr="00EA2322">
              <w:rPr>
                <w:rFonts w:ascii="Arial" w:hAnsi="Arial" w:cs="Arial"/>
                <w:color w:val="000000"/>
                <w:position w:val="-2"/>
                <w:sz w:val="18"/>
                <w:szCs w:val="18"/>
              </w:rPr>
              <w:t>IZS, OZS, GZS  (kot vodja del za posamezno področje za zahtevne objekte)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ABC6CE" w14:textId="77777777" w:rsidR="005F6074" w:rsidRDefault="009E7DBE">
            <w:pPr>
              <w:spacing w:before="135" w:after="135"/>
              <w:jc w:val="both"/>
              <w:textAlignment w:val="center"/>
            </w:pPr>
            <w:r>
              <w:rPr>
                <w:rFonts w:ascii="Arial" w:hAnsi="Arial" w:cs="Arial"/>
                <w:color w:val="000000"/>
                <w:position w:val="-2"/>
                <w:sz w:val="18"/>
                <w:szCs w:val="18"/>
              </w:rPr>
              <w:t>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5F6074" w14:paraId="01A390C3"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EDACE" w14:textId="77777777" w:rsidR="005F6074" w:rsidRDefault="009E7DBE">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CCEBA"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7AF53E7C" w14:textId="77777777" w:rsidR="005F6074" w:rsidRDefault="009E7DBE">
      <w:pPr>
        <w:spacing w:before="225" w:after="225" w:line="240" w:lineRule="auto"/>
        <w:jc w:val="both"/>
      </w:pPr>
      <w:r>
        <w:rPr>
          <w:rFonts w:ascii="Arial" w:hAnsi="Arial" w:cs="Arial"/>
          <w:color w:val="000000"/>
          <w:sz w:val="18"/>
          <w:szCs w:val="18"/>
        </w:rPr>
        <w:t> </w:t>
      </w:r>
    </w:p>
    <w:p w14:paraId="2D6B1D5A" w14:textId="77777777" w:rsidR="005F6074" w:rsidRDefault="009E7DBE">
      <w:pPr>
        <w:spacing w:before="225" w:after="225" w:line="240" w:lineRule="auto"/>
        <w:jc w:val="both"/>
      </w:pPr>
      <w:r>
        <w:rPr>
          <w:rFonts w:ascii="Arial" w:hAnsi="Arial" w:cs="Arial"/>
          <w:b/>
          <w:bCs/>
          <w:color w:val="000000"/>
          <w:sz w:val="18"/>
          <w:szCs w:val="18"/>
        </w:rPr>
        <w:t>VODJA DEL ZA PODROČJE STROJNIŠTVA:</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F6074" w14:paraId="7D49A694"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1BFEB" w14:textId="77777777" w:rsidR="005F6074" w:rsidRDefault="009E7DBE">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C5305"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7DF46175"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8772D" w14:textId="77777777" w:rsidR="005F6074" w:rsidRDefault="009E7DBE">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0B31E"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4763D6D3"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BC45C" w14:textId="77777777" w:rsidR="005F6074" w:rsidRDefault="009E7DBE">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8C4D4" w14:textId="77777777" w:rsidR="005F6074" w:rsidRDefault="009E7DBE">
            <w:pPr>
              <w:spacing w:before="135" w:after="135"/>
              <w:jc w:val="both"/>
              <w:textAlignment w:val="center"/>
            </w:pPr>
            <w:r>
              <w:rPr>
                <w:rFonts w:ascii="Arial" w:hAnsi="Arial" w:cs="Arial"/>
                <w:color w:val="000000"/>
                <w:position w:val="-2"/>
                <w:sz w:val="18"/>
                <w:szCs w:val="18"/>
              </w:rPr>
              <w:t>DA  NE </w:t>
            </w:r>
          </w:p>
        </w:tc>
      </w:tr>
      <w:tr w:rsidR="005F6074" w14:paraId="75290C9F"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4660" w14:textId="77777777" w:rsidR="005F6074" w:rsidRDefault="009E7DBE">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9B608"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63EA39E4"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270D" w14:textId="77777777" w:rsidR="00EA2322" w:rsidRPr="00EA2322" w:rsidRDefault="00EA2322" w:rsidP="00EA2322">
            <w:pPr>
              <w:spacing w:before="135" w:after="135" w:line="276" w:lineRule="auto"/>
              <w:jc w:val="both"/>
              <w:textAlignment w:val="center"/>
            </w:pPr>
            <w:r w:rsidRPr="00EA2322">
              <w:rPr>
                <w:rFonts w:ascii="Arial" w:hAnsi="Arial" w:cs="Arial"/>
                <w:color w:val="000000"/>
                <w:position w:val="-2"/>
                <w:sz w:val="18"/>
                <w:szCs w:val="18"/>
              </w:rPr>
              <w:t>Potrdilo o članstvu</w:t>
            </w:r>
          </w:p>
          <w:p w14:paraId="2CA4EEDF" w14:textId="77777777" w:rsidR="005F6074" w:rsidRDefault="00EA2322" w:rsidP="00EA2322">
            <w:pPr>
              <w:spacing w:before="135" w:after="135"/>
              <w:jc w:val="both"/>
              <w:textAlignment w:val="center"/>
            </w:pPr>
            <w:r w:rsidRPr="00EA2322">
              <w:rPr>
                <w:rFonts w:ascii="Arial" w:hAnsi="Arial" w:cs="Arial"/>
                <w:color w:val="000000"/>
                <w:position w:val="-2"/>
                <w:sz w:val="18"/>
                <w:szCs w:val="18"/>
              </w:rPr>
              <w:t>IZS, OZS, GZS  (kot vodja del za posamezno področje za zahtevne objekte)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CAFFC" w14:textId="77777777" w:rsidR="005F6074" w:rsidRDefault="009E7DBE">
            <w:pPr>
              <w:spacing w:before="135" w:after="135"/>
              <w:jc w:val="both"/>
              <w:textAlignment w:val="center"/>
            </w:pPr>
            <w:r>
              <w:rPr>
                <w:rFonts w:ascii="Arial" w:hAnsi="Arial" w:cs="Arial"/>
                <w:color w:val="000000"/>
                <w:position w:val="-2"/>
                <w:sz w:val="18"/>
                <w:szCs w:val="18"/>
              </w:rPr>
              <w:t>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p w14:paraId="3AA8419F"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297D2365"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BC475" w14:textId="77777777" w:rsidR="005F6074" w:rsidRDefault="009E7DBE">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C942B"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40C39123" w14:textId="77777777" w:rsidR="00EA2322" w:rsidRDefault="009E7DB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9A3D571" w14:textId="77777777" w:rsidR="005F6074" w:rsidRDefault="009E7DBE">
      <w:pPr>
        <w:spacing w:before="225" w:after="225" w:line="240" w:lineRule="auto"/>
        <w:jc w:val="both"/>
      </w:pPr>
      <w:r>
        <w:rPr>
          <w:rFonts w:ascii="Arial" w:hAnsi="Arial" w:cs="Arial"/>
          <w:b/>
          <w:bCs/>
          <w:color w:val="000000"/>
          <w:sz w:val="18"/>
          <w:szCs w:val="18"/>
          <w:u w:val="single"/>
        </w:rPr>
        <w:lastRenderedPageBreak/>
        <w:t>Velja za tuje gospodarske subjekte:</w:t>
      </w:r>
    </w:p>
    <w:p w14:paraId="0D400ED8" w14:textId="77777777" w:rsidR="005F6074" w:rsidRDefault="009E7DBE">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6D86302F" w14:textId="77777777" w:rsidR="005F6074" w:rsidRDefault="009E7DBE">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4FF3725C" w14:textId="77777777" w:rsidR="005F6074" w:rsidRDefault="009E7DBE">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497713DB" w14:textId="77777777" w:rsidR="005F6074" w:rsidRDefault="009E7DBE">
      <w:pPr>
        <w:spacing w:before="225" w:after="225" w:line="240" w:lineRule="auto"/>
        <w:jc w:val="both"/>
      </w:pPr>
      <w:r>
        <w:rPr>
          <w:rFonts w:ascii="Arial" w:hAnsi="Arial" w:cs="Arial"/>
          <w:color w:val="000000"/>
          <w:sz w:val="18"/>
          <w:szCs w:val="18"/>
        </w:rPr>
        <w:t>[   ] posebno dovoljenje ni potrebno. </w:t>
      </w:r>
    </w:p>
    <w:p w14:paraId="784189A1" w14:textId="77777777" w:rsidR="005F6074" w:rsidRDefault="009E7DBE">
      <w:pPr>
        <w:spacing w:before="225" w:after="225" w:line="240" w:lineRule="auto"/>
        <w:jc w:val="both"/>
      </w:pPr>
      <w:r>
        <w:rPr>
          <w:rFonts w:ascii="Arial" w:hAnsi="Arial" w:cs="Arial"/>
          <w:color w:val="000000"/>
          <w:sz w:val="18"/>
          <w:szCs w:val="18"/>
        </w:rPr>
        <w:t>Pod kazensko in materialno odgovornostjo jamčimo, da so navedene izjave resnične.</w:t>
      </w:r>
    </w:p>
    <w:p w14:paraId="0549D3DD" w14:textId="77777777" w:rsidR="005F6074" w:rsidRDefault="005F6074"/>
    <w:p w14:paraId="7C5167D3" w14:textId="77777777" w:rsidR="0015351C" w:rsidRDefault="0015351C"/>
    <w:p w14:paraId="5A08FFBD" w14:textId="77777777" w:rsidR="0015351C" w:rsidRDefault="0015351C" w:rsidP="0015351C">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15351C" w14:paraId="4E503981" w14:textId="77777777" w:rsidTr="00237C4D">
        <w:tc>
          <w:tcPr>
            <w:tcW w:w="2500" w:type="pct"/>
            <w:tcMar>
              <w:top w:w="75" w:type="dxa"/>
              <w:bottom w:w="75" w:type="dxa"/>
            </w:tcMar>
            <w:vAlign w:val="center"/>
          </w:tcPr>
          <w:p w14:paraId="2647D9B1" w14:textId="77777777" w:rsidR="0015351C" w:rsidRDefault="0015351C" w:rsidP="00237C4D">
            <w:r>
              <w:rPr>
                <w:rFonts w:ascii="Arial" w:hAnsi="Arial" w:cs="Arial"/>
                <w:color w:val="000000"/>
                <w:position w:val="-2"/>
                <w:sz w:val="18"/>
                <w:szCs w:val="18"/>
              </w:rPr>
              <w:t>Kraj in datum:</w:t>
            </w:r>
          </w:p>
        </w:tc>
        <w:tc>
          <w:tcPr>
            <w:tcW w:w="0" w:type="auto"/>
            <w:tcMar>
              <w:top w:w="75" w:type="dxa"/>
              <w:bottom w:w="75" w:type="dxa"/>
            </w:tcMar>
            <w:vAlign w:val="center"/>
          </w:tcPr>
          <w:p w14:paraId="2D772196" w14:textId="77777777" w:rsidR="0015351C" w:rsidRDefault="0015351C" w:rsidP="00237C4D">
            <w:r>
              <w:rPr>
                <w:rFonts w:ascii="Arial" w:hAnsi="Arial" w:cs="Arial"/>
                <w:color w:val="000000"/>
                <w:position w:val="-2"/>
                <w:sz w:val="18"/>
                <w:szCs w:val="18"/>
              </w:rPr>
              <w:t>Ime in priimek: _____________________</w:t>
            </w:r>
          </w:p>
        </w:tc>
      </w:tr>
      <w:tr w:rsidR="0015351C" w14:paraId="098C99DC" w14:textId="77777777" w:rsidTr="00237C4D">
        <w:tc>
          <w:tcPr>
            <w:tcW w:w="2500" w:type="pct"/>
            <w:tcMar>
              <w:top w:w="75" w:type="dxa"/>
              <w:bottom w:w="75" w:type="dxa"/>
            </w:tcMar>
            <w:vAlign w:val="center"/>
          </w:tcPr>
          <w:p w14:paraId="76BAE4AC" w14:textId="77777777" w:rsidR="0015351C" w:rsidRDefault="0015351C" w:rsidP="00237C4D">
            <w:r>
              <w:rPr>
                <w:rFonts w:ascii="Arial" w:hAnsi="Arial" w:cs="Arial"/>
                <w:color w:val="000000"/>
                <w:position w:val="-2"/>
                <w:sz w:val="18"/>
                <w:szCs w:val="18"/>
              </w:rPr>
              <w:t> </w:t>
            </w:r>
          </w:p>
        </w:tc>
        <w:tc>
          <w:tcPr>
            <w:tcW w:w="0" w:type="auto"/>
            <w:tcMar>
              <w:top w:w="75" w:type="dxa"/>
              <w:bottom w:w="75" w:type="dxa"/>
            </w:tcMar>
            <w:vAlign w:val="center"/>
          </w:tcPr>
          <w:p w14:paraId="7AE3A061" w14:textId="77777777" w:rsidR="0015351C" w:rsidRDefault="0015351C" w:rsidP="00237C4D">
            <w:pPr>
              <w:jc w:val="center"/>
            </w:pPr>
            <w:r>
              <w:rPr>
                <w:rFonts w:ascii="Arial" w:hAnsi="Arial" w:cs="Arial"/>
                <w:color w:val="A9A9A9"/>
                <w:position w:val="-2"/>
                <w:sz w:val="18"/>
                <w:szCs w:val="18"/>
              </w:rPr>
              <w:t>(podpis)</w:t>
            </w:r>
          </w:p>
        </w:tc>
      </w:tr>
    </w:tbl>
    <w:p w14:paraId="71F740B2" w14:textId="77777777" w:rsidR="0015351C" w:rsidRDefault="0015351C" w:rsidP="0015351C">
      <w:pPr>
        <w:spacing w:before="225" w:after="225" w:line="240" w:lineRule="auto"/>
        <w:jc w:val="both"/>
      </w:pPr>
      <w:r>
        <w:rPr>
          <w:rFonts w:ascii="Arial" w:hAnsi="Arial" w:cs="Arial"/>
          <w:color w:val="000000"/>
          <w:sz w:val="18"/>
          <w:szCs w:val="18"/>
        </w:rPr>
        <w:t> </w:t>
      </w:r>
    </w:p>
    <w:p w14:paraId="3579DA36" w14:textId="77777777" w:rsidR="0015351C" w:rsidRDefault="0015351C">
      <w:pPr>
        <w:sectPr w:rsidR="0015351C" w:rsidSect="00237C4D">
          <w:footerReference w:type="default" r:id="rId15"/>
          <w:pgSz w:w="11906" w:h="16838"/>
          <w:pgMar w:top="1418" w:right="1418" w:bottom="1418" w:left="1418" w:header="567" w:footer="596" w:gutter="0"/>
          <w:cols w:space="708"/>
          <w:docGrid w:linePitch="360"/>
        </w:sectPr>
      </w:pPr>
    </w:p>
    <w:p w14:paraId="1EB512AD"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7</w:t>
      </w:r>
    </w:p>
    <w:p w14:paraId="239A2E26"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r w:rsidR="00C826DD">
        <w:rPr>
          <w:rFonts w:ascii="Arial" w:hAnsi="Arial" w:cs="Arial"/>
        </w:rPr>
        <w:t xml:space="preserve"> in vodje vseh GOI del</w:t>
      </w:r>
      <w:r w:rsidR="00EA2322">
        <w:rPr>
          <w:rFonts w:ascii="Arial" w:hAnsi="Arial" w:cs="Arial"/>
        </w:rPr>
        <w:t>/vodje gradnje</w:t>
      </w:r>
    </w:p>
    <w:tbl>
      <w:tblPr>
        <w:tblStyle w:val="NormalTablePHPDOCX"/>
        <w:tblW w:w="0" w:type="auto"/>
        <w:tblInd w:w="108" w:type="dxa"/>
        <w:tblLook w:val="04A0" w:firstRow="1" w:lastRow="0" w:firstColumn="1" w:lastColumn="0" w:noHBand="0" w:noVBand="1"/>
      </w:tblPr>
      <w:tblGrid>
        <w:gridCol w:w="8940"/>
      </w:tblGrid>
      <w:tr w:rsidR="005F6074" w14:paraId="565E331E" w14:textId="77777777">
        <w:tc>
          <w:tcPr>
            <w:tcW w:w="0" w:type="auto"/>
            <w:tcMar>
              <w:top w:w="0" w:type="auto"/>
              <w:bottom w:w="0" w:type="auto"/>
            </w:tcMar>
          </w:tcPr>
          <w:p w14:paraId="6CE91D3A" w14:textId="77777777" w:rsidR="005F6074" w:rsidRDefault="009E7DBE">
            <w:pPr>
              <w:spacing w:before="225" w:after="225"/>
              <w:jc w:val="both"/>
            </w:pPr>
            <w:r>
              <w:rPr>
                <w:rFonts w:ascii="Arial" w:hAnsi="Arial" w:cs="Arial"/>
                <w:color w:val="000000"/>
                <w:sz w:val="18"/>
                <w:szCs w:val="18"/>
              </w:rPr>
              <w:t>Naziv gospodarskega subjekta: _________________________</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9"/>
              <w:gridCol w:w="1037"/>
              <w:gridCol w:w="1095"/>
              <w:gridCol w:w="1257"/>
              <w:gridCol w:w="1236"/>
              <w:gridCol w:w="1030"/>
              <w:gridCol w:w="2462"/>
            </w:tblGrid>
            <w:tr w:rsidR="00EA2322" w14:paraId="128E2B32" w14:textId="77777777" w:rsidTr="00EA2322">
              <w:tc>
                <w:tcPr>
                  <w:tcW w:w="58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32777" w14:textId="77777777" w:rsidR="00EA2322" w:rsidRDefault="00EA2322">
                  <w:pPr>
                    <w:spacing w:before="135" w:after="135"/>
                    <w:jc w:val="center"/>
                    <w:textAlignment w:val="center"/>
                  </w:pP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10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DE18F" w14:textId="77777777" w:rsidR="00EA2322" w:rsidRDefault="00EA2322">
                  <w:pPr>
                    <w:spacing w:before="135" w:after="135"/>
                    <w:jc w:val="center"/>
                    <w:textAlignment w:val="center"/>
                  </w:pPr>
                  <w:r>
                    <w:rPr>
                      <w:rFonts w:ascii="Arial" w:hAnsi="Arial" w:cs="Arial"/>
                      <w:b/>
                      <w:bCs/>
                      <w:color w:val="000000"/>
                      <w:position w:val="-2"/>
                      <w:sz w:val="18"/>
                      <w:szCs w:val="18"/>
                    </w:rPr>
                    <w:t>Naročnik posla – investitor</w:t>
                  </w:r>
                  <w:r>
                    <w:rPr>
                      <w:rFonts w:ascii="Arial" w:hAnsi="Arial" w:cs="Arial"/>
                      <w:b/>
                      <w:bCs/>
                      <w:color w:val="000000"/>
                      <w:position w:val="-2"/>
                      <w:sz w:val="18"/>
                      <w:szCs w:val="18"/>
                    </w:rPr>
                    <w:br/>
                    <w:t>(naziv, naslov)</w:t>
                  </w:r>
                </w:p>
              </w:tc>
              <w:tc>
                <w:tcPr>
                  <w:tcW w:w="1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32947" w14:textId="77777777" w:rsidR="00EA2322" w:rsidRDefault="00EA2322">
                  <w:pPr>
                    <w:spacing w:before="135" w:after="135"/>
                    <w:jc w:val="both"/>
                    <w:textAlignment w:val="center"/>
                  </w:pPr>
                  <w:r>
                    <w:rPr>
                      <w:rFonts w:ascii="Arial" w:hAnsi="Arial" w:cs="Arial"/>
                      <w:b/>
                      <w:bCs/>
                      <w:color w:val="000000"/>
                      <w:position w:val="-2"/>
                      <w:sz w:val="18"/>
                      <w:szCs w:val="18"/>
                    </w:rPr>
                    <w:t>Podroben predmet</w:t>
                  </w:r>
                </w:p>
                <w:p w14:paraId="4DF36C13" w14:textId="77777777" w:rsidR="00EA2322" w:rsidRDefault="00EA2322">
                  <w:pPr>
                    <w:spacing w:before="135" w:after="135"/>
                    <w:jc w:val="both"/>
                    <w:textAlignment w:val="center"/>
                  </w:pPr>
                  <w:r>
                    <w:rPr>
                      <w:rFonts w:ascii="Arial" w:hAnsi="Arial" w:cs="Arial"/>
                      <w:b/>
                      <w:bCs/>
                      <w:color w:val="000000"/>
                      <w:position w:val="-2"/>
                      <w:sz w:val="18"/>
                      <w:szCs w:val="18"/>
                    </w:rPr>
                    <w:t>pogodbe</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5E23B" w14:textId="77777777" w:rsidR="00EA2322" w:rsidRDefault="00EA2322">
                  <w:pPr>
                    <w:spacing w:before="135" w:after="135"/>
                    <w:jc w:val="center"/>
                    <w:textAlignment w:val="center"/>
                  </w:pPr>
                  <w:r>
                    <w:rPr>
                      <w:rFonts w:ascii="Arial" w:hAnsi="Arial" w:cs="Arial"/>
                      <w:b/>
                      <w:bCs/>
                      <w:color w:val="000000"/>
                      <w:position w:val="-2"/>
                      <w:sz w:val="18"/>
                      <w:szCs w:val="18"/>
                    </w:rPr>
                    <w:t>Klasifikacije objekta po CC SI </w:t>
                  </w:r>
                </w:p>
              </w:tc>
              <w:tc>
                <w:tcPr>
                  <w:tcW w:w="12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4B64B" w14:textId="77777777" w:rsidR="00EA2322" w:rsidRDefault="00EA2322">
                  <w:pPr>
                    <w:spacing w:before="135" w:after="135"/>
                    <w:jc w:val="center"/>
                    <w:textAlignment w:val="center"/>
                  </w:pPr>
                  <w:r>
                    <w:rPr>
                      <w:rFonts w:ascii="Arial" w:hAnsi="Arial" w:cs="Arial"/>
                      <w:b/>
                      <w:bCs/>
                      <w:color w:val="000000"/>
                      <w:position w:val="-2"/>
                      <w:sz w:val="18"/>
                      <w:szCs w:val="18"/>
                    </w:rPr>
                    <w:t>Datum dokončanja gradnje</w:t>
                  </w:r>
                </w:p>
              </w:tc>
              <w:tc>
                <w:tcPr>
                  <w:tcW w:w="10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23251" w14:textId="77777777" w:rsidR="00EA2322" w:rsidRDefault="00EA2322">
                  <w:r>
                    <w:rPr>
                      <w:rFonts w:ascii="Arial" w:hAnsi="Arial" w:cs="Arial"/>
                      <w:b/>
                      <w:bCs/>
                      <w:color w:val="000000"/>
                      <w:position w:val="-2"/>
                      <w:sz w:val="18"/>
                      <w:szCs w:val="18"/>
                    </w:rPr>
                    <w:t>Vrednost GOI del z DDV</w:t>
                  </w:r>
                </w:p>
              </w:tc>
              <w:tc>
                <w:tcPr>
                  <w:tcW w:w="24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10373" w14:textId="77777777" w:rsidR="00EA2322" w:rsidRDefault="00EA2322">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EA2322" w14:paraId="042E20FA" w14:textId="77777777" w:rsidTr="00EA2322">
              <w:tc>
                <w:tcPr>
                  <w:tcW w:w="58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BDD86" w14:textId="77777777" w:rsidR="00EA2322" w:rsidRDefault="00EA2322">
                  <w:pPr>
                    <w:spacing w:before="135" w:after="135"/>
                    <w:jc w:val="both"/>
                    <w:textAlignment w:val="center"/>
                  </w:pPr>
                  <w:r>
                    <w:rPr>
                      <w:rFonts w:ascii="Arial" w:hAnsi="Arial" w:cs="Arial"/>
                      <w:b/>
                      <w:bCs/>
                      <w:color w:val="000000"/>
                      <w:position w:val="-2"/>
                      <w:sz w:val="18"/>
                      <w:szCs w:val="18"/>
                    </w:rPr>
                    <w:t>1</w:t>
                  </w:r>
                </w:p>
              </w:tc>
              <w:tc>
                <w:tcPr>
                  <w:tcW w:w="10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E5F02" w14:textId="77777777" w:rsidR="00EA2322" w:rsidRDefault="00EA2322">
                  <w:pPr>
                    <w:spacing w:before="135" w:after="135"/>
                    <w:jc w:val="both"/>
                    <w:textAlignment w:val="center"/>
                  </w:pPr>
                  <w:r>
                    <w:rPr>
                      <w:rFonts w:ascii="Arial" w:hAnsi="Arial" w:cs="Arial"/>
                      <w:color w:val="000000"/>
                      <w:position w:val="-2"/>
                      <w:sz w:val="18"/>
                      <w:szCs w:val="18"/>
                    </w:rPr>
                    <w:t> </w:t>
                  </w:r>
                </w:p>
                <w:p w14:paraId="355F96FC"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30116C"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927D6"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2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A2125"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0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67191" w14:textId="77777777" w:rsidR="00EA2322" w:rsidRDefault="00EA2322">
                  <w:r>
                    <w:rPr>
                      <w:rFonts w:ascii="Arial" w:hAnsi="Arial" w:cs="Arial"/>
                      <w:color w:val="000000"/>
                      <w:position w:val="-2"/>
                      <w:sz w:val="18"/>
                      <w:szCs w:val="18"/>
                    </w:rPr>
                    <w:t> </w:t>
                  </w:r>
                </w:p>
              </w:tc>
              <w:tc>
                <w:tcPr>
                  <w:tcW w:w="24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EF9B84" w14:textId="77777777" w:rsidR="00EA2322" w:rsidRDefault="00EA2322">
                  <w:pPr>
                    <w:spacing w:before="135" w:after="135"/>
                    <w:jc w:val="both"/>
                    <w:textAlignment w:val="center"/>
                  </w:pPr>
                  <w:r>
                    <w:rPr>
                      <w:rFonts w:ascii="Arial" w:hAnsi="Arial" w:cs="Arial"/>
                      <w:color w:val="000000"/>
                      <w:position w:val="-2"/>
                      <w:sz w:val="18"/>
                      <w:szCs w:val="18"/>
                    </w:rPr>
                    <w:t> </w:t>
                  </w:r>
                </w:p>
              </w:tc>
            </w:tr>
            <w:tr w:rsidR="00EA2322" w14:paraId="4542EAEA" w14:textId="77777777" w:rsidTr="00EA2322">
              <w:tc>
                <w:tcPr>
                  <w:tcW w:w="58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3BA68" w14:textId="77777777" w:rsidR="00EA2322" w:rsidRDefault="00EA2322">
                  <w:pPr>
                    <w:spacing w:before="135" w:after="135"/>
                    <w:jc w:val="both"/>
                    <w:textAlignment w:val="center"/>
                  </w:pPr>
                  <w:r>
                    <w:rPr>
                      <w:rFonts w:ascii="Arial" w:hAnsi="Arial" w:cs="Arial"/>
                      <w:b/>
                      <w:bCs/>
                      <w:color w:val="000000"/>
                      <w:position w:val="-2"/>
                      <w:sz w:val="18"/>
                      <w:szCs w:val="18"/>
                    </w:rPr>
                    <w:t>2</w:t>
                  </w:r>
                </w:p>
              </w:tc>
              <w:tc>
                <w:tcPr>
                  <w:tcW w:w="10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32B3" w14:textId="77777777" w:rsidR="00EA2322" w:rsidRDefault="00EA2322">
                  <w:pPr>
                    <w:spacing w:before="135" w:after="135"/>
                    <w:jc w:val="both"/>
                    <w:textAlignment w:val="center"/>
                  </w:pPr>
                  <w:r>
                    <w:rPr>
                      <w:rFonts w:ascii="Arial" w:hAnsi="Arial" w:cs="Arial"/>
                      <w:color w:val="000000"/>
                      <w:position w:val="-2"/>
                      <w:sz w:val="18"/>
                      <w:szCs w:val="18"/>
                    </w:rPr>
                    <w:t> </w:t>
                  </w:r>
                </w:p>
                <w:p w14:paraId="6FBCCDDF"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32E3D7"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B8472"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2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F50559" w14:textId="77777777" w:rsidR="00EA2322" w:rsidRDefault="00EA2322">
                  <w:pPr>
                    <w:spacing w:before="135" w:after="135"/>
                    <w:jc w:val="both"/>
                    <w:textAlignment w:val="center"/>
                  </w:pPr>
                  <w:r>
                    <w:rPr>
                      <w:rFonts w:ascii="Arial" w:hAnsi="Arial" w:cs="Arial"/>
                      <w:color w:val="000000"/>
                      <w:position w:val="-2"/>
                      <w:sz w:val="18"/>
                      <w:szCs w:val="18"/>
                    </w:rPr>
                    <w:t> </w:t>
                  </w:r>
                </w:p>
              </w:tc>
              <w:tc>
                <w:tcPr>
                  <w:tcW w:w="10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AEB98" w14:textId="77777777" w:rsidR="00EA2322" w:rsidRDefault="00EA2322">
                  <w:r>
                    <w:rPr>
                      <w:rFonts w:ascii="Arial" w:hAnsi="Arial" w:cs="Arial"/>
                      <w:color w:val="000000"/>
                      <w:position w:val="-2"/>
                      <w:sz w:val="18"/>
                      <w:szCs w:val="18"/>
                    </w:rPr>
                    <w:t> </w:t>
                  </w:r>
                </w:p>
              </w:tc>
              <w:tc>
                <w:tcPr>
                  <w:tcW w:w="24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CEBE7" w14:textId="77777777" w:rsidR="00EA2322" w:rsidRDefault="00EA2322">
                  <w:pPr>
                    <w:spacing w:before="135" w:after="135"/>
                    <w:jc w:val="both"/>
                    <w:textAlignment w:val="center"/>
                  </w:pPr>
                  <w:r>
                    <w:rPr>
                      <w:rFonts w:ascii="Arial" w:hAnsi="Arial" w:cs="Arial"/>
                      <w:color w:val="000000"/>
                      <w:position w:val="-2"/>
                      <w:sz w:val="18"/>
                      <w:szCs w:val="18"/>
                    </w:rPr>
                    <w:t> </w:t>
                  </w:r>
                </w:p>
              </w:tc>
            </w:tr>
          </w:tbl>
          <w:p w14:paraId="333ADF5C" w14:textId="77777777" w:rsidR="005F6074" w:rsidRDefault="005F6074"/>
          <w:p w14:paraId="7497A9C8" w14:textId="77777777" w:rsidR="00C826DD" w:rsidRDefault="00EA2322" w:rsidP="00C826DD">
            <w:pPr>
              <w:spacing w:before="225" w:after="225"/>
              <w:jc w:val="both"/>
            </w:pPr>
            <w:r>
              <w:rPr>
                <w:rFonts w:ascii="Arial" w:hAnsi="Arial" w:cs="Arial"/>
                <w:color w:val="000000"/>
                <w:sz w:val="18"/>
                <w:szCs w:val="18"/>
              </w:rPr>
              <w:t>P</w:t>
            </w:r>
            <w:r w:rsidR="00C826DD">
              <w:rPr>
                <w:rFonts w:ascii="Arial" w:hAnsi="Arial" w:cs="Arial"/>
                <w:color w:val="000000"/>
                <w:sz w:val="18"/>
                <w:szCs w:val="18"/>
              </w:rPr>
              <w:t>rijavljen</w:t>
            </w:r>
            <w:r>
              <w:rPr>
                <w:rFonts w:ascii="Arial" w:hAnsi="Arial" w:cs="Arial"/>
                <w:color w:val="000000"/>
                <w:sz w:val="18"/>
                <w:szCs w:val="18"/>
              </w:rPr>
              <w:t>i</w:t>
            </w:r>
            <w:r w:rsidR="00C826DD">
              <w:rPr>
                <w:rFonts w:ascii="Arial" w:hAnsi="Arial" w:cs="Arial"/>
                <w:color w:val="000000"/>
                <w:sz w:val="18"/>
                <w:szCs w:val="18"/>
              </w:rPr>
              <w:t xml:space="preserve"> vodj</w:t>
            </w:r>
            <w:r>
              <w:rPr>
                <w:rFonts w:ascii="Arial" w:hAnsi="Arial" w:cs="Arial"/>
                <w:color w:val="000000"/>
                <w:sz w:val="18"/>
                <w:szCs w:val="18"/>
              </w:rPr>
              <w:t>a</w:t>
            </w:r>
            <w:r w:rsidR="00C826DD">
              <w:rPr>
                <w:rFonts w:ascii="Arial" w:hAnsi="Arial" w:cs="Arial"/>
                <w:color w:val="000000"/>
                <w:sz w:val="18"/>
                <w:szCs w:val="18"/>
              </w:rPr>
              <w:t xml:space="preserve"> </w:t>
            </w:r>
            <w:r>
              <w:rPr>
                <w:rFonts w:ascii="Arial" w:hAnsi="Arial" w:cs="Arial"/>
                <w:color w:val="000000"/>
                <w:sz w:val="18"/>
                <w:szCs w:val="18"/>
              </w:rPr>
              <w:t>(</w:t>
            </w:r>
            <w:r w:rsidR="00C826DD">
              <w:rPr>
                <w:rFonts w:ascii="Arial" w:hAnsi="Arial" w:cs="Arial"/>
                <w:color w:val="000000"/>
                <w:sz w:val="18"/>
                <w:szCs w:val="18"/>
              </w:rPr>
              <w:t>vseh GOI</w:t>
            </w:r>
            <w:r>
              <w:rPr>
                <w:rFonts w:ascii="Arial" w:hAnsi="Arial" w:cs="Arial"/>
                <w:color w:val="000000"/>
                <w:sz w:val="18"/>
                <w:szCs w:val="18"/>
              </w:rPr>
              <w:t>)</w:t>
            </w:r>
            <w:r w:rsidR="00C826DD">
              <w:rPr>
                <w:rFonts w:ascii="Arial" w:hAnsi="Arial" w:cs="Arial"/>
                <w:color w:val="000000"/>
                <w:sz w:val="18"/>
                <w:szCs w:val="18"/>
              </w:rPr>
              <w:t xml:space="preserve"> del</w:t>
            </w:r>
            <w:r>
              <w:rPr>
                <w:rFonts w:ascii="Arial" w:hAnsi="Arial" w:cs="Arial"/>
                <w:color w:val="000000"/>
                <w:sz w:val="18"/>
                <w:szCs w:val="18"/>
              </w:rPr>
              <w:t>/vodja gradnje</w:t>
            </w:r>
            <w:r w:rsidR="00C826DD">
              <w:rPr>
                <w:rFonts w:ascii="Arial" w:hAnsi="Arial" w:cs="Arial"/>
                <w:color w:val="000000"/>
                <w:sz w:val="18"/>
                <w:szCs w:val="18"/>
              </w:rPr>
              <w:t>: _________________________</w:t>
            </w:r>
          </w:p>
          <w:tbl>
            <w:tblPr>
              <w:tblStyle w:val="TableGridPHPDOCX"/>
              <w:tblW w:w="870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027"/>
              <w:gridCol w:w="1056"/>
              <w:gridCol w:w="1257"/>
              <w:gridCol w:w="1217"/>
              <w:gridCol w:w="997"/>
              <w:gridCol w:w="2565"/>
            </w:tblGrid>
            <w:tr w:rsidR="00EA2322" w14:paraId="7B2EEF9B" w14:textId="77777777" w:rsidTr="00EA2322">
              <w:tc>
                <w:tcPr>
                  <w:tcW w:w="5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943EE" w14:textId="77777777" w:rsidR="00EA2322" w:rsidRDefault="00EA2322" w:rsidP="00C826DD">
                  <w:pPr>
                    <w:spacing w:before="135" w:after="135"/>
                    <w:jc w:val="center"/>
                    <w:textAlignment w:val="center"/>
                  </w:pP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10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FFF6A" w14:textId="77777777" w:rsidR="00EA2322" w:rsidRDefault="00EA2322" w:rsidP="00C826DD">
                  <w:pPr>
                    <w:spacing w:before="135" w:after="135"/>
                    <w:jc w:val="center"/>
                    <w:textAlignment w:val="center"/>
                  </w:pPr>
                  <w:r>
                    <w:rPr>
                      <w:rFonts w:ascii="Arial" w:hAnsi="Arial" w:cs="Arial"/>
                      <w:b/>
                      <w:bCs/>
                      <w:color w:val="000000"/>
                      <w:position w:val="-2"/>
                      <w:sz w:val="18"/>
                      <w:szCs w:val="18"/>
                    </w:rPr>
                    <w:t>Naročnik posla – investitor</w:t>
                  </w:r>
                  <w:r>
                    <w:rPr>
                      <w:rFonts w:ascii="Arial" w:hAnsi="Arial" w:cs="Arial"/>
                      <w:b/>
                      <w:bCs/>
                      <w:color w:val="000000"/>
                      <w:position w:val="-2"/>
                      <w:sz w:val="18"/>
                      <w:szCs w:val="18"/>
                    </w:rPr>
                    <w:br/>
                    <w:t>(naziv, naslov)</w:t>
                  </w:r>
                </w:p>
              </w:tc>
              <w:tc>
                <w:tcPr>
                  <w:tcW w:w="10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66C62" w14:textId="77777777" w:rsidR="00EA2322" w:rsidRDefault="00EA2322" w:rsidP="00C826DD">
                  <w:pPr>
                    <w:spacing w:before="135" w:after="135"/>
                    <w:jc w:val="both"/>
                    <w:textAlignment w:val="center"/>
                  </w:pPr>
                  <w:r>
                    <w:rPr>
                      <w:rFonts w:ascii="Arial" w:hAnsi="Arial" w:cs="Arial"/>
                      <w:b/>
                      <w:bCs/>
                      <w:color w:val="000000"/>
                      <w:position w:val="-2"/>
                      <w:sz w:val="18"/>
                      <w:szCs w:val="18"/>
                    </w:rPr>
                    <w:t>Podroben predmet</w:t>
                  </w:r>
                </w:p>
                <w:p w14:paraId="2BB8D494" w14:textId="77777777" w:rsidR="00EA2322" w:rsidRDefault="00EA2322" w:rsidP="00C826DD">
                  <w:pPr>
                    <w:spacing w:before="135" w:after="135"/>
                    <w:jc w:val="both"/>
                    <w:textAlignment w:val="center"/>
                  </w:pPr>
                  <w:r>
                    <w:rPr>
                      <w:rFonts w:ascii="Arial" w:hAnsi="Arial" w:cs="Arial"/>
                      <w:b/>
                      <w:bCs/>
                      <w:color w:val="000000"/>
                      <w:position w:val="-2"/>
                      <w:sz w:val="18"/>
                      <w:szCs w:val="18"/>
                    </w:rPr>
                    <w:t>pogodbe</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FF799" w14:textId="77777777" w:rsidR="00EA2322" w:rsidRDefault="00EA2322" w:rsidP="00C826DD">
                  <w:pPr>
                    <w:spacing w:before="135" w:after="135"/>
                    <w:jc w:val="center"/>
                    <w:textAlignment w:val="center"/>
                  </w:pPr>
                  <w:r>
                    <w:rPr>
                      <w:rFonts w:ascii="Arial" w:hAnsi="Arial" w:cs="Arial"/>
                      <w:b/>
                      <w:bCs/>
                      <w:color w:val="000000"/>
                      <w:position w:val="-2"/>
                      <w:sz w:val="18"/>
                      <w:szCs w:val="18"/>
                    </w:rPr>
                    <w:t>Klasifikacije objekta po CC SI </w:t>
                  </w:r>
                </w:p>
              </w:tc>
              <w:tc>
                <w:tcPr>
                  <w:tcW w:w="12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A8D83" w14:textId="77777777" w:rsidR="00EA2322" w:rsidRDefault="00EA2322" w:rsidP="00C826DD">
                  <w:pPr>
                    <w:spacing w:before="135" w:after="135"/>
                    <w:jc w:val="center"/>
                    <w:textAlignment w:val="center"/>
                  </w:pPr>
                  <w:r>
                    <w:rPr>
                      <w:rFonts w:ascii="Arial" w:hAnsi="Arial" w:cs="Arial"/>
                      <w:b/>
                      <w:bCs/>
                      <w:color w:val="000000"/>
                      <w:position w:val="-2"/>
                      <w:sz w:val="18"/>
                      <w:szCs w:val="18"/>
                    </w:rPr>
                    <w:t>Datum dokončanja gradnje</w:t>
                  </w:r>
                </w:p>
              </w:tc>
              <w:tc>
                <w:tcPr>
                  <w:tcW w:w="99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63A7D8" w14:textId="77777777" w:rsidR="00EA2322" w:rsidRDefault="00EA2322" w:rsidP="00C826DD">
                  <w:r>
                    <w:rPr>
                      <w:rFonts w:ascii="Arial" w:hAnsi="Arial" w:cs="Arial"/>
                      <w:b/>
                      <w:bCs/>
                      <w:color w:val="000000"/>
                      <w:position w:val="-2"/>
                      <w:sz w:val="18"/>
                      <w:szCs w:val="18"/>
                    </w:rPr>
                    <w:t>Vrednost GOI del z DDV</w:t>
                  </w:r>
                </w:p>
              </w:tc>
              <w:tc>
                <w:tcPr>
                  <w:tcW w:w="25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AC75C" w14:textId="77777777" w:rsidR="00EA2322" w:rsidRDefault="00EA2322" w:rsidP="00C826DD">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EA2322" w14:paraId="1115D3F4" w14:textId="77777777" w:rsidTr="00EA2322">
              <w:tc>
                <w:tcPr>
                  <w:tcW w:w="5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B0FAF" w14:textId="77777777" w:rsidR="00EA2322" w:rsidRDefault="00EA2322" w:rsidP="00C826DD">
                  <w:pPr>
                    <w:spacing w:before="135" w:after="135"/>
                    <w:jc w:val="both"/>
                    <w:textAlignment w:val="center"/>
                  </w:pPr>
                  <w:r>
                    <w:rPr>
                      <w:rFonts w:ascii="Arial" w:hAnsi="Arial" w:cs="Arial"/>
                      <w:b/>
                      <w:bCs/>
                      <w:color w:val="000000"/>
                      <w:position w:val="-2"/>
                      <w:sz w:val="18"/>
                      <w:szCs w:val="18"/>
                    </w:rPr>
                    <w:t>1</w:t>
                  </w:r>
                </w:p>
              </w:tc>
              <w:tc>
                <w:tcPr>
                  <w:tcW w:w="10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58884" w14:textId="77777777" w:rsidR="00EA2322" w:rsidRDefault="00EA2322" w:rsidP="00C826DD">
                  <w:pPr>
                    <w:spacing w:before="135" w:after="135"/>
                    <w:jc w:val="both"/>
                    <w:textAlignment w:val="center"/>
                  </w:pPr>
                  <w:r>
                    <w:rPr>
                      <w:rFonts w:ascii="Arial" w:hAnsi="Arial" w:cs="Arial"/>
                      <w:color w:val="000000"/>
                      <w:position w:val="-2"/>
                      <w:sz w:val="18"/>
                      <w:szCs w:val="18"/>
                    </w:rPr>
                    <w:t> </w:t>
                  </w:r>
                </w:p>
                <w:p w14:paraId="28D2DE8F"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10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0ED0A"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27158"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12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33F92"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99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A8E85" w14:textId="77777777" w:rsidR="00EA2322" w:rsidRDefault="00EA2322" w:rsidP="00C826DD">
                  <w:r>
                    <w:rPr>
                      <w:rFonts w:ascii="Arial" w:hAnsi="Arial" w:cs="Arial"/>
                      <w:color w:val="000000"/>
                      <w:position w:val="-2"/>
                      <w:sz w:val="18"/>
                      <w:szCs w:val="18"/>
                    </w:rPr>
                    <w:t> </w:t>
                  </w:r>
                </w:p>
              </w:tc>
              <w:tc>
                <w:tcPr>
                  <w:tcW w:w="25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A4CEC"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r>
            <w:tr w:rsidR="00EA2322" w14:paraId="641154D6" w14:textId="77777777" w:rsidTr="00EA2322">
              <w:tc>
                <w:tcPr>
                  <w:tcW w:w="5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0DF6E" w14:textId="77777777" w:rsidR="00EA2322" w:rsidRDefault="00EA2322" w:rsidP="00C826DD">
                  <w:pPr>
                    <w:spacing w:before="135" w:after="135"/>
                    <w:jc w:val="both"/>
                    <w:textAlignment w:val="center"/>
                  </w:pPr>
                  <w:r>
                    <w:rPr>
                      <w:rFonts w:ascii="Arial" w:hAnsi="Arial" w:cs="Arial"/>
                      <w:b/>
                      <w:bCs/>
                      <w:color w:val="000000"/>
                      <w:position w:val="-2"/>
                      <w:sz w:val="18"/>
                      <w:szCs w:val="18"/>
                    </w:rPr>
                    <w:t>2</w:t>
                  </w:r>
                </w:p>
              </w:tc>
              <w:tc>
                <w:tcPr>
                  <w:tcW w:w="10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843BF" w14:textId="77777777" w:rsidR="00EA2322" w:rsidRDefault="00EA2322" w:rsidP="00C826DD">
                  <w:pPr>
                    <w:spacing w:before="135" w:after="135"/>
                    <w:jc w:val="both"/>
                    <w:textAlignment w:val="center"/>
                  </w:pPr>
                  <w:r>
                    <w:rPr>
                      <w:rFonts w:ascii="Arial" w:hAnsi="Arial" w:cs="Arial"/>
                      <w:color w:val="000000"/>
                      <w:position w:val="-2"/>
                      <w:sz w:val="18"/>
                      <w:szCs w:val="18"/>
                    </w:rPr>
                    <w:t> </w:t>
                  </w:r>
                </w:p>
                <w:p w14:paraId="0F8BC67D"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10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A638F"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A16A1"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12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A2E261"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c>
                <w:tcPr>
                  <w:tcW w:w="99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35477" w14:textId="77777777" w:rsidR="00EA2322" w:rsidRDefault="00EA2322" w:rsidP="00C826DD">
                  <w:r>
                    <w:rPr>
                      <w:rFonts w:ascii="Arial" w:hAnsi="Arial" w:cs="Arial"/>
                      <w:color w:val="000000"/>
                      <w:position w:val="-2"/>
                      <w:sz w:val="18"/>
                      <w:szCs w:val="18"/>
                    </w:rPr>
                    <w:t> </w:t>
                  </w:r>
                </w:p>
              </w:tc>
              <w:tc>
                <w:tcPr>
                  <w:tcW w:w="25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C4008" w14:textId="77777777" w:rsidR="00EA2322" w:rsidRDefault="00EA2322" w:rsidP="00C826DD">
                  <w:pPr>
                    <w:spacing w:before="135" w:after="135"/>
                    <w:jc w:val="both"/>
                    <w:textAlignment w:val="center"/>
                  </w:pPr>
                  <w:r>
                    <w:rPr>
                      <w:rFonts w:ascii="Arial" w:hAnsi="Arial" w:cs="Arial"/>
                      <w:color w:val="000000"/>
                      <w:position w:val="-2"/>
                      <w:sz w:val="18"/>
                      <w:szCs w:val="18"/>
                    </w:rPr>
                    <w:t> </w:t>
                  </w:r>
                </w:p>
              </w:tc>
            </w:tr>
          </w:tbl>
          <w:p w14:paraId="07F07F2C" w14:textId="77777777" w:rsidR="005F6074" w:rsidRDefault="005F6074">
            <w:pPr>
              <w:spacing w:before="225" w:after="225"/>
              <w:jc w:val="both"/>
            </w:pPr>
          </w:p>
          <w:p w14:paraId="304B5DE7" w14:textId="77777777" w:rsidR="005F6074" w:rsidRDefault="009E7DBE">
            <w:pPr>
              <w:spacing w:before="225" w:after="225"/>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c>
      </w:tr>
    </w:tbl>
    <w:p w14:paraId="76DBFBAF" w14:textId="77777777" w:rsidR="005F6074" w:rsidRDefault="009E7DBE">
      <w:pPr>
        <w:spacing w:before="225" w:after="225" w:line="240" w:lineRule="auto"/>
        <w:jc w:val="both"/>
      </w:pPr>
      <w:r>
        <w:rPr>
          <w:rFonts w:ascii="Arial" w:hAnsi="Arial" w:cs="Arial"/>
          <w:color w:val="000000"/>
          <w:sz w:val="18"/>
          <w:szCs w:val="18"/>
        </w:rPr>
        <w:t> </w:t>
      </w:r>
    </w:p>
    <w:p w14:paraId="70535717" w14:textId="77777777" w:rsidR="005F6074" w:rsidRDefault="005F6074">
      <w:pPr>
        <w:sectPr w:rsidR="005F6074" w:rsidSect="00237C4D">
          <w:footerReference w:type="default" r:id="rId16"/>
          <w:pgSz w:w="11906" w:h="16838"/>
          <w:pgMar w:top="1418" w:right="1418" w:bottom="1418" w:left="1418" w:header="567" w:footer="596" w:gutter="0"/>
          <w:cols w:space="708"/>
          <w:docGrid w:linePitch="360"/>
        </w:sectPr>
      </w:pPr>
    </w:p>
    <w:p w14:paraId="48410A8F"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8</w:t>
      </w:r>
    </w:p>
    <w:p w14:paraId="023EFDE0"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gosp</w:t>
      </w:r>
      <w:r w:rsidR="00EA2322">
        <w:rPr>
          <w:rFonts w:ascii="Arial" w:hAnsi="Arial" w:cs="Arial"/>
        </w:rPr>
        <w:t xml:space="preserve">odarskega </w:t>
      </w:r>
      <w:r>
        <w:rPr>
          <w:rFonts w:ascii="Arial" w:hAnsi="Arial" w:cs="Arial"/>
        </w:rPr>
        <w:t>subjekta</w:t>
      </w:r>
    </w:p>
    <w:p w14:paraId="459E1965" w14:textId="77777777" w:rsidR="00237C4D" w:rsidRDefault="00237C4D" w:rsidP="00237C4D">
      <w:pPr>
        <w:spacing w:after="120"/>
        <w:rPr>
          <w:rFonts w:ascii="Arial" w:hAnsi="Arial" w:cs="Arial"/>
        </w:rPr>
      </w:pPr>
    </w:p>
    <w:p w14:paraId="5D41192D" w14:textId="77777777" w:rsidR="005F6074" w:rsidRDefault="009E7DB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56FA9E4" w14:textId="77777777" w:rsidR="005F6074" w:rsidRDefault="009E7DBE">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w:t>
      </w:r>
      <w:r w:rsidR="00C826DD">
        <w:rPr>
          <w:rFonts w:ascii="Arial" w:hAnsi="Arial" w:cs="Arial"/>
          <w:b/>
          <w:bCs/>
          <w:color w:val="444444"/>
          <w:sz w:val="21"/>
          <w:szCs w:val="21"/>
          <w:shd w:val="clear" w:color="auto" w:fill="FFFFFF"/>
        </w:rPr>
        <w:t>–</w:t>
      </w:r>
      <w:r>
        <w:rPr>
          <w:rFonts w:ascii="Arial" w:hAnsi="Arial" w:cs="Arial"/>
          <w:b/>
          <w:bCs/>
          <w:color w:val="444444"/>
          <w:sz w:val="21"/>
          <w:szCs w:val="21"/>
          <w:shd w:val="clear" w:color="auto" w:fill="FFFFFF"/>
        </w:rPr>
        <w:t xml:space="preserve"> POTRDILO REFERENCE</w:t>
      </w:r>
    </w:p>
    <w:p w14:paraId="47D561CD" w14:textId="77777777" w:rsidR="005F6074" w:rsidRDefault="009E7DBE">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4"/>
        <w:gridCol w:w="4171"/>
      </w:tblGrid>
      <w:tr w:rsidR="005F6074" w14:paraId="3989FEA6" w14:textId="77777777" w:rsidTr="00EA2322">
        <w:tc>
          <w:tcPr>
            <w:tcW w:w="39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5C45F" w14:textId="77777777" w:rsidR="005F6074" w:rsidRDefault="009E7DBE">
            <w:pPr>
              <w:spacing w:before="135" w:after="135"/>
              <w:jc w:val="both"/>
              <w:textAlignment w:val="center"/>
            </w:pPr>
            <w:r>
              <w:rPr>
                <w:rFonts w:ascii="Arial" w:hAnsi="Arial" w:cs="Arial"/>
                <w:color w:val="000000"/>
                <w:position w:val="-2"/>
                <w:sz w:val="18"/>
                <w:szCs w:val="18"/>
              </w:rPr>
              <w:t>gospodarski subjekt</w:t>
            </w:r>
          </w:p>
        </w:tc>
        <w:tc>
          <w:tcPr>
            <w:tcW w:w="41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1B549E"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43D979CD" w14:textId="77777777" w:rsidTr="00EA2322">
        <w:tc>
          <w:tcPr>
            <w:tcW w:w="39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A8E" w14:textId="77777777" w:rsidR="005F6074" w:rsidRDefault="009E7DBE">
            <w:pPr>
              <w:spacing w:before="135" w:after="135"/>
              <w:jc w:val="both"/>
              <w:textAlignment w:val="center"/>
            </w:pPr>
            <w:r>
              <w:rPr>
                <w:rFonts w:ascii="Arial" w:hAnsi="Arial" w:cs="Arial"/>
                <w:color w:val="000000"/>
                <w:position w:val="-2"/>
                <w:sz w:val="18"/>
                <w:szCs w:val="18"/>
              </w:rPr>
              <w:t>izvedel naslednja GOI dela </w:t>
            </w:r>
          </w:p>
        </w:tc>
        <w:tc>
          <w:tcPr>
            <w:tcW w:w="41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0EB24"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23CEE775" w14:textId="77777777" w:rsidTr="00EA2322">
        <w:tc>
          <w:tcPr>
            <w:tcW w:w="39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29062" w14:textId="77777777" w:rsidR="005F6074" w:rsidRDefault="009E7DBE">
            <w:pPr>
              <w:spacing w:before="135" w:after="135"/>
              <w:jc w:val="both"/>
              <w:textAlignment w:val="center"/>
            </w:pPr>
            <w:r>
              <w:rPr>
                <w:rFonts w:ascii="Arial" w:hAnsi="Arial" w:cs="Arial"/>
                <w:color w:val="000000"/>
                <w:position w:val="-2"/>
                <w:sz w:val="18"/>
                <w:szCs w:val="18"/>
              </w:rPr>
              <w:t>po pogodbi številka, z dne</w:t>
            </w:r>
          </w:p>
        </w:tc>
        <w:tc>
          <w:tcPr>
            <w:tcW w:w="41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9AA17"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2E6799BF" w14:textId="77777777" w:rsidTr="00EA2322">
        <w:tc>
          <w:tcPr>
            <w:tcW w:w="39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248B2" w14:textId="77777777" w:rsidR="005F6074" w:rsidRDefault="009E7DBE">
            <w:pPr>
              <w:spacing w:before="135" w:after="135"/>
              <w:jc w:val="both"/>
              <w:textAlignment w:val="center"/>
            </w:pPr>
            <w:r>
              <w:rPr>
                <w:rFonts w:ascii="Arial" w:hAnsi="Arial" w:cs="Arial"/>
                <w:color w:val="000000"/>
                <w:position w:val="-2"/>
                <w:sz w:val="18"/>
                <w:szCs w:val="18"/>
              </w:rPr>
              <w:t>Vrednost GOI del v EUR z DDV</w:t>
            </w:r>
          </w:p>
        </w:tc>
        <w:tc>
          <w:tcPr>
            <w:tcW w:w="41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FBC2A9"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0DA5FB47" w14:textId="77777777" w:rsidTr="00EA2322">
        <w:tc>
          <w:tcPr>
            <w:tcW w:w="39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211BF" w14:textId="77777777" w:rsidR="005F6074" w:rsidRDefault="009E7DBE">
            <w:pPr>
              <w:spacing w:before="135" w:after="135"/>
              <w:jc w:val="both"/>
              <w:textAlignment w:val="center"/>
            </w:pPr>
            <w:r>
              <w:rPr>
                <w:rFonts w:ascii="Arial" w:hAnsi="Arial" w:cs="Arial"/>
                <w:color w:val="000000"/>
                <w:position w:val="-2"/>
                <w:sz w:val="18"/>
                <w:szCs w:val="18"/>
              </w:rPr>
              <w:t>Datum dokončanja GOI del (primopredaja)</w:t>
            </w:r>
          </w:p>
        </w:tc>
        <w:tc>
          <w:tcPr>
            <w:tcW w:w="41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FB2AA"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1368014E" w14:textId="77777777" w:rsidTr="00EA2322">
        <w:tc>
          <w:tcPr>
            <w:tcW w:w="39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58C44" w14:textId="77777777" w:rsidR="005F6074" w:rsidRDefault="009E7DBE">
            <w:pPr>
              <w:spacing w:before="135" w:after="135"/>
              <w:jc w:val="both"/>
              <w:textAlignment w:val="center"/>
            </w:pPr>
            <w:r>
              <w:rPr>
                <w:rFonts w:ascii="Arial" w:hAnsi="Arial" w:cs="Arial"/>
                <w:color w:val="000000"/>
                <w:position w:val="-2"/>
                <w:sz w:val="18"/>
                <w:szCs w:val="18"/>
              </w:rPr>
              <w:t>CC-SI objekta v katerem so se izvajala GOI dela</w:t>
            </w:r>
          </w:p>
        </w:tc>
        <w:tc>
          <w:tcPr>
            <w:tcW w:w="41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2CC64"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1806D33F" w14:textId="77777777" w:rsidR="005F6074" w:rsidRDefault="009E7DBE">
      <w:pPr>
        <w:shd w:val="clear" w:color="auto" w:fill="FFFFFF"/>
        <w:spacing w:before="225" w:after="375" w:line="333" w:lineRule="auto"/>
        <w:jc w:val="both"/>
      </w:pPr>
      <w:r>
        <w:rPr>
          <w:rFonts w:ascii="Arial" w:hAnsi="Arial" w:cs="Arial"/>
          <w:color w:val="444444"/>
          <w:sz w:val="18"/>
          <w:szCs w:val="18"/>
          <w:shd w:val="clear" w:color="auto" w:fill="FFFFFF"/>
        </w:rPr>
        <w:t> </w:t>
      </w:r>
      <w:r>
        <w:rPr>
          <w:rFonts w:ascii="Arial" w:hAnsi="Arial" w:cs="Arial"/>
          <w:b/>
          <w:bCs/>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F6074" w14:paraId="55FA5D48" w14:textId="77777777">
        <w:tc>
          <w:tcPr>
            <w:tcW w:w="3195" w:type="dxa"/>
            <w:shd w:val="clear" w:color="auto" w:fill="FFFFFF"/>
            <w:tcMar>
              <w:top w:w="75" w:type="dxa"/>
              <w:bottom w:w="75" w:type="dxa"/>
            </w:tcMar>
            <w:vAlign w:val="center"/>
          </w:tcPr>
          <w:p w14:paraId="58E2DD6B" w14:textId="77777777" w:rsidR="005F6074" w:rsidRDefault="009E7DB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255414B" w14:textId="77777777" w:rsidR="005F6074" w:rsidRDefault="009E7DB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BB6918A" w14:textId="77777777" w:rsidR="005F6074" w:rsidRDefault="009E7DBE">
            <w:r>
              <w:rPr>
                <w:rFonts w:ascii="Arial" w:hAnsi="Arial" w:cs="Arial"/>
                <w:color w:val="000000"/>
                <w:position w:val="-2"/>
                <w:sz w:val="18"/>
                <w:szCs w:val="18"/>
                <w:shd w:val="clear" w:color="auto" w:fill="FFFFFF"/>
              </w:rPr>
              <w:t> </w:t>
            </w:r>
          </w:p>
        </w:tc>
      </w:tr>
      <w:tr w:rsidR="005F6074" w14:paraId="1E668AB6" w14:textId="77777777">
        <w:tc>
          <w:tcPr>
            <w:tcW w:w="3195" w:type="dxa"/>
            <w:shd w:val="clear" w:color="auto" w:fill="FFFFFF"/>
            <w:tcMar>
              <w:top w:w="75" w:type="dxa"/>
              <w:bottom w:w="75" w:type="dxa"/>
            </w:tcMar>
            <w:vAlign w:val="center"/>
          </w:tcPr>
          <w:p w14:paraId="00D980A1" w14:textId="77777777" w:rsidR="005F6074" w:rsidRDefault="009E7DB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328626D" w14:textId="77777777" w:rsidR="005F6074" w:rsidRDefault="009E7DB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F54C372" w14:textId="77777777" w:rsidR="005F6074" w:rsidRDefault="005F6074"/>
          <w:p w14:paraId="61DAB535" w14:textId="77777777" w:rsidR="005F6074" w:rsidRDefault="009E7DBE">
            <w:pPr>
              <w:jc w:val="center"/>
            </w:pPr>
            <w:r>
              <w:rPr>
                <w:rFonts w:ascii="Arial" w:hAnsi="Arial" w:cs="Arial"/>
                <w:color w:val="A9A9A9"/>
                <w:position w:val="-2"/>
                <w:sz w:val="18"/>
                <w:szCs w:val="18"/>
                <w:shd w:val="clear" w:color="auto" w:fill="FFFFFF"/>
              </w:rPr>
              <w:t>(žig in podpis)</w:t>
            </w:r>
          </w:p>
        </w:tc>
      </w:tr>
    </w:tbl>
    <w:p w14:paraId="5EE418D2" w14:textId="77777777" w:rsidR="005F6074" w:rsidRDefault="009E7DBE">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5F6074" w14:paraId="6969DD23" w14:textId="77777777">
        <w:tc>
          <w:tcPr>
            <w:tcW w:w="0" w:type="auto"/>
            <w:tcMar>
              <w:top w:w="0" w:type="auto"/>
              <w:bottom w:w="0" w:type="auto"/>
            </w:tcMar>
          </w:tcPr>
          <w:p w14:paraId="6F990CAC" w14:textId="77777777" w:rsidR="005F6074" w:rsidRDefault="009E7DBE" w:rsidP="00EB3422">
            <w:pPr>
              <w:numPr>
                <w:ilvl w:val="0"/>
                <w:numId w:val="2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D882143" w14:textId="77777777" w:rsidR="005F6074" w:rsidRDefault="009E7DBE" w:rsidP="00EB3422">
            <w:pPr>
              <w:numPr>
                <w:ilvl w:val="0"/>
                <w:numId w:val="2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70EE11" w14:textId="77777777" w:rsidR="005F6074" w:rsidRDefault="009E7DBE" w:rsidP="00EB3422">
            <w:pPr>
              <w:numPr>
                <w:ilvl w:val="0"/>
                <w:numId w:val="2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D557530" w14:textId="77777777" w:rsidR="005F6074" w:rsidRDefault="005F6074">
      <w:pPr>
        <w:sectPr w:rsidR="005F6074" w:rsidSect="00237C4D">
          <w:footerReference w:type="default" r:id="rId17"/>
          <w:pgSz w:w="11906" w:h="16838"/>
          <w:pgMar w:top="1418" w:right="1418" w:bottom="1418" w:left="1418" w:header="567" w:footer="596" w:gutter="0"/>
          <w:cols w:space="708"/>
          <w:docGrid w:linePitch="360"/>
        </w:sectPr>
      </w:pPr>
    </w:p>
    <w:p w14:paraId="727D745F" w14:textId="77777777" w:rsidR="00237C4D" w:rsidRPr="00C826DD" w:rsidRDefault="009E7DBE" w:rsidP="00C826DD">
      <w:pPr>
        <w:spacing w:after="0"/>
        <w:jc w:val="right"/>
        <w:rPr>
          <w:rFonts w:ascii="Arial" w:hAnsi="Arial" w:cs="Arial"/>
          <w:sz w:val="18"/>
          <w:szCs w:val="18"/>
        </w:rPr>
      </w:pPr>
      <w:r w:rsidRPr="00590863">
        <w:rPr>
          <w:rFonts w:ascii="Arial" w:hAnsi="Arial" w:cs="Arial"/>
          <w:sz w:val="18"/>
          <w:szCs w:val="18"/>
        </w:rPr>
        <w:lastRenderedPageBreak/>
        <w:t>Obrazec št: 9</w:t>
      </w:r>
    </w:p>
    <w:p w14:paraId="51E65AB8" w14:textId="77777777" w:rsidR="00237C4D" w:rsidRDefault="004D55C2" w:rsidP="004D55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D55C2">
        <w:rPr>
          <w:rFonts w:ascii="Arial" w:hAnsi="Arial" w:cs="Arial"/>
        </w:rPr>
        <w:t xml:space="preserve">Potrdilo o dobro opravljenem delu </w:t>
      </w:r>
      <w:r w:rsidR="009E7DBE">
        <w:rPr>
          <w:rFonts w:ascii="Arial" w:hAnsi="Arial" w:cs="Arial"/>
        </w:rPr>
        <w:t>vodje del</w:t>
      </w:r>
      <w:r w:rsidR="00EA2322">
        <w:rPr>
          <w:rFonts w:ascii="Arial" w:hAnsi="Arial" w:cs="Arial"/>
        </w:rPr>
        <w:t>/vodje gradnje</w:t>
      </w:r>
    </w:p>
    <w:p w14:paraId="0D332894" w14:textId="77777777" w:rsidR="00237C4D" w:rsidRDefault="00237C4D" w:rsidP="00237C4D">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5F6074" w14:paraId="3ACF7A17" w14:textId="77777777">
        <w:tc>
          <w:tcPr>
            <w:tcW w:w="0" w:type="auto"/>
            <w:tcMar>
              <w:top w:w="0" w:type="auto"/>
              <w:bottom w:w="0" w:type="auto"/>
            </w:tcMar>
          </w:tcPr>
          <w:p w14:paraId="7EA8602C" w14:textId="77777777" w:rsidR="005F6074" w:rsidRDefault="009E7DBE">
            <w:pPr>
              <w:spacing w:before="225" w:after="225"/>
              <w:jc w:val="both"/>
            </w:pPr>
            <w:r>
              <w:rPr>
                <w:rFonts w:ascii="Arial" w:hAnsi="Arial" w:cs="Arial"/>
                <w:b/>
                <w:bCs/>
                <w:color w:val="000000"/>
                <w:sz w:val="18"/>
                <w:szCs w:val="18"/>
              </w:rPr>
              <w:t xml:space="preserve">Naziv </w:t>
            </w:r>
            <w:r w:rsidRPr="00EA2322">
              <w:rPr>
                <w:rFonts w:ascii="Arial" w:hAnsi="Arial" w:cs="Arial"/>
                <w:b/>
                <w:bCs/>
                <w:color w:val="000000"/>
                <w:sz w:val="20"/>
                <w:szCs w:val="18"/>
              </w:rPr>
              <w:t xml:space="preserve">in naslov </w:t>
            </w:r>
            <w:r>
              <w:rPr>
                <w:rFonts w:ascii="Arial" w:hAnsi="Arial" w:cs="Arial"/>
                <w:b/>
                <w:bCs/>
                <w:color w:val="000000"/>
                <w:sz w:val="18"/>
                <w:szCs w:val="18"/>
              </w:rPr>
              <w:t>potrjevalca reference: </w:t>
            </w:r>
            <w:r>
              <w:rPr>
                <w:rFonts w:ascii="Arial" w:hAnsi="Arial" w:cs="Arial"/>
                <w:color w:val="000000"/>
                <w:sz w:val="18"/>
                <w:szCs w:val="18"/>
                <w:u w:val="single"/>
              </w:rPr>
              <w:t>____________________________</w:t>
            </w:r>
          </w:p>
          <w:p w14:paraId="1C7E70D9" w14:textId="77777777" w:rsidR="005F6074" w:rsidRDefault="009E7DBE">
            <w:pPr>
              <w:spacing w:before="225" w:after="225"/>
              <w:jc w:val="center"/>
            </w:pPr>
            <w:r>
              <w:rPr>
                <w:rFonts w:ascii="Arial" w:hAnsi="Arial" w:cs="Arial"/>
                <w:b/>
                <w:bCs/>
                <w:color w:val="000000"/>
                <w:sz w:val="18"/>
                <w:szCs w:val="18"/>
              </w:rPr>
              <w:t>IZJAVA - POTRDILO REFERENCE ZA KADRE</w:t>
            </w:r>
          </w:p>
          <w:p w14:paraId="39BBE7DC" w14:textId="77777777" w:rsidR="005F6074" w:rsidRDefault="009E7DBE">
            <w:pPr>
              <w:spacing w:before="225" w:after="225"/>
              <w:jc w:val="center"/>
            </w:pPr>
            <w:r>
              <w:rPr>
                <w:rFonts w:ascii="Arial" w:hAnsi="Arial" w:cs="Arial"/>
                <w:color w:val="000000"/>
                <w:sz w:val="18"/>
                <w:szCs w:val="18"/>
              </w:rPr>
              <w:t> </w:t>
            </w:r>
          </w:p>
          <w:p w14:paraId="78BAB125" w14:textId="77777777" w:rsidR="005F6074" w:rsidRDefault="009E7DBE">
            <w:pPr>
              <w:spacing w:before="225" w:after="225"/>
              <w:jc w:val="both"/>
            </w:pPr>
            <w:r>
              <w:rPr>
                <w:rFonts w:ascii="Arial" w:hAnsi="Arial" w:cs="Arial"/>
                <w:color w:val="000000"/>
                <w:sz w:val="18"/>
                <w:szCs w:val="18"/>
              </w:rPr>
              <w:t>Pod kazensko in materialno odgovornostjo izjavljamo, da je</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F6074" w14:paraId="4ED293DA" w14:textId="77777777">
              <w:tc>
                <w:tcPr>
                  <w:tcW w:w="3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2ACA8F" w14:textId="77777777" w:rsidR="005F6074" w:rsidRDefault="009E7DBE">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99C00"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6260A08D" w14:textId="77777777">
              <w:tc>
                <w:tcPr>
                  <w:tcW w:w="3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EE297" w14:textId="77777777" w:rsidR="005F6074" w:rsidRDefault="009E7DBE">
                  <w:pPr>
                    <w:spacing w:before="135" w:after="135"/>
                    <w:jc w:val="both"/>
                    <w:textAlignment w:val="center"/>
                  </w:pPr>
                  <w:r>
                    <w:rPr>
                      <w:rFonts w:ascii="Arial" w:hAnsi="Arial" w:cs="Arial"/>
                      <w:color w:val="000000"/>
                      <w:position w:val="-2"/>
                      <w:sz w:val="18"/>
                      <w:szCs w:val="18"/>
                    </w:rPr>
                    <w:t>Pri projektu (izvedba GOI del)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C7B73D" w14:textId="77777777" w:rsidR="005F6074" w:rsidRDefault="009E7DBE">
                  <w:pPr>
                    <w:spacing w:before="135" w:after="135"/>
                    <w:jc w:val="both"/>
                    <w:textAlignment w:val="center"/>
                  </w:pPr>
                  <w:r>
                    <w:rPr>
                      <w:rFonts w:ascii="Arial" w:hAnsi="Arial" w:cs="Arial"/>
                      <w:color w:val="000000"/>
                      <w:position w:val="-2"/>
                      <w:sz w:val="18"/>
                      <w:szCs w:val="18"/>
                    </w:rPr>
                    <w:t>projekt _________________________________</w:t>
                  </w:r>
                </w:p>
                <w:p w14:paraId="25CD66B8" w14:textId="77777777" w:rsidR="005F6074" w:rsidRDefault="009E7DBE">
                  <w:pPr>
                    <w:spacing w:before="135" w:after="135"/>
                    <w:jc w:val="both"/>
                    <w:textAlignment w:val="center"/>
                  </w:pPr>
                  <w:r>
                    <w:rPr>
                      <w:rFonts w:ascii="Arial" w:hAnsi="Arial" w:cs="Arial"/>
                      <w:color w:val="000000"/>
                      <w:position w:val="-2"/>
                      <w:sz w:val="18"/>
                      <w:szCs w:val="18"/>
                    </w:rPr>
                    <w:t>funkcija strokovnjaka pri projektu</w:t>
                  </w:r>
                </w:p>
                <w:p w14:paraId="53EA663A" w14:textId="77777777" w:rsidR="005F6074" w:rsidRDefault="009E7DBE">
                  <w:pPr>
                    <w:spacing w:before="135" w:after="135"/>
                    <w:jc w:val="both"/>
                    <w:textAlignment w:val="center"/>
                  </w:pPr>
                  <w:r>
                    <w:rPr>
                      <w:rFonts w:ascii="Arial" w:hAnsi="Arial" w:cs="Arial"/>
                      <w:color w:val="000000"/>
                      <w:position w:val="-2"/>
                      <w:sz w:val="18"/>
                      <w:szCs w:val="18"/>
                    </w:rPr>
                    <w:t>_______________________________________</w:t>
                  </w:r>
                </w:p>
              </w:tc>
            </w:tr>
            <w:tr w:rsidR="005F6074" w14:paraId="7DF934D4" w14:textId="77777777">
              <w:tc>
                <w:tcPr>
                  <w:tcW w:w="3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C2720" w14:textId="77777777" w:rsidR="005F6074" w:rsidRDefault="009E7DBE">
                  <w:pPr>
                    <w:spacing w:before="135" w:after="135"/>
                    <w:jc w:val="both"/>
                    <w:textAlignment w:val="center"/>
                  </w:pPr>
                  <w:r>
                    <w:rPr>
                      <w:rFonts w:ascii="Arial" w:hAnsi="Arial" w:cs="Arial"/>
                      <w:color w:val="000000"/>
                      <w:position w:val="-2"/>
                      <w:sz w:val="18"/>
                      <w:szCs w:val="18"/>
                    </w:rPr>
                    <w:t>po pogodbi /naročilnici št., z dne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5D1A9"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47608A68" w14:textId="77777777">
              <w:tc>
                <w:tcPr>
                  <w:tcW w:w="3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6CB3B5" w14:textId="77777777" w:rsidR="005F6074" w:rsidRDefault="009E7DBE">
                  <w:pPr>
                    <w:spacing w:before="135" w:after="135"/>
                    <w:jc w:val="both"/>
                    <w:textAlignment w:val="center"/>
                  </w:pPr>
                  <w:r>
                    <w:rPr>
                      <w:rFonts w:ascii="Arial" w:hAnsi="Arial" w:cs="Arial"/>
                      <w:color w:val="000000"/>
                      <w:position w:val="-2"/>
                      <w:sz w:val="18"/>
                      <w:szCs w:val="18"/>
                    </w:rPr>
                    <w:t>vrednost GOI del projekta v EUR z DDV</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708FC"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14D72C1F" w14:textId="77777777">
              <w:tc>
                <w:tcPr>
                  <w:tcW w:w="3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A8FF8" w14:textId="77777777" w:rsidR="005F6074" w:rsidRDefault="009E7DBE">
                  <w:pPr>
                    <w:spacing w:before="135" w:after="135"/>
                    <w:jc w:val="both"/>
                    <w:textAlignment w:val="center"/>
                  </w:pPr>
                  <w:r>
                    <w:rPr>
                      <w:rFonts w:ascii="Arial" w:hAnsi="Arial" w:cs="Arial"/>
                      <w:color w:val="000000"/>
                      <w:position w:val="-2"/>
                      <w:sz w:val="18"/>
                      <w:szCs w:val="18"/>
                    </w:rPr>
                    <w:t>datum končne primopredaje GOI del</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21547"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65C43327" w14:textId="77777777">
              <w:tc>
                <w:tcPr>
                  <w:tcW w:w="37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46752" w14:textId="77777777" w:rsidR="005F6074" w:rsidRDefault="009E7DBE">
                  <w:pPr>
                    <w:spacing w:before="135" w:after="135"/>
                    <w:jc w:val="both"/>
                    <w:textAlignment w:val="center"/>
                  </w:pPr>
                  <w:r>
                    <w:rPr>
                      <w:rFonts w:ascii="Arial" w:hAnsi="Arial" w:cs="Arial"/>
                      <w:color w:val="000000"/>
                      <w:position w:val="-2"/>
                      <w:sz w:val="18"/>
                      <w:szCs w:val="18"/>
                    </w:rPr>
                    <w:t>klasifikacija objekta, kjer se je vršil projekt po CC SI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C8843"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32EB3D94" w14:textId="77777777" w:rsidR="005F6074" w:rsidRDefault="005F6074"/>
          <w:p w14:paraId="05A62B83" w14:textId="77777777" w:rsidR="005F6074" w:rsidRDefault="009E7DBE">
            <w:pPr>
              <w:spacing w:before="225" w:after="225"/>
              <w:jc w:val="both"/>
            </w:pPr>
            <w:r>
              <w:rPr>
                <w:rFonts w:ascii="Arial" w:hAnsi="Arial" w:cs="Arial"/>
                <w:b/>
                <w:bCs/>
                <w:color w:val="000000"/>
                <w:sz w:val="18"/>
                <w:szCs w:val="18"/>
              </w:rPr>
              <w:t>Dela so zaključena in so bila izvedena pravočasno, strokovno, kvalitetno in v skladu z določili pogodbe.</w:t>
            </w:r>
          </w:p>
          <w:tbl>
            <w:tblPr>
              <w:tblStyle w:val="NormalTablePHPDOCX"/>
              <w:tblW w:w="8745" w:type="dxa"/>
              <w:tblLook w:val="04A0" w:firstRow="1" w:lastRow="0" w:firstColumn="1" w:lastColumn="0" w:noHBand="0" w:noVBand="1"/>
            </w:tblPr>
            <w:tblGrid>
              <w:gridCol w:w="2325"/>
              <w:gridCol w:w="4080"/>
              <w:gridCol w:w="2340"/>
            </w:tblGrid>
            <w:tr w:rsidR="005F6074" w14:paraId="40B72526" w14:textId="77777777">
              <w:tc>
                <w:tcPr>
                  <w:tcW w:w="2325" w:type="dxa"/>
                  <w:tcMar>
                    <w:top w:w="0" w:type="auto"/>
                    <w:bottom w:w="0" w:type="auto"/>
                  </w:tcMar>
                  <w:vAlign w:val="center"/>
                </w:tcPr>
                <w:p w14:paraId="52E004C6" w14:textId="77777777" w:rsidR="005F6074" w:rsidRDefault="009E7DBE">
                  <w:pPr>
                    <w:spacing w:before="135" w:after="135"/>
                    <w:jc w:val="right"/>
                    <w:textAlignment w:val="center"/>
                  </w:pPr>
                  <w:r>
                    <w:rPr>
                      <w:rFonts w:ascii="Arial" w:hAnsi="Arial" w:cs="Arial"/>
                      <w:color w:val="000000"/>
                      <w:position w:val="-2"/>
                      <w:sz w:val="18"/>
                      <w:szCs w:val="18"/>
                    </w:rPr>
                    <w:t>Kraj in datum:</w:t>
                  </w:r>
                </w:p>
              </w:tc>
              <w:tc>
                <w:tcPr>
                  <w:tcW w:w="4080" w:type="dxa"/>
                  <w:tcMar>
                    <w:top w:w="0" w:type="auto"/>
                    <w:bottom w:w="0" w:type="auto"/>
                  </w:tcMar>
                  <w:vAlign w:val="center"/>
                </w:tcPr>
                <w:p w14:paraId="77240501"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3BE0F8D7"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24A6C809" w14:textId="77777777">
              <w:tc>
                <w:tcPr>
                  <w:tcW w:w="2325" w:type="dxa"/>
                  <w:tcMar>
                    <w:top w:w="0" w:type="auto"/>
                    <w:bottom w:w="0" w:type="auto"/>
                  </w:tcMar>
                  <w:vAlign w:val="center"/>
                </w:tcPr>
                <w:p w14:paraId="4D1902DD" w14:textId="77777777" w:rsidR="005F6074" w:rsidRDefault="009E7DBE">
                  <w:pPr>
                    <w:spacing w:before="135" w:after="135"/>
                    <w:jc w:val="right"/>
                    <w:textAlignment w:val="center"/>
                  </w:pPr>
                  <w:r>
                    <w:rPr>
                      <w:rFonts w:ascii="Arial" w:hAnsi="Arial" w:cs="Arial"/>
                      <w:color w:val="000000"/>
                      <w:position w:val="-2"/>
                      <w:sz w:val="18"/>
                      <w:szCs w:val="18"/>
                    </w:rPr>
                    <w:t>Ime in priimek odgovorne osebe potrjevalca reference:</w:t>
                  </w:r>
                </w:p>
              </w:tc>
              <w:tc>
                <w:tcPr>
                  <w:tcW w:w="4080" w:type="dxa"/>
                  <w:tcMar>
                    <w:top w:w="0" w:type="auto"/>
                    <w:bottom w:w="0" w:type="auto"/>
                  </w:tcMar>
                  <w:vAlign w:val="center"/>
                </w:tcPr>
                <w:p w14:paraId="538FACE1"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49E81059" w14:textId="77777777" w:rsidR="005F6074" w:rsidRDefault="009E7DBE">
                  <w:pPr>
                    <w:spacing w:before="135" w:after="135"/>
                    <w:jc w:val="both"/>
                    <w:textAlignment w:val="center"/>
                  </w:pPr>
                  <w:r>
                    <w:rPr>
                      <w:rFonts w:ascii="Arial" w:hAnsi="Arial" w:cs="Arial"/>
                      <w:color w:val="000000"/>
                      <w:position w:val="-2"/>
                      <w:sz w:val="18"/>
                      <w:szCs w:val="18"/>
                    </w:rPr>
                    <w:t> </w:t>
                  </w:r>
                </w:p>
                <w:p w14:paraId="66C813A6" w14:textId="77777777" w:rsidR="005F6074" w:rsidRDefault="009E7DBE">
                  <w:pPr>
                    <w:spacing w:before="135" w:after="135"/>
                    <w:jc w:val="center"/>
                    <w:textAlignment w:val="center"/>
                  </w:pPr>
                  <w:r>
                    <w:rPr>
                      <w:rFonts w:ascii="Arial" w:hAnsi="Arial" w:cs="Arial"/>
                      <w:color w:val="000000"/>
                      <w:position w:val="-2"/>
                      <w:sz w:val="18"/>
                      <w:szCs w:val="18"/>
                    </w:rPr>
                    <w:t>(žig in podpis)</w:t>
                  </w:r>
                </w:p>
              </w:tc>
            </w:tr>
          </w:tbl>
          <w:p w14:paraId="2D54B6FF" w14:textId="77777777" w:rsidR="005F6074" w:rsidRDefault="005F6074"/>
          <w:p w14:paraId="25FD112E" w14:textId="77777777" w:rsidR="005F6074" w:rsidRDefault="009E7DBE">
            <w:pPr>
              <w:spacing w:before="225" w:after="225"/>
              <w:jc w:val="both"/>
            </w:pPr>
            <w:r>
              <w:rPr>
                <w:rFonts w:ascii="Arial" w:hAnsi="Arial" w:cs="Arial"/>
                <w:color w:val="000000"/>
                <w:sz w:val="18"/>
                <w:szCs w:val="18"/>
              </w:rPr>
              <w:t> </w:t>
            </w:r>
            <w:r>
              <w:rPr>
                <w:rFonts w:ascii="Arial" w:hAnsi="Arial" w:cs="Arial"/>
                <w:b/>
                <w:bCs/>
                <w:color w:val="000000"/>
                <w:sz w:val="18"/>
                <w:szCs w:val="18"/>
                <w:u w:val="single"/>
              </w:rPr>
              <w:t>OPOMBA:</w:t>
            </w:r>
          </w:p>
          <w:tbl>
            <w:tblPr>
              <w:tblStyle w:val="NormalTablePHPDOCX"/>
              <w:tblW w:w="5000" w:type="pct"/>
              <w:tblLook w:val="04A0" w:firstRow="1" w:lastRow="0" w:firstColumn="1" w:lastColumn="0" w:noHBand="0" w:noVBand="1"/>
            </w:tblPr>
            <w:tblGrid>
              <w:gridCol w:w="8746"/>
            </w:tblGrid>
            <w:tr w:rsidR="005F6074" w14:paraId="7E98D62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5F6074" w14:paraId="5E5724C3" w14:textId="77777777">
                    <w:tc>
                      <w:tcPr>
                        <w:tcW w:w="0" w:type="auto"/>
                        <w:tcMar>
                          <w:top w:w="0" w:type="auto"/>
                          <w:bottom w:w="0" w:type="auto"/>
                        </w:tcMar>
                      </w:tcPr>
                      <w:p w14:paraId="7888E28E" w14:textId="77777777" w:rsidR="005F6074" w:rsidRDefault="009E7DBE" w:rsidP="00EB3422">
                        <w:pPr>
                          <w:numPr>
                            <w:ilvl w:val="0"/>
                            <w:numId w:val="25"/>
                          </w:numPr>
                          <w:rPr>
                            <w:rFonts w:ascii="Arial" w:hAnsi="Arial" w:cs="Arial"/>
                            <w:color w:val="000000"/>
                            <w:sz w:val="18"/>
                            <w:szCs w:val="18"/>
                          </w:rPr>
                        </w:pPr>
                        <w:r>
                          <w:rPr>
                            <w:rFonts w:ascii="Arial" w:hAnsi="Arial" w:cs="Arial"/>
                            <w:i/>
                            <w:iCs/>
                            <w:color w:val="000000"/>
                            <w:position w:val="-2"/>
                            <w:sz w:val="18"/>
                            <w:szCs w:val="18"/>
                          </w:rPr>
                          <w:t>Naročnik bo upošteval izključno že zaključene posle.</w:t>
                        </w:r>
                      </w:p>
                      <w:p w14:paraId="3668616A" w14:textId="77777777" w:rsidR="005F6074" w:rsidRDefault="009E7DBE" w:rsidP="00EB3422">
                        <w:pPr>
                          <w:numPr>
                            <w:ilvl w:val="0"/>
                            <w:numId w:val="25"/>
                          </w:numPr>
                          <w:rPr>
                            <w:rFonts w:ascii="Arial" w:hAnsi="Arial" w:cs="Arial"/>
                            <w:color w:val="000000"/>
                            <w:sz w:val="18"/>
                            <w:szCs w:val="18"/>
                          </w:rPr>
                        </w:pPr>
                        <w:r>
                          <w:rPr>
                            <w:rFonts w:ascii="Arial" w:hAnsi="Arial" w:cs="Arial"/>
                            <w:i/>
                            <w:iCs/>
                            <w:color w:val="000000"/>
                            <w:position w:val="-2"/>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D6DF4DA" w14:textId="77777777" w:rsidR="005F6074" w:rsidRDefault="009E7DBE" w:rsidP="00EB3422">
                        <w:pPr>
                          <w:numPr>
                            <w:ilvl w:val="0"/>
                            <w:numId w:val="25"/>
                          </w:numPr>
                          <w:rPr>
                            <w:rFonts w:ascii="Arial" w:hAnsi="Arial" w:cs="Arial"/>
                            <w:color w:val="000000"/>
                            <w:sz w:val="18"/>
                            <w:szCs w:val="18"/>
                          </w:rPr>
                        </w:pPr>
                        <w:r>
                          <w:rPr>
                            <w:rFonts w:ascii="Arial" w:hAnsi="Arial" w:cs="Arial"/>
                            <w:i/>
                            <w:iCs/>
                            <w:color w:val="000000"/>
                            <w:position w:val="-2"/>
                            <w:sz w:val="18"/>
                            <w:szCs w:val="18"/>
                          </w:rPr>
                          <w:t>V primeru več referenčnih potrdil se obrazec fotokopira.</w:t>
                        </w:r>
                      </w:p>
                    </w:tc>
                  </w:tr>
                </w:tbl>
                <w:p w14:paraId="502A3750" w14:textId="77777777" w:rsidR="005F6074" w:rsidRDefault="005F6074"/>
              </w:tc>
            </w:tr>
          </w:tbl>
          <w:p w14:paraId="485D3538" w14:textId="77777777" w:rsidR="005F6074" w:rsidRDefault="005F6074"/>
        </w:tc>
      </w:tr>
    </w:tbl>
    <w:p w14:paraId="448B888A" w14:textId="77777777" w:rsidR="00237C4D" w:rsidRPr="00590863" w:rsidRDefault="009E7DBE" w:rsidP="00237C4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10</w:t>
      </w:r>
    </w:p>
    <w:p w14:paraId="3801FB36"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Zahteve za dosego ciljev Uredbe o zelenem javnem naročanju</w:t>
      </w:r>
    </w:p>
    <w:p w14:paraId="3F0F21BB" w14:textId="77777777" w:rsidR="005F6074" w:rsidRDefault="009E7DBE">
      <w:pPr>
        <w:spacing w:before="225" w:after="225" w:line="240" w:lineRule="auto"/>
        <w:jc w:val="both"/>
      </w:pPr>
      <w:r>
        <w:rPr>
          <w:rFonts w:ascii="Arial" w:hAnsi="Arial" w:cs="Arial"/>
          <w:color w:val="000000"/>
          <w:sz w:val="18"/>
          <w:szCs w:val="18"/>
        </w:rPr>
        <w:t xml:space="preserve">Vezano na našo ponudbo za izvedbo javnega naročila  »GOI dela pri katerih se upoštevajo </w:t>
      </w:r>
      <w:proofErr w:type="spellStart"/>
      <w:r>
        <w:rPr>
          <w:rFonts w:ascii="Arial" w:hAnsi="Arial" w:cs="Arial"/>
          <w:color w:val="000000"/>
          <w:sz w:val="18"/>
          <w:szCs w:val="18"/>
        </w:rPr>
        <w:t>okoljski</w:t>
      </w:r>
      <w:proofErr w:type="spellEnd"/>
      <w:r>
        <w:rPr>
          <w:rFonts w:ascii="Arial" w:hAnsi="Arial" w:cs="Arial"/>
          <w:color w:val="000000"/>
          <w:sz w:val="18"/>
          <w:szCs w:val="18"/>
        </w:rPr>
        <w:t xml:space="preserve"> vidiki in notranja oprema za prenovo oddelka za Kardiologijo SBNM«, izjavljamo, da bomo v primeru izbire pri </w:t>
      </w:r>
      <w:proofErr w:type="spellStart"/>
      <w:r>
        <w:rPr>
          <w:rFonts w:ascii="Arial" w:hAnsi="Arial" w:cs="Arial"/>
          <w:color w:val="000000"/>
          <w:sz w:val="18"/>
          <w:szCs w:val="18"/>
        </w:rPr>
        <w:t>pri</w:t>
      </w:r>
      <w:proofErr w:type="spellEnd"/>
      <w:r>
        <w:rPr>
          <w:rFonts w:ascii="Arial" w:hAnsi="Arial" w:cs="Arial"/>
          <w:color w:val="000000"/>
          <w:sz w:val="18"/>
          <w:szCs w:val="18"/>
        </w:rPr>
        <w:t xml:space="preserve"> izvedbi predmetnih GOI del in dobavi notranje opreme zagotovili, da bodo izpolnjene vse zahteve iz Uredbe o zelenem javnem naročanju (Urad</w:t>
      </w:r>
      <w:r w:rsidR="00237C4D">
        <w:rPr>
          <w:rFonts w:ascii="Arial" w:hAnsi="Arial" w:cs="Arial"/>
          <w:color w:val="000000"/>
          <w:sz w:val="18"/>
          <w:szCs w:val="18"/>
        </w:rPr>
        <w:t>ni list RS, št. 51/17 in 64/19) (kjer je to primerno):</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99"/>
      </w:tblGrid>
      <w:tr w:rsidR="00237C4D" w:rsidRPr="00237C4D" w14:paraId="56A371E1" w14:textId="77777777" w:rsidTr="00237C4D">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28DD7FA"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Mavčne stenske plošče:</w:t>
            </w:r>
          </w:p>
        </w:tc>
      </w:tr>
      <w:tr w:rsidR="00237C4D" w:rsidRPr="00237C4D" w14:paraId="24BC6DD9"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7549955"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38B2E7D"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Papir, uporabljen pri izdelavi mavčnih plošč, mora biti:</w:t>
            </w:r>
          </w:p>
          <w:p w14:paraId="6D835EBA" w14:textId="77777777" w:rsidR="00237C4D" w:rsidRPr="00237C4D" w:rsidRDefault="00237C4D" w:rsidP="00A011E8">
            <w:pPr>
              <w:numPr>
                <w:ilvl w:val="0"/>
                <w:numId w:val="28"/>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100-odstotno reciklirani les/papir ali</w:t>
            </w:r>
          </w:p>
          <w:p w14:paraId="63D6064C" w14:textId="77777777" w:rsidR="00237C4D" w:rsidRPr="00237C4D" w:rsidRDefault="00237C4D" w:rsidP="00A011E8">
            <w:pPr>
              <w:numPr>
                <w:ilvl w:val="0"/>
                <w:numId w:val="28"/>
              </w:numPr>
              <w:spacing w:before="100" w:beforeAutospacing="1" w:after="0"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papir, izdelan iz lesa, lesnih vlaken ali lesnih odrezkov, ki izvirajo iz zakonito posekanih gozdov.</w:t>
            </w:r>
          </w:p>
        </w:tc>
      </w:tr>
      <w:tr w:rsidR="00237C4D" w:rsidRPr="00237C4D" w14:paraId="1F203369"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BCEE84F"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2.</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BB30DAA"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Vsebnost sadre mora glede na maso znašati vsaj 2 % reciklirane mavčne plošče, kar se izračuna na podlagi letnega povprečja, pri čemer ni vključena sadra z mest za </w:t>
            </w:r>
            <w:proofErr w:type="spellStart"/>
            <w:r w:rsidRPr="00237C4D">
              <w:rPr>
                <w:rFonts w:ascii="Arial" w:eastAsia="Times New Roman" w:hAnsi="Arial" w:cs="Arial"/>
                <w:color w:val="000000"/>
                <w:sz w:val="16"/>
                <w:szCs w:val="16"/>
                <w:lang w:eastAsia="sl-SI"/>
              </w:rPr>
              <w:t>razžvepljevanje</w:t>
            </w:r>
            <w:proofErr w:type="spellEnd"/>
            <w:r w:rsidRPr="00237C4D">
              <w:rPr>
                <w:rFonts w:ascii="Arial" w:eastAsia="Times New Roman" w:hAnsi="Arial" w:cs="Arial"/>
                <w:color w:val="000000"/>
                <w:sz w:val="16"/>
                <w:szCs w:val="16"/>
                <w:lang w:eastAsia="sl-SI"/>
              </w:rPr>
              <w:t xml:space="preserve"> dimnih plinov (RDP).</w:t>
            </w:r>
          </w:p>
        </w:tc>
      </w:tr>
      <w:tr w:rsidR="00237C4D" w:rsidRPr="00237C4D" w14:paraId="25D5136D"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31611857"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3.</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4EF893C"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plošče vsebujejo potencialno radioaktiven material (npr. iz žlindrastih produktov, pepela iz zgorelega premoga, fosforne sadre), mora biti gama indeks (</w:t>
            </w:r>
            <w:proofErr w:type="spellStart"/>
            <w:r w:rsidRPr="00237C4D">
              <w:rPr>
                <w:rFonts w:ascii="Arial" w:eastAsia="Times New Roman" w:hAnsi="Arial" w:cs="Arial"/>
                <w:color w:val="000000"/>
                <w:sz w:val="16"/>
                <w:szCs w:val="16"/>
                <w:lang w:eastAsia="sl-SI"/>
              </w:rPr>
              <w:t>my</w:t>
            </w:r>
            <w:proofErr w:type="spellEnd"/>
            <w:r w:rsidRPr="00237C4D">
              <w:rPr>
                <w:rFonts w:ascii="Arial" w:eastAsia="Times New Roman" w:hAnsi="Arial" w:cs="Arial"/>
                <w:color w:val="000000"/>
                <w:sz w:val="16"/>
                <w:szCs w:val="16"/>
                <w:lang w:eastAsia="sl-SI"/>
              </w:rPr>
              <w:t>) ali indeks aktivnosti (l1) manjši od 1. Radioaktivne snovi v materialu plošče so izražene kot gama indeks/indeks aktivnosti v skladu s formulo:</w:t>
            </w:r>
          </w:p>
          <w:p w14:paraId="2470B584" w14:textId="77777777" w:rsidR="00237C4D" w:rsidRPr="00237C4D" w:rsidRDefault="00237C4D" w:rsidP="00A011E8">
            <w:pPr>
              <w:pStyle w:val="Odstavekseznama"/>
              <w:numPr>
                <w:ilvl w:val="0"/>
                <w:numId w:val="3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CK/3000 + </w:t>
            </w:r>
            <w:proofErr w:type="spellStart"/>
            <w:r w:rsidRPr="00237C4D">
              <w:rPr>
                <w:rFonts w:ascii="Arial" w:eastAsia="Times New Roman" w:hAnsi="Arial" w:cs="Arial"/>
                <w:color w:val="000000"/>
                <w:sz w:val="16"/>
                <w:szCs w:val="16"/>
                <w:lang w:eastAsia="sl-SI"/>
              </w:rPr>
              <w:t>CRa</w:t>
            </w:r>
            <w:proofErr w:type="spellEnd"/>
            <w:r w:rsidRPr="00237C4D">
              <w:rPr>
                <w:rFonts w:ascii="Arial" w:eastAsia="Times New Roman" w:hAnsi="Arial" w:cs="Arial"/>
                <w:color w:val="000000"/>
                <w:sz w:val="16"/>
                <w:szCs w:val="16"/>
                <w:lang w:eastAsia="sl-SI"/>
              </w:rPr>
              <w:t xml:space="preserve">/300 + </w:t>
            </w:r>
            <w:proofErr w:type="spellStart"/>
            <w:r w:rsidRPr="00237C4D">
              <w:rPr>
                <w:rFonts w:ascii="Arial" w:eastAsia="Times New Roman" w:hAnsi="Arial" w:cs="Arial"/>
                <w:color w:val="000000"/>
                <w:sz w:val="16"/>
                <w:szCs w:val="16"/>
                <w:lang w:eastAsia="sl-SI"/>
              </w:rPr>
              <w:t>CTh</w:t>
            </w:r>
            <w:proofErr w:type="spellEnd"/>
            <w:r w:rsidRPr="00237C4D">
              <w:rPr>
                <w:rFonts w:ascii="Arial" w:eastAsia="Times New Roman" w:hAnsi="Arial" w:cs="Arial"/>
                <w:color w:val="000000"/>
                <w:sz w:val="16"/>
                <w:szCs w:val="16"/>
                <w:lang w:eastAsia="sl-SI"/>
              </w:rPr>
              <w:t xml:space="preserve">/200 &lt; 1,0.     </w:t>
            </w:r>
          </w:p>
          <w:p w14:paraId="12F04007" w14:textId="77777777" w:rsidR="00237C4D" w:rsidRPr="00237C4D" w:rsidRDefault="00237C4D" w:rsidP="00A011E8">
            <w:pPr>
              <w:pStyle w:val="Odstavekseznama"/>
              <w:numPr>
                <w:ilvl w:val="0"/>
                <w:numId w:val="3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Indeks radija ne sme preseči: </w:t>
            </w:r>
            <w:proofErr w:type="spellStart"/>
            <w:r w:rsidRPr="00237C4D">
              <w:rPr>
                <w:rFonts w:ascii="Arial" w:eastAsia="Times New Roman" w:hAnsi="Arial" w:cs="Arial"/>
                <w:color w:val="000000"/>
                <w:sz w:val="16"/>
                <w:szCs w:val="16"/>
                <w:lang w:eastAsia="sl-SI"/>
              </w:rPr>
              <w:t>CRa</w:t>
            </w:r>
            <w:proofErr w:type="spellEnd"/>
            <w:r w:rsidRPr="00237C4D">
              <w:rPr>
                <w:rFonts w:ascii="Arial" w:eastAsia="Times New Roman" w:hAnsi="Arial" w:cs="Arial"/>
                <w:color w:val="000000"/>
                <w:sz w:val="16"/>
                <w:szCs w:val="16"/>
                <w:lang w:eastAsia="sl-SI"/>
              </w:rPr>
              <w:t>/100 = 1,0.</w:t>
            </w:r>
          </w:p>
        </w:tc>
      </w:tr>
      <w:tr w:rsidR="00237C4D" w:rsidRPr="00237C4D" w14:paraId="72B8835A"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A570FFD"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4.</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90D637A"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Mavčne plošče kot končni proizvod ne vsebujejo nobene kemikalije, ki je razvrščena kot:</w:t>
            </w:r>
          </w:p>
          <w:p w14:paraId="11AE4838" w14:textId="77777777" w:rsidR="00237C4D" w:rsidRPr="00237C4D" w:rsidRDefault="00237C4D" w:rsidP="00A011E8">
            <w:pPr>
              <w:numPr>
                <w:ilvl w:val="0"/>
                <w:numId w:val="29"/>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rakotvorna (kategorije 1A, 1B in 2: H350, H350i, H351);</w:t>
            </w:r>
          </w:p>
          <w:p w14:paraId="66153A6C" w14:textId="77777777" w:rsidR="00237C4D" w:rsidRPr="00237C4D" w:rsidRDefault="00237C4D" w:rsidP="00A011E8">
            <w:pPr>
              <w:numPr>
                <w:ilvl w:val="0"/>
                <w:numId w:val="29"/>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mutagena za zarodne celice (kategorije 1A, 1B in 2: H340 in H341);</w:t>
            </w:r>
          </w:p>
          <w:p w14:paraId="576F3645" w14:textId="77777777" w:rsidR="00237C4D" w:rsidRPr="00237C4D" w:rsidRDefault="00237C4D" w:rsidP="00A011E8">
            <w:pPr>
              <w:numPr>
                <w:ilvl w:val="0"/>
                <w:numId w:val="29"/>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strupena za razmnoževanje (kategorije 1A, 1B in 2: H361, H360, H360F, H360D, H361f, H361d, H360FD, H361fd, H360Fd in H360Df); ali vpliva na dojenje (H362),</w:t>
            </w:r>
          </w:p>
          <w:p w14:paraId="6081EAA1" w14:textId="77777777" w:rsidR="00237C4D" w:rsidRPr="00237C4D" w:rsidRDefault="00237C4D" w:rsidP="00A011E8">
            <w:pPr>
              <w:numPr>
                <w:ilvl w:val="0"/>
                <w:numId w:val="29"/>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akutno strupena (kategorije 1, 2 in 3: H330, H331, H311, H301, H310, H300),</w:t>
            </w:r>
          </w:p>
          <w:p w14:paraId="7312FC1A" w14:textId="77777777" w:rsidR="00237C4D" w:rsidRPr="00237C4D" w:rsidRDefault="00237C4D" w:rsidP="00A011E8">
            <w:pPr>
              <w:numPr>
                <w:ilvl w:val="0"/>
                <w:numId w:val="29"/>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kronično strupena za vodno okolje (kategorije 1, 2 in 3: H410, H411 in H412). I</w:t>
            </w:r>
          </w:p>
          <w:p w14:paraId="3A5E5493"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Iz končnega izdelka se v običajnih pogojih uporabe ne bodo sproščale ali lužile kakršne koli snovi ali zmesi, ki so razvrščene kot: rakotvorne (kategorije 1A, 1B in 2: H350, H350i, H351);</w:t>
            </w:r>
          </w:p>
          <w:p w14:paraId="4FDF713B" w14:textId="77777777" w:rsidR="00237C4D" w:rsidRPr="00237C4D" w:rsidRDefault="00237C4D" w:rsidP="00A011E8">
            <w:pPr>
              <w:numPr>
                <w:ilvl w:val="0"/>
                <w:numId w:val="30"/>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mutagene za zarodne celice (kategorije 1A, 1B in 2: H340 in H341);</w:t>
            </w:r>
          </w:p>
          <w:p w14:paraId="4A07B881" w14:textId="77777777" w:rsidR="00237C4D" w:rsidRPr="00237C4D" w:rsidRDefault="00237C4D" w:rsidP="00A011E8">
            <w:pPr>
              <w:numPr>
                <w:ilvl w:val="0"/>
                <w:numId w:val="30"/>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strupene za razmnoževanje (kategorije 1A, 1B in 2: H361, H360, H360F, H360D, H361f, H361d, H360FD, H361fd, H360Fd in H360Df); ali vplivajo na dojenje (H362);</w:t>
            </w:r>
          </w:p>
          <w:p w14:paraId="253DFF10" w14:textId="77777777" w:rsidR="00237C4D" w:rsidRPr="00237C4D" w:rsidRDefault="00237C4D" w:rsidP="00A011E8">
            <w:pPr>
              <w:numPr>
                <w:ilvl w:val="0"/>
                <w:numId w:val="30"/>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akutno strupene (kategorije 1, 2 in 3: H330, H331, H311, H301, H310, H300);</w:t>
            </w:r>
          </w:p>
          <w:p w14:paraId="566EC641" w14:textId="77777777" w:rsidR="00237C4D" w:rsidRPr="00237C4D" w:rsidRDefault="00237C4D" w:rsidP="00A011E8">
            <w:pPr>
              <w:numPr>
                <w:ilvl w:val="0"/>
                <w:numId w:val="30"/>
              </w:numPr>
              <w:spacing w:before="100" w:beforeAutospacing="1" w:after="0"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kronično strupene za vodno okolje (kategorije 1, 2 in 3: H410, H411 in H412).</w:t>
            </w:r>
          </w:p>
        </w:tc>
      </w:tr>
      <w:tr w:rsidR="00237C4D" w:rsidRPr="00237C4D" w14:paraId="4E5370EE"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B94086F"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5.</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9146429"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Mavčne plošče se ne smejo impregnirati, označevati, premazati ali drugače obdelati na način, ki bi preprečil recikliranje ali kompostiranje v Evropi.</w:t>
            </w:r>
          </w:p>
        </w:tc>
      </w:tr>
    </w:tbl>
    <w:p w14:paraId="722033D9" w14:textId="77777777" w:rsidR="00237C4D" w:rsidRPr="00237C4D" w:rsidRDefault="00237C4D" w:rsidP="00237C4D">
      <w:pPr>
        <w:spacing w:after="0" w:line="240" w:lineRule="auto"/>
        <w:jc w:val="both"/>
        <w:rPr>
          <w:rFonts w:ascii="Arial" w:eastAsia="Times New Roman" w:hAnsi="Arial" w:cs="Arial"/>
          <w:vanish/>
          <w:sz w:val="16"/>
          <w:szCs w:val="16"/>
          <w:lang w:eastAsia="sl-SI"/>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99"/>
      </w:tblGrid>
      <w:tr w:rsidR="00237C4D" w:rsidRPr="00237C4D" w14:paraId="2886FAFD" w14:textId="77777777" w:rsidTr="00237C4D">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872006B"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Električne sijalke:</w:t>
            </w:r>
          </w:p>
        </w:tc>
      </w:tr>
      <w:tr w:rsidR="00237C4D" w:rsidRPr="00237C4D" w14:paraId="20FB32D8"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D5787E3"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lastRenderedPageBreak/>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204F05A"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Neusmerjena sijalka mora imeti indeks energijske učinkovitosti EEI ≤ 0,17, zaradi česar je uvrščena v razred energijske učinkovitosti A+ ali višje.</w:t>
            </w:r>
          </w:p>
          <w:p w14:paraId="12855ADB"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Usmerjena sijalka mora imeti indeks energijske učinkovitosti EEI ≤ 0,18, zaradi česar je uvrščena v razred energijske učinkovitosti A+ ali višje.</w:t>
            </w:r>
          </w:p>
        </w:tc>
      </w:tr>
      <w:tr w:rsidR="00237C4D" w:rsidRPr="00237C4D" w14:paraId="5376B65C" w14:textId="77777777" w:rsidTr="00237C4D">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FDA442F"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Svetilke:</w:t>
            </w:r>
          </w:p>
        </w:tc>
      </w:tr>
      <w:tr w:rsidR="00237C4D" w:rsidRPr="00237C4D" w14:paraId="2FFA27DC"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C3EC7DC"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F85EDA1"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Svetilka mora omogočati uporabo sijalk, ki izpolnjujejo tehnične specifikacije, opredeljene v prejšnji točki tega dokumenta.</w:t>
            </w:r>
          </w:p>
        </w:tc>
      </w:tr>
      <w:tr w:rsidR="00237C4D" w:rsidRPr="00237C4D" w14:paraId="387C13DF" w14:textId="77777777" w:rsidTr="00237C4D">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AD7EBC1"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Zasnova razsvetljave v notranjih prostorih:</w:t>
            </w:r>
          </w:p>
        </w:tc>
      </w:tr>
      <w:tr w:rsidR="00237C4D" w:rsidRPr="00237C4D" w14:paraId="2A672380" w14:textId="77777777" w:rsidTr="00237C4D">
        <w:trPr>
          <w:trHeight w:val="2181"/>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B1313CD"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5EB6561"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se razsvetljava namesti po vsej stavbi, največja moč razsvetljave, porabljena v celotni stavbi in deljena s skupno površino tal, ne sme preseči vrednosti, navedenih v preglednici.</w:t>
            </w:r>
          </w:p>
          <w:p w14:paraId="629D2622"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Vrsta stavbe                                           Gostota moči razsvetljave (W/m2 )</w:t>
            </w:r>
          </w:p>
          <w:p w14:paraId="41CCD5C5" w14:textId="77777777" w:rsidR="00237C4D" w:rsidRPr="00237C4D" w:rsidRDefault="00237C4D" w:rsidP="00A011E8">
            <w:pPr>
              <w:pStyle w:val="Odstavekseznama"/>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Parkirišče za avtomobile                        2,5</w:t>
            </w:r>
          </w:p>
          <w:p w14:paraId="6A31C439" w14:textId="77777777" w:rsidR="00237C4D" w:rsidRPr="00237C4D" w:rsidRDefault="00237C4D" w:rsidP="00A011E8">
            <w:pPr>
              <w:pStyle w:val="Odstavekseznama"/>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Bolnišnica                                              12</w:t>
            </w:r>
          </w:p>
          <w:p w14:paraId="1241C0DC" w14:textId="77777777" w:rsidR="00237C4D" w:rsidRPr="00237C4D" w:rsidRDefault="00237C4D" w:rsidP="00A011E8">
            <w:pPr>
              <w:pStyle w:val="Odstavekseznama"/>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Pisarna (predvsem celična)                   13</w:t>
            </w:r>
          </w:p>
          <w:p w14:paraId="7F907EF3" w14:textId="77777777" w:rsidR="00237C4D" w:rsidRPr="00237C4D" w:rsidRDefault="00237C4D" w:rsidP="00A011E8">
            <w:pPr>
              <w:pStyle w:val="Odstavekseznama"/>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Pisarna (predvsem odprtega tipa)         11</w:t>
            </w:r>
          </w:p>
          <w:p w14:paraId="656337F8" w14:textId="77777777" w:rsidR="00237C4D" w:rsidRPr="00237C4D" w:rsidRDefault="00237C4D" w:rsidP="00A011E8">
            <w:pPr>
              <w:pStyle w:val="Odstavekseznama"/>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Javna dvorana                                       9</w:t>
            </w:r>
          </w:p>
        </w:tc>
      </w:tr>
      <w:tr w:rsidR="00237C4D" w:rsidRPr="00237C4D" w14:paraId="11E19E4C" w14:textId="77777777" w:rsidTr="00237C4D">
        <w:trPr>
          <w:trHeight w:val="4800"/>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1C9A962"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2.</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074042C"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se razsvetljava namesti v posameznem prostoru ali delu stavbe, največja moč razsvetljave, porabljena v prostoru in deljena s skupno površino tal in njegovo osvetlitvijo v enotah 100 luksov, ne sme preseči vrednosti, navedenih v preglednici.</w:t>
            </w:r>
          </w:p>
          <w:p w14:paraId="3DD0D138"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Vrsta stavbe                                                                 Gostota moči razsvetljave (W/m2 )</w:t>
            </w:r>
          </w:p>
          <w:p w14:paraId="0EF724E4"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Parkirišča za avtomobile                                              2,2</w:t>
            </w:r>
          </w:p>
          <w:p w14:paraId="3A4F069C"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Komunikacijske poti, vključno z dvigali in stopnicami  3,2</w:t>
            </w:r>
          </w:p>
          <w:p w14:paraId="04BD68F7"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Konferenčne dvorane                                                   2,8</w:t>
            </w:r>
          </w:p>
          <w:p w14:paraId="71707A7C"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Veže                                                                             2,8</w:t>
            </w:r>
          </w:p>
          <w:p w14:paraId="0317CE14"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Bolniške sobe in preiskovalnice v bolnišnicah             4</w:t>
            </w:r>
          </w:p>
          <w:p w14:paraId="43497F73"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Laboratorij                                                                    2,8</w:t>
            </w:r>
          </w:p>
          <w:p w14:paraId="75AB42BB"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Pisarne (odprtega tipa)                                                 2,3</w:t>
            </w:r>
          </w:p>
          <w:p w14:paraId="462BFC9D"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Pisarne (celične)                                                           3</w:t>
            </w:r>
          </w:p>
          <w:p w14:paraId="2086F678"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Kurilnice                                                                        3,2</w:t>
            </w:r>
          </w:p>
          <w:p w14:paraId="74AA0E7E"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Poštni prostori/telefonske centrale                                3,2</w:t>
            </w:r>
          </w:p>
          <w:p w14:paraId="3AFADAC1"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Recepcija                                                                      4</w:t>
            </w:r>
          </w:p>
          <w:p w14:paraId="44A6F601"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Umivalnice, stranišča, kopalnice                                   5</w:t>
            </w:r>
          </w:p>
          <w:p w14:paraId="543860AD" w14:textId="77777777" w:rsidR="00237C4D" w:rsidRPr="00237C4D" w:rsidRDefault="00237C4D" w:rsidP="00A011E8">
            <w:pPr>
              <w:pStyle w:val="Odstavekseznama"/>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Čakalnice                                                                      3,2</w:t>
            </w:r>
          </w:p>
        </w:tc>
      </w:tr>
      <w:tr w:rsidR="00237C4D" w:rsidRPr="00237C4D" w14:paraId="2B7BE654"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17828E19"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3.</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6920950"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Za razsvetljavo v redko uporabljanih prostorih mora sistem razsvetljave zagotavljati nadzor s senzorji za zaznavanje zasedenosti, ki izklopijo razsvetljavo, ko se prostor izprazni, razen če bi to ogrozilo varnost ali varovanje. Razsvetljava v prostorih, ki so nezasedeni ponoči ali ob koncu tedna in v katerih se lahko pomotoma pusti vključena razsvetljava, mora biti opremljena s časovnimi stikali ali senzorji za zaznavanje zasedenosti, ki izklopijo razsvetljavo, kadar je prostor ponoči ali ob koncu tedna nezaseden. V prostorih s stranskimi okni se zagotavlja nadzor razsvetljave v vrstah, ki so vzporedne oknom, tako da se lahko razsvetljava v vrstah bližje oknom ločeno izklopi. Razsvetljava v pisarnah, konferenčnih dvoranah, šolskih razredih in laboratorijih mora omogočati nadzor uporabnikom, ki uporabljajo dostopna stikala na primernih lokacijah. V območjih s komunikacijskimi potmi in sprejemnih območjih z dnevno svetlobo mora </w:t>
            </w:r>
            <w:r w:rsidRPr="00237C4D">
              <w:rPr>
                <w:rFonts w:ascii="Arial" w:eastAsia="Times New Roman" w:hAnsi="Arial" w:cs="Arial"/>
                <w:color w:val="000000"/>
                <w:sz w:val="16"/>
                <w:szCs w:val="16"/>
                <w:lang w:eastAsia="sl-SI"/>
              </w:rPr>
              <w:lastRenderedPageBreak/>
              <w:t>biti zagotovljen nadzor razsvetljave s samodejnim krmilnim sistemom, povezanim z dnevno svetlobo (ki izklaplja ali zatemnjuje).</w:t>
            </w:r>
          </w:p>
        </w:tc>
      </w:tr>
      <w:tr w:rsidR="00237C4D" w:rsidRPr="00237C4D" w14:paraId="708F406B" w14:textId="77777777" w:rsidTr="00237C4D">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B3FFB0F"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lastRenderedPageBreak/>
              <w:t>Namestitev razsvetljave v notranjih prostorih:</w:t>
            </w:r>
          </w:p>
        </w:tc>
      </w:tr>
      <w:tr w:rsidR="00237C4D" w:rsidRPr="00237C4D" w14:paraId="2C276FA1" w14:textId="77777777" w:rsidTr="00237C4D">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2A73E22"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5078288" w14:textId="77777777" w:rsidR="00237C4D" w:rsidRPr="00237C4D" w:rsidRDefault="00237C4D" w:rsidP="00237C4D">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Namestitev novega ali obnovljenega sistema razsvetljave morajo opraviti osebe, ki imajo vsaj tri leta izkušenj pri nameščanju sistemov razsvetljave oziroma ustrezno strokovno usposobljenost na področju tehnike električnih ali gradbenih storitev ali so članice strokovnega organa s področja razsvetljave.</w:t>
            </w:r>
          </w:p>
        </w:tc>
      </w:tr>
    </w:tbl>
    <w:p w14:paraId="7FF22D41" w14:textId="77777777" w:rsidR="00237C4D" w:rsidRPr="00237C4D" w:rsidRDefault="00237C4D" w:rsidP="00237C4D">
      <w:pPr>
        <w:spacing w:after="0" w:line="260" w:lineRule="exact"/>
        <w:jc w:val="both"/>
        <w:rPr>
          <w:rFonts w:ascii="Arial" w:eastAsia="Times New Roman" w:hAnsi="Arial" w:cs="Arial"/>
          <w:i/>
          <w:iCs/>
          <w:color w:val="000000"/>
          <w:sz w:val="16"/>
          <w:szCs w:val="16"/>
          <w:lang w:eastAsia="sl-SI"/>
        </w:rPr>
      </w:pPr>
    </w:p>
    <w:p w14:paraId="08BF188B" w14:textId="77777777" w:rsidR="00237C4D" w:rsidRPr="00237C4D" w:rsidRDefault="00237C4D" w:rsidP="00237C4D">
      <w:pPr>
        <w:rPr>
          <w:rFonts w:ascii="Arial" w:hAnsi="Arial" w:cs="Arial"/>
          <w:sz w:val="16"/>
          <w:szCs w:val="16"/>
        </w:rPr>
      </w:pPr>
    </w:p>
    <w:p w14:paraId="261D3EC6" w14:textId="77777777" w:rsidR="00237C4D" w:rsidRPr="00A556F4" w:rsidRDefault="00237C4D" w:rsidP="00237C4D">
      <w:pPr>
        <w:rPr>
          <w:rFonts w:ascii="Arial" w:hAnsi="Arial" w:cs="Arial"/>
          <w:b/>
          <w:sz w:val="18"/>
          <w:szCs w:val="18"/>
        </w:rPr>
      </w:pPr>
      <w:r>
        <w:rPr>
          <w:rFonts w:ascii="Arial" w:hAnsi="Arial" w:cs="Arial"/>
          <w:sz w:val="16"/>
          <w:szCs w:val="16"/>
        </w:rPr>
        <w:t xml:space="preserve">Podrobnejša pojasnila so dosegljiva na e-naslovu:  </w:t>
      </w:r>
      <w:hyperlink r:id="rId18" w:history="1">
        <w:r w:rsidRPr="00A556F4">
          <w:rPr>
            <w:rStyle w:val="Hiperpovezava"/>
            <w:rFonts w:ascii="Arial" w:hAnsi="Arial" w:cs="Arial"/>
            <w:b/>
            <w:sz w:val="18"/>
            <w:szCs w:val="18"/>
          </w:rPr>
          <w:t>https://ejn.gov.si/sistem/zeleno-jn.html</w:t>
        </w:r>
      </w:hyperlink>
      <w:r w:rsidRPr="00A556F4">
        <w:rPr>
          <w:rFonts w:ascii="Arial" w:hAnsi="Arial" w:cs="Arial"/>
          <w:b/>
          <w:sz w:val="18"/>
          <w:szCs w:val="18"/>
        </w:rPr>
        <w:t xml:space="preserve"> </w:t>
      </w:r>
    </w:p>
    <w:p w14:paraId="4AFE0733" w14:textId="77777777" w:rsidR="005F6074" w:rsidRDefault="009E7DBE">
      <w:pPr>
        <w:spacing w:before="225" w:after="225" w:line="240" w:lineRule="auto"/>
        <w:jc w:val="both"/>
      </w:pPr>
      <w:r>
        <w:rPr>
          <w:rFonts w:ascii="Arial" w:hAnsi="Arial" w:cs="Arial"/>
          <w:color w:val="000000"/>
          <w:sz w:val="18"/>
          <w:szCs w:val="18"/>
        </w:rPr>
        <w:t>Najkasneje pred pričetkom del oziroma vgradnjo blaga oziroma ob njegovi dobavi bomo naročniku predložili tudi dokazila, ki so zahtevana z Uredbo o zelenem javnem naročanju za posamezne vrste del in blaga, ki je predmet naročila.</w:t>
      </w:r>
    </w:p>
    <w:p w14:paraId="0E66FE21" w14:textId="77777777" w:rsidR="00237C4D" w:rsidRDefault="009E7DB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0300039" w14:textId="77777777" w:rsidR="005F6074" w:rsidRDefault="009E7DBE">
      <w:pPr>
        <w:spacing w:before="225" w:after="225" w:line="240" w:lineRule="auto"/>
        <w:jc w:val="both"/>
      </w:pPr>
      <w:r>
        <w:rPr>
          <w:rFonts w:ascii="Arial" w:hAnsi="Arial" w:cs="Arial"/>
          <w:color w:val="000000"/>
          <w:sz w:val="18"/>
          <w:szCs w:val="18"/>
        </w:rPr>
        <w:t xml:space="preserve">Podpis zastopnika/pooblaščene osebe </w:t>
      </w:r>
      <w:r w:rsidR="00237C4D">
        <w:rPr>
          <w:rFonts w:ascii="Arial" w:hAnsi="Arial" w:cs="Arial"/>
          <w:color w:val="000000"/>
          <w:sz w:val="18"/>
          <w:szCs w:val="18"/>
        </w:rPr>
        <w:t>gospodarskega subjekta</w:t>
      </w:r>
      <w:r>
        <w:rPr>
          <w:rFonts w:ascii="Arial" w:hAnsi="Arial" w:cs="Arial"/>
          <w:color w:val="000000"/>
          <w:sz w:val="18"/>
          <w:szCs w:val="18"/>
        </w:rPr>
        <w:t>:</w:t>
      </w:r>
    </w:p>
    <w:p w14:paraId="6C854214" w14:textId="77777777" w:rsidR="005F6074" w:rsidRDefault="009E7DBE">
      <w:pPr>
        <w:spacing w:before="225" w:after="225" w:line="240" w:lineRule="auto"/>
        <w:jc w:val="both"/>
      </w:pPr>
      <w:r>
        <w:rPr>
          <w:rFonts w:ascii="Arial" w:hAnsi="Arial" w:cs="Arial"/>
          <w:color w:val="000000"/>
          <w:sz w:val="18"/>
          <w:szCs w:val="18"/>
        </w:rPr>
        <w:t>               </w:t>
      </w:r>
    </w:p>
    <w:p w14:paraId="4F44DC05" w14:textId="77777777" w:rsidR="005F6074" w:rsidRDefault="009E7DBE">
      <w:pPr>
        <w:spacing w:before="225" w:after="225" w:line="240" w:lineRule="auto"/>
        <w:jc w:val="both"/>
      </w:pPr>
      <w:r>
        <w:rPr>
          <w:rFonts w:ascii="Arial" w:hAnsi="Arial" w:cs="Arial"/>
          <w:color w:val="000000"/>
          <w:sz w:val="18"/>
          <w:szCs w:val="18"/>
        </w:rPr>
        <w:t>_________________________________</w:t>
      </w:r>
    </w:p>
    <w:p w14:paraId="1FB9953E" w14:textId="77777777" w:rsidR="005F6074" w:rsidRDefault="009E7DBE">
      <w:pPr>
        <w:spacing w:before="225" w:after="225" w:line="240" w:lineRule="auto"/>
        <w:jc w:val="both"/>
      </w:pPr>
      <w:r>
        <w:rPr>
          <w:rFonts w:ascii="Arial" w:hAnsi="Arial" w:cs="Arial"/>
          <w:color w:val="000000"/>
          <w:sz w:val="18"/>
          <w:szCs w:val="18"/>
        </w:rPr>
        <w:t> </w:t>
      </w:r>
    </w:p>
    <w:p w14:paraId="2D9F34CE" w14:textId="77777777" w:rsidR="005F6074" w:rsidRDefault="009E7DBE">
      <w:pPr>
        <w:spacing w:before="225" w:after="225" w:line="240" w:lineRule="auto"/>
        <w:jc w:val="both"/>
      </w:pPr>
      <w:r>
        <w:rPr>
          <w:rFonts w:ascii="Arial" w:hAnsi="Arial" w:cs="Arial"/>
          <w:color w:val="000000"/>
          <w:sz w:val="18"/>
          <w:szCs w:val="18"/>
        </w:rPr>
        <w:t> </w:t>
      </w:r>
    </w:p>
    <w:p w14:paraId="4FB98F0A" w14:textId="77777777" w:rsidR="005F6074" w:rsidRDefault="009E7DBE">
      <w:pPr>
        <w:spacing w:before="225" w:after="225" w:line="240" w:lineRule="auto"/>
        <w:jc w:val="both"/>
      </w:pPr>
      <w:r>
        <w:rPr>
          <w:rFonts w:ascii="Arial" w:hAnsi="Arial" w:cs="Arial"/>
          <w:color w:val="000000"/>
          <w:sz w:val="18"/>
          <w:szCs w:val="18"/>
        </w:rPr>
        <w:t>Opomba:</w:t>
      </w:r>
    </w:p>
    <w:p w14:paraId="1CB1420F" w14:textId="77777777" w:rsidR="005F6074" w:rsidRPr="00E22313" w:rsidRDefault="009E7DBE">
      <w:pPr>
        <w:spacing w:before="225" w:after="225" w:line="240" w:lineRule="auto"/>
        <w:jc w:val="both"/>
        <w:rPr>
          <w:b/>
        </w:rPr>
      </w:pPr>
      <w:r w:rsidRPr="00E22313">
        <w:rPr>
          <w:rFonts w:ascii="Arial" w:hAnsi="Arial" w:cs="Arial"/>
          <w:b/>
          <w:color w:val="000000"/>
          <w:sz w:val="18"/>
          <w:szCs w:val="18"/>
        </w:rPr>
        <w:t>V primeru, da ponudnik nastopa z več partnerji/podizvajalci, se obrazec ustrezno razmnoži.</w:t>
      </w:r>
    </w:p>
    <w:p w14:paraId="5740019B" w14:textId="77777777" w:rsidR="005F6074" w:rsidRPr="00E22313" w:rsidRDefault="005F6074">
      <w:pPr>
        <w:rPr>
          <w:b/>
        </w:rPr>
        <w:sectPr w:rsidR="005F6074" w:rsidRPr="00E22313" w:rsidSect="00237C4D">
          <w:footerReference w:type="default" r:id="rId19"/>
          <w:pgSz w:w="11906" w:h="16838"/>
          <w:pgMar w:top="1418" w:right="1418" w:bottom="1418" w:left="1418" w:header="567" w:footer="596" w:gutter="0"/>
          <w:cols w:space="708"/>
          <w:docGrid w:linePitch="360"/>
        </w:sectPr>
      </w:pPr>
    </w:p>
    <w:p w14:paraId="4D8A6E13"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11</w:t>
      </w:r>
    </w:p>
    <w:p w14:paraId="52ADB5C7"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D237C31" w14:textId="77777777" w:rsidR="00237C4D" w:rsidRDefault="00237C4D" w:rsidP="00237C4D">
      <w:pPr>
        <w:spacing w:after="120"/>
        <w:rPr>
          <w:rFonts w:ascii="Arial" w:hAnsi="Arial" w:cs="Arial"/>
        </w:rPr>
      </w:pPr>
    </w:p>
    <w:p w14:paraId="05604908" w14:textId="77777777" w:rsidR="005F6074" w:rsidRDefault="009E7DBE">
      <w:pPr>
        <w:spacing w:before="225" w:after="225" w:line="240" w:lineRule="auto"/>
        <w:jc w:val="both"/>
      </w:pPr>
      <w:r>
        <w:rPr>
          <w:rFonts w:ascii="Arial" w:hAnsi="Arial" w:cs="Arial"/>
          <w:color w:val="000000"/>
          <w:sz w:val="18"/>
          <w:szCs w:val="18"/>
        </w:rPr>
        <w:t>V razpisu za izvedbo javnega naročila »</w:t>
      </w:r>
      <w:r w:rsidR="00762D63">
        <w:rPr>
          <w:rFonts w:ascii="Arial" w:hAnsi="Arial" w:cs="Arial"/>
          <w:b/>
          <w:bCs/>
          <w:color w:val="000000"/>
          <w:sz w:val="18"/>
          <w:szCs w:val="18"/>
        </w:rPr>
        <w:t xml:space="preserve">GOI dela pri katerih se upoštevajo </w:t>
      </w:r>
      <w:proofErr w:type="spellStart"/>
      <w:r w:rsidR="00762D63">
        <w:rPr>
          <w:rFonts w:ascii="Arial" w:hAnsi="Arial" w:cs="Arial"/>
          <w:b/>
          <w:bCs/>
          <w:color w:val="000000"/>
          <w:sz w:val="18"/>
          <w:szCs w:val="18"/>
        </w:rPr>
        <w:t>okoljski</w:t>
      </w:r>
      <w:proofErr w:type="spellEnd"/>
      <w:r w:rsidR="00762D63">
        <w:rPr>
          <w:rFonts w:ascii="Arial" w:hAnsi="Arial" w:cs="Arial"/>
          <w:b/>
          <w:bCs/>
          <w:color w:val="000000"/>
          <w:sz w:val="18"/>
          <w:szCs w:val="18"/>
        </w:rPr>
        <w:t xml:space="preserve"> vidiki  »Energetska sanacija  treh stavb SB NM«</w:t>
      </w:r>
      <w:r>
        <w:rPr>
          <w:rFonts w:ascii="Arial" w:hAnsi="Arial" w:cs="Arial"/>
          <w:color w:val="000000"/>
          <w:sz w:val="18"/>
          <w:szCs w:val="18"/>
        </w:rPr>
        <w:t>«,</w:t>
      </w:r>
    </w:p>
    <w:p w14:paraId="59DE7AAB" w14:textId="77777777" w:rsidR="005F6074" w:rsidRDefault="009E7DBE">
      <w:pPr>
        <w:spacing w:before="225" w:after="225" w:line="240" w:lineRule="auto"/>
        <w:jc w:val="both"/>
      </w:pPr>
      <w:r>
        <w:rPr>
          <w:rFonts w:ascii="Arial" w:hAnsi="Arial" w:cs="Arial"/>
          <w:color w:val="000000"/>
          <w:sz w:val="18"/>
          <w:szCs w:val="18"/>
        </w:rPr>
        <w:t>izjavljamo, da (ustrezno označi in izpolni):</w:t>
      </w:r>
    </w:p>
    <w:p w14:paraId="4714C5E4" w14:textId="77777777" w:rsidR="005F6074" w:rsidRDefault="009E7DBE">
      <w:pPr>
        <w:spacing w:before="225" w:after="225" w:line="240" w:lineRule="auto"/>
        <w:jc w:val="both"/>
      </w:pPr>
      <w:r>
        <w:rPr>
          <w:rFonts w:ascii="Arial" w:hAnsi="Arial" w:cs="Arial"/>
          <w:b/>
          <w:bCs/>
          <w:color w:val="000000"/>
          <w:sz w:val="18"/>
          <w:szCs w:val="18"/>
        </w:rPr>
        <w:t>[   ] ne nastopamo s podizvajalci</w:t>
      </w:r>
    </w:p>
    <w:p w14:paraId="02F89885" w14:textId="77777777" w:rsidR="005F6074" w:rsidRDefault="009E7DBE">
      <w:pPr>
        <w:spacing w:before="225" w:after="225" w:line="240" w:lineRule="auto"/>
        <w:jc w:val="both"/>
      </w:pPr>
      <w:r>
        <w:rPr>
          <w:rFonts w:ascii="Arial" w:hAnsi="Arial" w:cs="Arial"/>
          <w:b/>
          <w:bCs/>
          <w:color w:val="000000"/>
          <w:sz w:val="18"/>
          <w:szCs w:val="18"/>
        </w:rPr>
        <w:t xml:space="preserve">[   ] nastopamo z naslednjimi </w:t>
      </w:r>
      <w:proofErr w:type="spellStart"/>
      <w:r>
        <w:rPr>
          <w:rFonts w:ascii="Arial" w:hAnsi="Arial" w:cs="Arial"/>
          <w:b/>
          <w:bCs/>
          <w:color w:val="000000"/>
          <w:sz w:val="18"/>
          <w:szCs w:val="18"/>
        </w:rPr>
        <w:t>podizvajalc</w:t>
      </w:r>
      <w:proofErr w:type="spellEnd"/>
      <w:r w:rsidR="00E22313">
        <w:rPr>
          <w:rFonts w:ascii="Arial" w:hAnsi="Arial" w:cs="Arial"/>
          <w:b/>
          <w:bCs/>
          <w:color w:val="000000"/>
          <w:sz w:val="18"/>
          <w:szCs w:val="18"/>
        </w:rPr>
        <w:t xml:space="preserve"> (POLEG JE POTREBNO USTREZNO NAVESTI TUDI V OKVIRU KATEREGA SKLOPA</w:t>
      </w:r>
      <w:r w:rsidR="009C520A">
        <w:rPr>
          <w:rFonts w:ascii="Arial" w:hAnsi="Arial" w:cs="Arial"/>
          <w:b/>
          <w:bCs/>
          <w:color w:val="000000"/>
          <w:sz w:val="18"/>
          <w:szCs w:val="18"/>
        </w:rPr>
        <w:t>!</w:t>
      </w:r>
      <w:r w:rsidR="00E22313">
        <w:rPr>
          <w:rFonts w:ascii="Arial" w:hAnsi="Arial" w:cs="Arial"/>
          <w:b/>
          <w:bCs/>
          <w:color w:val="000000"/>
          <w:sz w:val="18"/>
          <w:szCs w:val="18"/>
        </w:rPr>
        <w:t>)</w:t>
      </w:r>
      <w:r>
        <w:rPr>
          <w:rFonts w:ascii="Arial" w:hAnsi="Arial" w:cs="Arial"/>
          <w:b/>
          <w:bCs/>
          <w:color w:val="000000"/>
          <w:sz w:val="18"/>
          <w:szCs w:val="18"/>
        </w:rPr>
        <w:t>:</w:t>
      </w:r>
    </w:p>
    <w:tbl>
      <w:tblPr>
        <w:tblStyle w:val="TableGridPHPDOCX"/>
        <w:tblW w:w="8736" w:type="dxa"/>
        <w:tblCellSpacing w:w="15" w:type="dxa"/>
        <w:tblInd w:w="-15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6535"/>
      </w:tblGrid>
      <w:tr w:rsidR="005F6074" w14:paraId="773ABEA5" w14:textId="77777777" w:rsidTr="00E22313">
        <w:trPr>
          <w:tblCellSpacing w:w="15" w:type="dxa"/>
        </w:trPr>
        <w:tc>
          <w:tcPr>
            <w:tcW w:w="21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FFCDE2" w14:textId="77777777" w:rsidR="005F6074" w:rsidRDefault="009E7DBE">
            <w:pPr>
              <w:jc w:val="right"/>
            </w:pPr>
            <w:r>
              <w:rPr>
                <w:rFonts w:ascii="Arial" w:hAnsi="Arial" w:cs="Arial"/>
                <w:b/>
                <w:bCs/>
                <w:color w:val="000000"/>
                <w:position w:val="-2"/>
                <w:sz w:val="18"/>
                <w:szCs w:val="18"/>
                <w:shd w:val="clear" w:color="auto" w:fill="D1D1D1"/>
              </w:rPr>
              <w:t>Podizvajalec 1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8A06FC" w14:textId="77777777" w:rsidR="005F6074" w:rsidRDefault="009E7DBE">
            <w:r>
              <w:rPr>
                <w:rFonts w:ascii="Arial" w:hAnsi="Arial" w:cs="Arial"/>
                <w:color w:val="000000"/>
                <w:position w:val="-2"/>
                <w:sz w:val="18"/>
                <w:szCs w:val="18"/>
              </w:rPr>
              <w:t> </w:t>
            </w:r>
          </w:p>
        </w:tc>
      </w:tr>
      <w:tr w:rsidR="005F6074" w14:paraId="38888590" w14:textId="77777777" w:rsidTr="00E22313">
        <w:trPr>
          <w:tblCellSpacing w:w="15" w:type="dxa"/>
        </w:trPr>
        <w:tc>
          <w:tcPr>
            <w:tcW w:w="21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B0BCA0" w14:textId="77777777" w:rsidR="005F6074" w:rsidRDefault="009E7DBE">
            <w:pPr>
              <w:jc w:val="right"/>
            </w:pPr>
            <w:r>
              <w:rPr>
                <w:rFonts w:ascii="Arial" w:hAnsi="Arial" w:cs="Arial"/>
                <w:b/>
                <w:bCs/>
                <w:color w:val="000000"/>
                <w:position w:val="-2"/>
                <w:sz w:val="18"/>
                <w:szCs w:val="18"/>
                <w:shd w:val="clear" w:color="auto" w:fill="D1D1D1"/>
              </w:rPr>
              <w:t xml:space="preserve">VRSTA DEL </w:t>
            </w:r>
            <w:r w:rsidR="00E22313">
              <w:rPr>
                <w:rFonts w:ascii="Arial" w:hAnsi="Arial" w:cs="Arial"/>
                <w:b/>
                <w:bCs/>
                <w:color w:val="000000"/>
                <w:position w:val="-2"/>
                <w:sz w:val="18"/>
                <w:szCs w:val="18"/>
                <w:shd w:val="clear" w:color="auto" w:fill="D1D1D1"/>
              </w:rPr>
              <w:t xml:space="preserve">sklop 1/ 2, </w:t>
            </w:r>
            <w:r>
              <w:rPr>
                <w:rFonts w:ascii="Arial" w:hAnsi="Arial" w:cs="Arial"/>
                <w:b/>
                <w:bCs/>
                <w:color w:val="000000"/>
                <w:position w:val="-2"/>
                <w:sz w:val="18"/>
                <w:szCs w:val="18"/>
                <w:shd w:val="clear" w:color="auto" w:fill="D1D1D1"/>
              </w:rPr>
              <w:t>(predmet, količina</w:t>
            </w:r>
            <w:r w:rsidR="00E22313">
              <w:rPr>
                <w:rFonts w:ascii="Arial" w:hAnsi="Arial" w:cs="Arial"/>
                <w:b/>
                <w:bCs/>
                <w:color w:val="000000"/>
                <w:position w:val="-2"/>
                <w:sz w:val="18"/>
                <w:szCs w:val="18"/>
                <w:shd w:val="clear" w:color="auto" w:fill="D1D1D1"/>
              </w:rPr>
              <w:t xml:space="preserve"> in % vrednosti del glede na ponudbeno skupno vrednost sklopa brez DDV </w:t>
            </w:r>
            <w:r>
              <w:rPr>
                <w:rFonts w:ascii="Arial" w:hAnsi="Arial" w:cs="Arial"/>
                <w:b/>
                <w:bCs/>
                <w:color w:val="000000"/>
                <w:position w:val="-2"/>
                <w:sz w:val="18"/>
                <w:szCs w:val="18"/>
                <w:shd w:val="clear" w:color="auto" w:fill="D1D1D1"/>
              </w:rPr>
              <w:t>):</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410331" w14:textId="77777777" w:rsidR="005F6074" w:rsidRDefault="009E7DBE">
            <w:pPr>
              <w:spacing w:before="135" w:after="135"/>
              <w:jc w:val="both"/>
              <w:textAlignment w:val="center"/>
            </w:pPr>
            <w:r>
              <w:rPr>
                <w:rFonts w:ascii="Arial" w:hAnsi="Arial" w:cs="Arial"/>
                <w:color w:val="000000"/>
                <w:position w:val="-2"/>
                <w:sz w:val="18"/>
                <w:szCs w:val="18"/>
              </w:rPr>
              <w:t>Opis del, ki jih bo izvedel podizvajalec:</w:t>
            </w:r>
          </w:p>
          <w:p w14:paraId="2F244A11" w14:textId="77777777" w:rsidR="005F6074" w:rsidRDefault="009E7DBE">
            <w:pPr>
              <w:spacing w:before="135" w:after="135"/>
              <w:jc w:val="both"/>
              <w:textAlignment w:val="center"/>
            </w:pPr>
            <w:r>
              <w:rPr>
                <w:rFonts w:ascii="Arial" w:hAnsi="Arial" w:cs="Arial"/>
                <w:color w:val="000000"/>
                <w:position w:val="-2"/>
                <w:sz w:val="18"/>
                <w:szCs w:val="18"/>
              </w:rPr>
              <w:t> </w:t>
            </w:r>
          </w:p>
          <w:p w14:paraId="1E3A2ACC" w14:textId="77777777" w:rsidR="005F6074" w:rsidRDefault="009C520A" w:rsidP="009C520A">
            <w:pPr>
              <w:spacing w:before="135" w:after="135"/>
              <w:jc w:val="both"/>
              <w:textAlignment w:val="center"/>
            </w:pPr>
            <w:r>
              <w:rPr>
                <w:rFonts w:ascii="Arial" w:hAnsi="Arial" w:cs="Arial"/>
                <w:color w:val="000000"/>
                <w:position w:val="-2"/>
                <w:sz w:val="18"/>
                <w:szCs w:val="18"/>
              </w:rPr>
              <w:t>_______</w:t>
            </w:r>
            <w:r w:rsidR="009E7DBE">
              <w:rPr>
                <w:rFonts w:ascii="Arial" w:hAnsi="Arial" w:cs="Arial"/>
                <w:color w:val="000000"/>
                <w:position w:val="-2"/>
                <w:sz w:val="18"/>
                <w:szCs w:val="18"/>
              </w:rPr>
              <w:t>% končne ponudbe vrednosti</w:t>
            </w:r>
            <w:r>
              <w:rPr>
                <w:rFonts w:ascii="Arial" w:hAnsi="Arial" w:cs="Arial"/>
                <w:color w:val="000000"/>
                <w:position w:val="-2"/>
                <w:sz w:val="18"/>
                <w:szCs w:val="18"/>
              </w:rPr>
              <w:t xml:space="preserve"> za sklop____________</w:t>
            </w:r>
            <w:r w:rsidR="009E7DBE">
              <w:rPr>
                <w:rFonts w:ascii="Arial" w:hAnsi="Arial" w:cs="Arial"/>
                <w:color w:val="000000"/>
                <w:position w:val="-2"/>
                <w:sz w:val="18"/>
                <w:szCs w:val="18"/>
              </w:rPr>
              <w:t>,</w:t>
            </w:r>
            <w:r>
              <w:rPr>
                <w:rFonts w:ascii="Arial" w:hAnsi="Arial" w:cs="Arial"/>
                <w:color w:val="000000"/>
                <w:position w:val="-2"/>
                <w:sz w:val="18"/>
                <w:szCs w:val="18"/>
              </w:rPr>
              <w:t xml:space="preserve"> ki jo bo izvedel podizvajalec, kar znaša</w:t>
            </w:r>
            <w:r w:rsidR="00F33AAA">
              <w:rPr>
                <w:rFonts w:ascii="Arial" w:hAnsi="Arial" w:cs="Arial"/>
                <w:color w:val="000000"/>
                <w:position w:val="-2"/>
                <w:sz w:val="18"/>
                <w:szCs w:val="18"/>
              </w:rPr>
              <w:t xml:space="preserve"> _________________EUR brez DDV</w:t>
            </w:r>
          </w:p>
        </w:tc>
      </w:tr>
      <w:tr w:rsidR="005F6074" w14:paraId="0A5A9C0F" w14:textId="77777777" w:rsidTr="00E22313">
        <w:trPr>
          <w:tblCellSpacing w:w="15" w:type="dxa"/>
        </w:trPr>
        <w:tc>
          <w:tcPr>
            <w:tcW w:w="21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8BAA7" w14:textId="77777777" w:rsidR="005F6074" w:rsidRDefault="009E7DBE">
            <w:pPr>
              <w:jc w:val="right"/>
            </w:pPr>
            <w:r>
              <w:rPr>
                <w:rFonts w:ascii="Arial" w:hAnsi="Arial" w:cs="Arial"/>
                <w:b/>
                <w:bCs/>
                <w:color w:val="000000"/>
                <w:position w:val="-2"/>
                <w:sz w:val="18"/>
                <w:szCs w:val="18"/>
                <w:shd w:val="clear" w:color="auto" w:fill="D1D1D1"/>
              </w:rPr>
              <w:t>Podizvajalec 2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9D9499" w14:textId="77777777" w:rsidR="005F6074" w:rsidRDefault="009E7DBE">
            <w:r>
              <w:rPr>
                <w:rFonts w:ascii="Arial" w:hAnsi="Arial" w:cs="Arial"/>
                <w:color w:val="000000"/>
                <w:position w:val="-2"/>
                <w:sz w:val="18"/>
                <w:szCs w:val="18"/>
              </w:rPr>
              <w:t> </w:t>
            </w:r>
          </w:p>
        </w:tc>
      </w:tr>
      <w:tr w:rsidR="005F6074" w14:paraId="70493496" w14:textId="77777777" w:rsidTr="00E22313">
        <w:trPr>
          <w:tblCellSpacing w:w="15" w:type="dxa"/>
        </w:trPr>
        <w:tc>
          <w:tcPr>
            <w:tcW w:w="21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21A345" w14:textId="77777777" w:rsidR="005F6074" w:rsidRDefault="00E22313">
            <w:pPr>
              <w:jc w:val="right"/>
            </w:pPr>
            <w:r>
              <w:rPr>
                <w:rFonts w:ascii="Arial" w:hAnsi="Arial" w:cs="Arial"/>
                <w:b/>
                <w:bCs/>
                <w:color w:val="000000"/>
                <w:position w:val="-2"/>
                <w:sz w:val="18"/>
                <w:szCs w:val="18"/>
                <w:shd w:val="clear" w:color="auto" w:fill="D1D1D1"/>
              </w:rPr>
              <w:t>VRSTA DEL sklop 1/ 2, (predmet, količina in % vrednosti del glede na ponudbeno skupno vrednost sklopa brez DDV ):</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817446" w14:textId="77777777" w:rsidR="005F6074" w:rsidRDefault="009E7D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Opis del, ki jih bo izvedel podizvajalec:</w:t>
            </w:r>
          </w:p>
          <w:p w14:paraId="0B564B9E" w14:textId="77777777" w:rsidR="009C520A" w:rsidRDefault="009C520A">
            <w:pPr>
              <w:spacing w:before="135" w:after="135"/>
              <w:jc w:val="both"/>
              <w:textAlignment w:val="center"/>
            </w:pPr>
          </w:p>
          <w:p w14:paraId="089FA9FE" w14:textId="77777777" w:rsidR="005F6074" w:rsidRDefault="009C520A">
            <w:pPr>
              <w:spacing w:before="135" w:after="135"/>
              <w:jc w:val="both"/>
              <w:textAlignment w:val="center"/>
            </w:pPr>
            <w:r>
              <w:rPr>
                <w:rFonts w:ascii="Arial" w:hAnsi="Arial" w:cs="Arial"/>
                <w:color w:val="000000"/>
                <w:position w:val="-2"/>
                <w:sz w:val="18"/>
                <w:szCs w:val="18"/>
              </w:rPr>
              <w:t>_______% končne ponudbe vrednosti za sklop____________, ki jo bo izvedel podizvajalec, kar znaša _________________EUR brez DDV</w:t>
            </w:r>
          </w:p>
        </w:tc>
      </w:tr>
    </w:tbl>
    <w:p w14:paraId="43734AFD" w14:textId="77777777" w:rsidR="005F6074" w:rsidRDefault="009E7DB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910A659" w14:textId="77777777" w:rsidR="005F6074" w:rsidRDefault="009E7DB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F6074" w14:paraId="2CA0F9F9" w14:textId="77777777">
        <w:tc>
          <w:tcPr>
            <w:tcW w:w="4080" w:type="dxa"/>
            <w:tcMar>
              <w:top w:w="135" w:type="dxa"/>
              <w:bottom w:w="135" w:type="dxa"/>
            </w:tcMar>
            <w:vAlign w:val="center"/>
          </w:tcPr>
          <w:p w14:paraId="4ECA8763" w14:textId="77777777" w:rsidR="005F6074" w:rsidRDefault="009E7DBE">
            <w:r>
              <w:rPr>
                <w:rFonts w:ascii="Arial" w:hAnsi="Arial" w:cs="Arial"/>
                <w:color w:val="000000"/>
                <w:position w:val="-2"/>
                <w:sz w:val="18"/>
                <w:szCs w:val="18"/>
              </w:rPr>
              <w:t>Kraj in datum:</w:t>
            </w:r>
          </w:p>
        </w:tc>
        <w:tc>
          <w:tcPr>
            <w:tcW w:w="0" w:type="auto"/>
            <w:tcMar>
              <w:top w:w="135" w:type="dxa"/>
              <w:bottom w:w="135" w:type="dxa"/>
            </w:tcMar>
            <w:vAlign w:val="center"/>
          </w:tcPr>
          <w:p w14:paraId="4AB8BFC0" w14:textId="77777777" w:rsidR="005F6074" w:rsidRDefault="009E7DBE">
            <w:r>
              <w:rPr>
                <w:rFonts w:ascii="Arial" w:hAnsi="Arial" w:cs="Arial"/>
                <w:color w:val="000000"/>
                <w:position w:val="-2"/>
                <w:sz w:val="18"/>
                <w:szCs w:val="18"/>
              </w:rPr>
              <w:t>Ime in priimek: _____________________</w:t>
            </w:r>
          </w:p>
        </w:tc>
      </w:tr>
      <w:tr w:rsidR="005F6074" w14:paraId="23F16D8B" w14:textId="77777777">
        <w:tc>
          <w:tcPr>
            <w:tcW w:w="4080" w:type="dxa"/>
            <w:tcMar>
              <w:top w:w="135" w:type="dxa"/>
              <w:bottom w:w="135" w:type="dxa"/>
            </w:tcMar>
            <w:vAlign w:val="center"/>
          </w:tcPr>
          <w:p w14:paraId="36A29B67" w14:textId="77777777" w:rsidR="005F6074" w:rsidRDefault="005F6074"/>
        </w:tc>
        <w:tc>
          <w:tcPr>
            <w:tcW w:w="0" w:type="auto"/>
            <w:tcMar>
              <w:top w:w="135" w:type="dxa"/>
              <w:bottom w:w="135" w:type="dxa"/>
            </w:tcMar>
            <w:vAlign w:val="center"/>
          </w:tcPr>
          <w:p w14:paraId="17307F02" w14:textId="77777777" w:rsidR="005F6074" w:rsidRDefault="005F6074"/>
          <w:p w14:paraId="3A85393B" w14:textId="77777777" w:rsidR="005F6074" w:rsidRDefault="009E7DBE">
            <w:pPr>
              <w:jc w:val="center"/>
            </w:pPr>
            <w:r>
              <w:rPr>
                <w:rFonts w:ascii="Arial" w:hAnsi="Arial" w:cs="Arial"/>
                <w:color w:val="A9A9A9"/>
                <w:position w:val="-2"/>
                <w:sz w:val="18"/>
                <w:szCs w:val="18"/>
              </w:rPr>
              <w:t>(žig in podpis)</w:t>
            </w:r>
          </w:p>
        </w:tc>
      </w:tr>
    </w:tbl>
    <w:p w14:paraId="00043090" w14:textId="77777777" w:rsidR="005F6074" w:rsidRDefault="009E7DB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BC7A73B" w14:textId="77777777" w:rsidR="005F6074" w:rsidRDefault="005F6074">
      <w:pPr>
        <w:sectPr w:rsidR="005F6074" w:rsidSect="00237C4D">
          <w:footerReference w:type="default" r:id="rId20"/>
          <w:pgSz w:w="11906" w:h="16838"/>
          <w:pgMar w:top="1418" w:right="1418" w:bottom="1418" w:left="1418" w:header="567" w:footer="596" w:gutter="0"/>
          <w:cols w:space="708"/>
          <w:docGrid w:linePitch="360"/>
        </w:sectPr>
      </w:pPr>
    </w:p>
    <w:p w14:paraId="75674EA2"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12</w:t>
      </w:r>
    </w:p>
    <w:p w14:paraId="1740A081"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55A2DE3" w14:textId="77777777" w:rsidR="005F6074" w:rsidRDefault="009E7DB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F9F19B6" w14:textId="77777777" w:rsidR="005F6074" w:rsidRDefault="009E7DBE" w:rsidP="00E22313">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F6074" w14:paraId="2CA38A14" w14:textId="77777777">
        <w:tc>
          <w:tcPr>
            <w:tcW w:w="0" w:type="auto"/>
            <w:tcMar>
              <w:top w:w="0" w:type="auto"/>
              <w:bottom w:w="0" w:type="auto"/>
            </w:tcMar>
          </w:tcPr>
          <w:p w14:paraId="65AA1017" w14:textId="77777777" w:rsidR="005F6074" w:rsidRDefault="009E7DBE" w:rsidP="00E22313">
            <w:pPr>
              <w:numPr>
                <w:ilvl w:val="0"/>
                <w:numId w:val="2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8382C4E" w14:textId="77777777" w:rsidR="005F6074" w:rsidRDefault="009E7DBE" w:rsidP="00E22313">
            <w:pPr>
              <w:numPr>
                <w:ilvl w:val="0"/>
                <w:numId w:val="26"/>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E088008" w14:textId="77777777" w:rsidR="005F6074" w:rsidRDefault="009E7DBE" w:rsidP="00E22313">
            <w:pPr>
              <w:numPr>
                <w:ilvl w:val="0"/>
                <w:numId w:val="2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72488A1" w14:textId="77777777" w:rsidR="005F6074" w:rsidRDefault="009E7DBE" w:rsidP="00E22313">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F9A342B" w14:textId="77777777" w:rsidR="005F6074" w:rsidRDefault="009E7DBE" w:rsidP="00E22313">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9D051DB" w14:textId="77777777" w:rsidR="005F6074" w:rsidRDefault="009E7DBE" w:rsidP="00E22313">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7E0F855" w14:textId="77777777" w:rsidR="005F6074" w:rsidRDefault="009E7DBE" w:rsidP="00E22313">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8F4F9C2" w14:textId="77777777" w:rsidR="005F6074" w:rsidRDefault="009E7DB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91E4ED0" w14:textId="77777777" w:rsidR="005F6074" w:rsidRDefault="0015351C">
      <w:pPr>
        <w:spacing w:before="225" w:after="225" w:line="240" w:lineRule="auto"/>
        <w:jc w:val="center"/>
      </w:pPr>
      <w:r>
        <w:rPr>
          <w:rFonts w:ascii="Arial" w:hAnsi="Arial" w:cs="Arial"/>
          <w:b/>
          <w:bCs/>
          <w:color w:val="000000"/>
          <w:sz w:val="21"/>
          <w:szCs w:val="21"/>
        </w:rPr>
        <w:t>I</w:t>
      </w:r>
      <w:r w:rsidR="009E7DBE">
        <w:rPr>
          <w:rFonts w:ascii="Arial" w:hAnsi="Arial" w:cs="Arial"/>
          <w:b/>
          <w:bCs/>
          <w:color w:val="000000"/>
          <w:sz w:val="21"/>
          <w:szCs w:val="21"/>
        </w:rPr>
        <w:t>n</w:t>
      </w:r>
      <w:r>
        <w:rPr>
          <w:rFonts w:ascii="Arial" w:hAnsi="Arial" w:cs="Arial"/>
          <w:b/>
          <w:bCs/>
          <w:color w:val="000000"/>
          <w:sz w:val="21"/>
          <w:szCs w:val="21"/>
        </w:rPr>
        <w:t xml:space="preserve">   </w:t>
      </w:r>
      <w:r w:rsidR="009E7DBE">
        <w:rPr>
          <w:rFonts w:ascii="Arial" w:hAnsi="Arial" w:cs="Arial"/>
          <w:b/>
          <w:bCs/>
          <w:color w:val="000000"/>
          <w:sz w:val="21"/>
          <w:szCs w:val="21"/>
        </w:rPr>
        <w:t>POOBLASTILO</w:t>
      </w:r>
    </w:p>
    <w:p w14:paraId="6AC2320A" w14:textId="77777777" w:rsidR="005F6074" w:rsidRDefault="009E7DB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w:t>
      </w:r>
      <w:r w:rsidR="00E22313">
        <w:rPr>
          <w:rFonts w:ascii="Arial" w:hAnsi="Arial" w:cs="Arial"/>
          <w:color w:val="000000"/>
          <w:sz w:val="18"/>
          <w:szCs w:val="18"/>
        </w:rPr>
        <w:t xml:space="preserve">in/ali aplikacije </w:t>
      </w:r>
      <w:proofErr w:type="spellStart"/>
      <w:r w:rsidR="00E22313">
        <w:rPr>
          <w:rFonts w:ascii="Arial" w:hAnsi="Arial" w:cs="Arial"/>
          <w:color w:val="000000"/>
          <w:sz w:val="18"/>
          <w:szCs w:val="18"/>
        </w:rPr>
        <w:t>edosje</w:t>
      </w:r>
      <w:proofErr w:type="spellEnd"/>
      <w:r w:rsidR="00E22313">
        <w:rPr>
          <w:rFonts w:ascii="Arial" w:hAnsi="Arial" w:cs="Arial"/>
          <w:color w:val="000000"/>
          <w:sz w:val="18"/>
          <w:szCs w:val="18"/>
        </w:rPr>
        <w:t xml:space="preserve"> </w:t>
      </w:r>
      <w:r>
        <w:rPr>
          <w:rFonts w:ascii="Arial" w:hAnsi="Arial" w:cs="Arial"/>
          <w:color w:val="000000"/>
          <w:sz w:val="18"/>
          <w:szCs w:val="18"/>
        </w:rPr>
        <w:t>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F6074" w14:paraId="50B98C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6977B" w14:textId="77777777" w:rsidR="005F6074" w:rsidRDefault="009E7DB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E081A" w14:textId="77777777" w:rsidR="005F6074" w:rsidRDefault="009E7DBE">
            <w:r>
              <w:rPr>
                <w:rFonts w:ascii="Arial" w:hAnsi="Arial" w:cs="Arial"/>
                <w:color w:val="000000"/>
                <w:position w:val="-2"/>
                <w:sz w:val="18"/>
                <w:szCs w:val="18"/>
              </w:rPr>
              <w:t> </w:t>
            </w:r>
          </w:p>
        </w:tc>
      </w:tr>
      <w:tr w:rsidR="005F6074" w14:paraId="2ED6503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6FB19" w14:textId="77777777" w:rsidR="005F6074" w:rsidRDefault="009E7DB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BF302" w14:textId="77777777" w:rsidR="005F6074" w:rsidRDefault="009E7DBE">
            <w:r>
              <w:rPr>
                <w:rFonts w:ascii="Arial" w:hAnsi="Arial" w:cs="Arial"/>
                <w:color w:val="000000"/>
                <w:position w:val="-2"/>
                <w:sz w:val="18"/>
                <w:szCs w:val="18"/>
              </w:rPr>
              <w:t> </w:t>
            </w:r>
          </w:p>
        </w:tc>
      </w:tr>
      <w:tr w:rsidR="005F6074" w14:paraId="539ED80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F580A" w14:textId="77777777" w:rsidR="005F6074" w:rsidRDefault="009E7DB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7B95" w14:textId="77777777" w:rsidR="005F6074" w:rsidRDefault="009E7DBE">
            <w:r>
              <w:rPr>
                <w:rFonts w:ascii="Arial" w:hAnsi="Arial" w:cs="Arial"/>
                <w:color w:val="000000"/>
                <w:position w:val="-2"/>
                <w:sz w:val="18"/>
                <w:szCs w:val="18"/>
              </w:rPr>
              <w:t> </w:t>
            </w:r>
          </w:p>
        </w:tc>
      </w:tr>
      <w:tr w:rsidR="005F6074" w14:paraId="7BA49F0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2304E" w14:textId="77777777" w:rsidR="005F6074" w:rsidRDefault="009E7DB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3D6D0" w14:textId="77777777" w:rsidR="005F6074" w:rsidRDefault="009E7DBE">
            <w:r>
              <w:rPr>
                <w:rFonts w:ascii="Arial" w:hAnsi="Arial" w:cs="Arial"/>
                <w:color w:val="000000"/>
                <w:position w:val="-2"/>
                <w:sz w:val="18"/>
                <w:szCs w:val="18"/>
              </w:rPr>
              <w:t> </w:t>
            </w:r>
          </w:p>
        </w:tc>
      </w:tr>
      <w:tr w:rsidR="005F6074" w14:paraId="1B6172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6F6CF" w14:textId="77777777" w:rsidR="005F6074" w:rsidRDefault="009E7DB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6D8" w14:textId="77777777" w:rsidR="005F6074" w:rsidRDefault="009E7DB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5F6074" w14:paraId="001453DC" w14:textId="77777777">
        <w:tc>
          <w:tcPr>
            <w:tcW w:w="2500" w:type="pct"/>
            <w:tcMar>
              <w:top w:w="75" w:type="dxa"/>
              <w:bottom w:w="75" w:type="dxa"/>
            </w:tcMar>
            <w:vAlign w:val="center"/>
          </w:tcPr>
          <w:p w14:paraId="04678AAA" w14:textId="77777777" w:rsidR="005F6074" w:rsidRDefault="009E7DBE">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133F57B4" w14:textId="77777777" w:rsidR="005F6074" w:rsidRDefault="009E7DBE">
            <w:r>
              <w:rPr>
                <w:rFonts w:ascii="Arial" w:hAnsi="Arial" w:cs="Arial"/>
                <w:color w:val="000000"/>
                <w:position w:val="-2"/>
                <w:sz w:val="18"/>
                <w:szCs w:val="18"/>
              </w:rPr>
              <w:t>Ime in priimek: _____________________</w:t>
            </w:r>
          </w:p>
        </w:tc>
      </w:tr>
      <w:tr w:rsidR="005F6074" w14:paraId="3B1F1071" w14:textId="77777777">
        <w:tc>
          <w:tcPr>
            <w:tcW w:w="2500" w:type="pct"/>
            <w:tcMar>
              <w:top w:w="75" w:type="dxa"/>
              <w:bottom w:w="75" w:type="dxa"/>
            </w:tcMar>
            <w:vAlign w:val="center"/>
          </w:tcPr>
          <w:p w14:paraId="26E1CCA1"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3F740EB0" w14:textId="77777777" w:rsidR="005F6074" w:rsidRDefault="005F6074"/>
          <w:p w14:paraId="62644104" w14:textId="77777777" w:rsidR="005F6074" w:rsidRDefault="009E7DBE">
            <w:pPr>
              <w:jc w:val="center"/>
            </w:pPr>
            <w:r>
              <w:rPr>
                <w:rFonts w:ascii="Arial" w:hAnsi="Arial" w:cs="Arial"/>
                <w:color w:val="A9A9A9"/>
                <w:position w:val="-2"/>
                <w:sz w:val="18"/>
                <w:szCs w:val="18"/>
              </w:rPr>
              <w:t>(žig in podpis)</w:t>
            </w:r>
          </w:p>
        </w:tc>
      </w:tr>
    </w:tbl>
    <w:p w14:paraId="31C69EA9" w14:textId="77777777" w:rsidR="00237C4D" w:rsidRPr="00590863" w:rsidRDefault="009E7DBE" w:rsidP="0015351C">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13</w:t>
      </w:r>
    </w:p>
    <w:p w14:paraId="2BC18A8B"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AECC579" w14:textId="77777777" w:rsidR="00237C4D" w:rsidRDefault="00237C4D" w:rsidP="00237C4D">
      <w:pPr>
        <w:spacing w:after="120"/>
        <w:rPr>
          <w:rFonts w:ascii="Arial" w:hAnsi="Arial" w:cs="Arial"/>
        </w:rPr>
      </w:pPr>
    </w:p>
    <w:p w14:paraId="286077AB" w14:textId="77777777" w:rsidR="005F6074" w:rsidRDefault="009E7DBE">
      <w:pPr>
        <w:spacing w:before="225" w:after="225" w:line="240" w:lineRule="auto"/>
        <w:jc w:val="both"/>
      </w:pPr>
      <w:r>
        <w:rPr>
          <w:rFonts w:ascii="Arial" w:hAnsi="Arial" w:cs="Arial"/>
          <w:color w:val="000000"/>
          <w:sz w:val="18"/>
          <w:szCs w:val="18"/>
        </w:rPr>
        <w:t>V zvezi z javnim naročilom »</w:t>
      </w:r>
      <w:r w:rsidR="00762D63">
        <w:rPr>
          <w:rFonts w:ascii="Arial" w:hAnsi="Arial" w:cs="Arial"/>
          <w:color w:val="000000"/>
          <w:sz w:val="18"/>
          <w:szCs w:val="18"/>
        </w:rPr>
        <w:t xml:space="preserve">GOI dela pri katerih se upoštevajo </w:t>
      </w:r>
      <w:proofErr w:type="spellStart"/>
      <w:r w:rsidR="00762D63">
        <w:rPr>
          <w:rFonts w:ascii="Arial" w:hAnsi="Arial" w:cs="Arial"/>
          <w:color w:val="000000"/>
          <w:sz w:val="18"/>
          <w:szCs w:val="18"/>
        </w:rPr>
        <w:t>okoljski</w:t>
      </w:r>
      <w:proofErr w:type="spellEnd"/>
      <w:r w:rsidR="00762D63">
        <w:rPr>
          <w:rFonts w:ascii="Arial" w:hAnsi="Arial" w:cs="Arial"/>
          <w:color w:val="000000"/>
          <w:sz w:val="18"/>
          <w:szCs w:val="18"/>
        </w:rPr>
        <w:t xml:space="preserve"> vidiki  »Energetska sanacija  treh stavb SB NM«</w:t>
      </w:r>
      <w:r>
        <w:rPr>
          <w:rFonts w:ascii="Arial" w:hAnsi="Arial" w:cs="Arial"/>
          <w:color w:val="000000"/>
          <w:sz w:val="18"/>
          <w:szCs w:val="18"/>
        </w:rPr>
        <w:t>«,</w:t>
      </w:r>
    </w:p>
    <w:p w14:paraId="17DBA441" w14:textId="77777777" w:rsidR="005F6074" w:rsidRDefault="009E7DB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w:t>
      </w:r>
      <w:r w:rsidR="00E22313">
        <w:rPr>
          <w:rFonts w:ascii="Arial" w:hAnsi="Arial" w:cs="Arial"/>
          <w:color w:val="000000"/>
          <w:sz w:val="18"/>
          <w:szCs w:val="18"/>
        </w:rPr>
        <w:t xml:space="preserve"> brez DDV</w:t>
      </w:r>
      <w:r>
        <w:rPr>
          <w:rFonts w:ascii="Arial" w:hAnsi="Arial" w:cs="Arial"/>
          <w:color w:val="000000"/>
          <w:sz w:val="18"/>
          <w:szCs w:val="18"/>
        </w:rPr>
        <w:t xml:space="preserve"> </w:t>
      </w:r>
      <w:r w:rsidR="00E22313">
        <w:rPr>
          <w:rFonts w:ascii="Arial" w:hAnsi="Arial" w:cs="Arial"/>
          <w:color w:val="000000"/>
          <w:sz w:val="18"/>
          <w:szCs w:val="18"/>
        </w:rPr>
        <w:t xml:space="preserve">za sklop 1 z deli v vrednosti _______________ EUR brez DDV za sklop 2,  </w:t>
      </w:r>
      <w:r>
        <w:rPr>
          <w:rFonts w:ascii="Arial" w:hAnsi="Arial" w:cs="Arial"/>
          <w:color w:val="000000"/>
          <w:sz w:val="18"/>
          <w:szCs w:val="18"/>
        </w:rPr>
        <w:t>v skladu z razpisnimi pogoji.</w:t>
      </w:r>
    </w:p>
    <w:p w14:paraId="60390FE1" w14:textId="77777777" w:rsidR="005F6074" w:rsidRDefault="009E7DBE">
      <w:pPr>
        <w:spacing w:before="225" w:after="225" w:line="240" w:lineRule="auto"/>
        <w:jc w:val="both"/>
      </w:pPr>
      <w:r>
        <w:rPr>
          <w:rFonts w:ascii="Arial" w:hAnsi="Arial" w:cs="Arial"/>
          <w:color w:val="000000"/>
          <w:sz w:val="18"/>
          <w:szCs w:val="18"/>
        </w:rPr>
        <w:t>Izjavljamo (ustrezno označi):</w:t>
      </w:r>
    </w:p>
    <w:p w14:paraId="08230268" w14:textId="77777777" w:rsidR="005F6074" w:rsidRDefault="009E7DB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2201730" w14:textId="77777777" w:rsidR="005F6074" w:rsidRDefault="009E7DBE">
      <w:pPr>
        <w:spacing w:before="225" w:after="225" w:line="240" w:lineRule="auto"/>
        <w:jc w:val="both"/>
      </w:pPr>
      <w:r>
        <w:rPr>
          <w:rFonts w:ascii="Arial" w:hAnsi="Arial" w:cs="Arial"/>
          <w:color w:val="000000"/>
          <w:sz w:val="18"/>
          <w:szCs w:val="18"/>
        </w:rPr>
        <w:t>[   ] NE zahtevamo izvedbe neposrednih plačil.</w:t>
      </w:r>
    </w:p>
    <w:p w14:paraId="64266A3F" w14:textId="77777777" w:rsidR="005F6074" w:rsidRDefault="009E7DBE">
      <w:pPr>
        <w:spacing w:before="225" w:after="225" w:line="240" w:lineRule="auto"/>
        <w:jc w:val="both"/>
      </w:pPr>
      <w:r>
        <w:rPr>
          <w:rFonts w:ascii="Arial" w:hAnsi="Arial" w:cs="Arial"/>
          <w:color w:val="000000"/>
          <w:sz w:val="18"/>
          <w:szCs w:val="18"/>
        </w:rPr>
        <w:t> </w:t>
      </w:r>
    </w:p>
    <w:p w14:paraId="30C6DC9D" w14:textId="77777777" w:rsidR="005F6074" w:rsidRDefault="009E7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6074" w14:paraId="4A80F638" w14:textId="77777777">
        <w:tc>
          <w:tcPr>
            <w:tcW w:w="2500" w:type="pct"/>
            <w:tcMar>
              <w:top w:w="75" w:type="dxa"/>
              <w:bottom w:w="75" w:type="dxa"/>
            </w:tcMar>
            <w:vAlign w:val="center"/>
          </w:tcPr>
          <w:p w14:paraId="580A31D3" w14:textId="77777777" w:rsidR="005F6074" w:rsidRDefault="009E7DBE">
            <w:r>
              <w:rPr>
                <w:rFonts w:ascii="Arial" w:hAnsi="Arial" w:cs="Arial"/>
                <w:color w:val="000000"/>
                <w:position w:val="-2"/>
                <w:sz w:val="18"/>
                <w:szCs w:val="18"/>
              </w:rPr>
              <w:t>Kraj in datum:</w:t>
            </w:r>
          </w:p>
        </w:tc>
        <w:tc>
          <w:tcPr>
            <w:tcW w:w="0" w:type="auto"/>
            <w:tcMar>
              <w:top w:w="75" w:type="dxa"/>
              <w:bottom w:w="75" w:type="dxa"/>
            </w:tcMar>
            <w:vAlign w:val="center"/>
          </w:tcPr>
          <w:p w14:paraId="1A264DBC" w14:textId="77777777" w:rsidR="005F6074" w:rsidRDefault="009E7DBE">
            <w:r>
              <w:rPr>
                <w:rFonts w:ascii="Arial" w:hAnsi="Arial" w:cs="Arial"/>
                <w:color w:val="000000"/>
                <w:position w:val="-2"/>
                <w:sz w:val="18"/>
                <w:szCs w:val="18"/>
              </w:rPr>
              <w:t>Ime in priimek: _____________________</w:t>
            </w:r>
          </w:p>
        </w:tc>
      </w:tr>
      <w:tr w:rsidR="005F6074" w14:paraId="0367925E" w14:textId="77777777">
        <w:tc>
          <w:tcPr>
            <w:tcW w:w="2500" w:type="pct"/>
            <w:tcMar>
              <w:top w:w="75" w:type="dxa"/>
              <w:bottom w:w="75" w:type="dxa"/>
            </w:tcMar>
            <w:vAlign w:val="center"/>
          </w:tcPr>
          <w:p w14:paraId="5072A2C7"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58DB7D5D" w14:textId="77777777" w:rsidR="005F6074" w:rsidRDefault="005F6074"/>
          <w:p w14:paraId="77654727" w14:textId="77777777" w:rsidR="005F6074" w:rsidRDefault="009E7DBE">
            <w:pPr>
              <w:jc w:val="center"/>
            </w:pPr>
            <w:r>
              <w:rPr>
                <w:rFonts w:ascii="Arial" w:hAnsi="Arial" w:cs="Arial"/>
                <w:color w:val="A9A9A9"/>
                <w:position w:val="-2"/>
                <w:sz w:val="18"/>
                <w:szCs w:val="18"/>
              </w:rPr>
              <w:t>(žig in podpis)</w:t>
            </w:r>
          </w:p>
        </w:tc>
      </w:tr>
    </w:tbl>
    <w:p w14:paraId="3766C28B" w14:textId="77777777" w:rsidR="005F6074" w:rsidRDefault="009E7DBE">
      <w:pPr>
        <w:spacing w:before="225" w:after="225" w:line="240" w:lineRule="auto"/>
        <w:jc w:val="both"/>
      </w:pPr>
      <w:r>
        <w:rPr>
          <w:rFonts w:ascii="Arial" w:hAnsi="Arial" w:cs="Arial"/>
          <w:color w:val="000000"/>
          <w:sz w:val="18"/>
          <w:szCs w:val="18"/>
        </w:rPr>
        <w:t> </w:t>
      </w:r>
    </w:p>
    <w:p w14:paraId="7C421048" w14:textId="77777777" w:rsidR="005F6074" w:rsidRDefault="009E7DBE">
      <w:pPr>
        <w:spacing w:before="225" w:after="225" w:line="240" w:lineRule="auto"/>
        <w:jc w:val="both"/>
      </w:pPr>
      <w:r>
        <w:rPr>
          <w:rFonts w:ascii="Arial" w:hAnsi="Arial" w:cs="Arial"/>
          <w:color w:val="000000"/>
          <w:sz w:val="18"/>
          <w:szCs w:val="18"/>
        </w:rPr>
        <w:t> </w:t>
      </w:r>
    </w:p>
    <w:p w14:paraId="0D77866E" w14:textId="77777777" w:rsidR="005F6074" w:rsidRDefault="009E7DBE">
      <w:pPr>
        <w:spacing w:before="225" w:after="225" w:line="240" w:lineRule="auto"/>
        <w:jc w:val="both"/>
      </w:pPr>
      <w:r>
        <w:rPr>
          <w:rFonts w:ascii="Arial" w:hAnsi="Arial" w:cs="Arial"/>
          <w:color w:val="000000"/>
          <w:sz w:val="18"/>
          <w:szCs w:val="18"/>
        </w:rPr>
        <w:t> </w:t>
      </w:r>
    </w:p>
    <w:p w14:paraId="3D6CEF92" w14:textId="77777777" w:rsidR="005F6074" w:rsidRDefault="009E7DBE">
      <w:pPr>
        <w:spacing w:before="225" w:after="225" w:line="240" w:lineRule="auto"/>
        <w:jc w:val="both"/>
      </w:pPr>
      <w:r>
        <w:rPr>
          <w:rFonts w:ascii="Arial" w:hAnsi="Arial" w:cs="Arial"/>
          <w:b/>
          <w:bCs/>
          <w:i/>
          <w:iCs/>
          <w:color w:val="000000"/>
          <w:sz w:val="18"/>
          <w:szCs w:val="18"/>
          <w:u w:val="single"/>
        </w:rPr>
        <w:t>Opomba:</w:t>
      </w:r>
    </w:p>
    <w:p w14:paraId="172F8411" w14:textId="77777777" w:rsidR="005F6074" w:rsidRDefault="009E7DBE">
      <w:pPr>
        <w:spacing w:before="225" w:after="225" w:line="240" w:lineRule="auto"/>
        <w:jc w:val="both"/>
      </w:pPr>
      <w:r>
        <w:rPr>
          <w:rFonts w:ascii="Arial" w:hAnsi="Arial" w:cs="Arial"/>
          <w:i/>
          <w:iCs/>
          <w:color w:val="000000"/>
          <w:sz w:val="18"/>
          <w:szCs w:val="18"/>
        </w:rPr>
        <w:t>V primeru večjega števila podizvajalcev se obrazec fotokopira.</w:t>
      </w:r>
    </w:p>
    <w:p w14:paraId="14EA335B" w14:textId="77777777" w:rsidR="005F6074" w:rsidRDefault="005F6074">
      <w:pPr>
        <w:sectPr w:rsidR="005F6074" w:rsidSect="00237C4D">
          <w:footerReference w:type="default" r:id="rId21"/>
          <w:pgSz w:w="11906" w:h="16838"/>
          <w:pgMar w:top="1418" w:right="1418" w:bottom="1418" w:left="1418" w:header="567" w:footer="596" w:gutter="0"/>
          <w:cols w:space="708"/>
          <w:docGrid w:linePitch="360"/>
        </w:sectPr>
      </w:pPr>
    </w:p>
    <w:p w14:paraId="77C0DFDB"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14</w:t>
      </w:r>
    </w:p>
    <w:p w14:paraId="3D58BE6F"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08E7521" w14:textId="77777777" w:rsidR="005F6074" w:rsidRDefault="009E7DB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4302D6F" w14:textId="77777777" w:rsidR="005F6074" w:rsidRDefault="009E7DB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F6074" w14:paraId="200ABF3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BC8E1" w14:textId="77777777" w:rsidR="005F6074" w:rsidRDefault="009E7DBE">
            <w:pPr>
              <w:spacing w:before="135" w:after="135"/>
              <w:jc w:val="both"/>
              <w:textAlignment w:val="center"/>
            </w:pPr>
            <w:r>
              <w:rPr>
                <w:rFonts w:ascii="Arial" w:hAnsi="Arial" w:cs="Arial"/>
                <w:b/>
                <w:bCs/>
                <w:color w:val="000000"/>
                <w:position w:val="-2"/>
                <w:sz w:val="18"/>
                <w:szCs w:val="18"/>
              </w:rPr>
              <w:t>Ime in priimek</w:t>
            </w:r>
          </w:p>
          <w:p w14:paraId="01661325" w14:textId="77777777" w:rsidR="005F6074" w:rsidRDefault="009E7DBE">
            <w:pPr>
              <w:spacing w:before="135" w:after="135"/>
              <w:jc w:val="both"/>
              <w:textAlignment w:val="center"/>
            </w:pPr>
            <w:r>
              <w:rPr>
                <w:rFonts w:ascii="Arial" w:hAnsi="Arial" w:cs="Arial"/>
                <w:b/>
                <w:bCs/>
                <w:color w:val="000000"/>
                <w:position w:val="-2"/>
                <w:sz w:val="18"/>
                <w:szCs w:val="18"/>
              </w:rPr>
              <w:t>ali</w:t>
            </w:r>
          </w:p>
          <w:p w14:paraId="43F916C8" w14:textId="77777777" w:rsidR="005F6074" w:rsidRDefault="009E7DB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BD42B" w14:textId="77777777" w:rsidR="005F6074" w:rsidRDefault="009E7DBE">
            <w:pPr>
              <w:spacing w:before="135" w:after="135"/>
              <w:jc w:val="both"/>
              <w:textAlignment w:val="center"/>
            </w:pPr>
            <w:r>
              <w:rPr>
                <w:rFonts w:ascii="Arial" w:hAnsi="Arial" w:cs="Arial"/>
                <w:b/>
                <w:bCs/>
                <w:color w:val="000000"/>
                <w:position w:val="-2"/>
                <w:sz w:val="18"/>
                <w:szCs w:val="18"/>
              </w:rPr>
              <w:t>Naslov prebivališča</w:t>
            </w:r>
          </w:p>
          <w:p w14:paraId="03374EF1" w14:textId="77777777" w:rsidR="005F6074" w:rsidRDefault="009E7DBE">
            <w:pPr>
              <w:spacing w:before="135" w:after="135"/>
              <w:jc w:val="both"/>
              <w:textAlignment w:val="center"/>
            </w:pPr>
            <w:r>
              <w:rPr>
                <w:rFonts w:ascii="Arial" w:hAnsi="Arial" w:cs="Arial"/>
                <w:b/>
                <w:bCs/>
                <w:color w:val="000000"/>
                <w:position w:val="-2"/>
                <w:sz w:val="18"/>
                <w:szCs w:val="18"/>
              </w:rPr>
              <w:t>ali</w:t>
            </w:r>
          </w:p>
          <w:p w14:paraId="7BDC1471" w14:textId="77777777" w:rsidR="005F6074" w:rsidRDefault="009E7DB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9294A" w14:textId="77777777" w:rsidR="005F6074" w:rsidRDefault="009E7DBE">
            <w:pPr>
              <w:spacing w:before="135" w:after="135"/>
              <w:jc w:val="both"/>
              <w:textAlignment w:val="center"/>
            </w:pPr>
            <w:r>
              <w:rPr>
                <w:rFonts w:ascii="Arial" w:hAnsi="Arial" w:cs="Arial"/>
                <w:b/>
                <w:bCs/>
                <w:color w:val="000000"/>
                <w:position w:val="-2"/>
                <w:sz w:val="18"/>
                <w:szCs w:val="18"/>
              </w:rPr>
              <w:t>Delež lastništva</w:t>
            </w:r>
          </w:p>
          <w:p w14:paraId="0B81DE91" w14:textId="77777777" w:rsidR="005F6074" w:rsidRDefault="009E7DBE">
            <w:pPr>
              <w:spacing w:before="135" w:after="135"/>
              <w:jc w:val="both"/>
              <w:textAlignment w:val="center"/>
            </w:pPr>
            <w:r>
              <w:rPr>
                <w:rFonts w:ascii="Arial" w:hAnsi="Arial" w:cs="Arial"/>
                <w:b/>
                <w:bCs/>
                <w:color w:val="000000"/>
                <w:position w:val="-2"/>
                <w:sz w:val="18"/>
                <w:szCs w:val="18"/>
              </w:rPr>
              <w:t>ali</w:t>
            </w:r>
          </w:p>
          <w:p w14:paraId="10441C9F" w14:textId="77777777" w:rsidR="005F6074" w:rsidRDefault="009E7DBE">
            <w:pPr>
              <w:spacing w:before="135" w:after="135"/>
              <w:jc w:val="both"/>
              <w:textAlignment w:val="center"/>
            </w:pPr>
            <w:r>
              <w:rPr>
                <w:rFonts w:ascii="Arial" w:hAnsi="Arial" w:cs="Arial"/>
                <w:b/>
                <w:bCs/>
                <w:color w:val="000000"/>
                <w:position w:val="-2"/>
                <w:sz w:val="18"/>
                <w:szCs w:val="18"/>
              </w:rPr>
              <w:t>Delež lastništva gospodarskega subjekta</w:t>
            </w:r>
          </w:p>
        </w:tc>
      </w:tr>
      <w:tr w:rsidR="005F6074" w14:paraId="79D4C9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6E824"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47F46"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3843B"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7ADB2F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48194"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C11DD"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611F2"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7403557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66EFD"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CC165"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3FF3C"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3CC862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2E807"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BC2073"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358F54"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6E6A6DCC" w14:textId="77777777" w:rsidR="005F6074" w:rsidRDefault="009E7DB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F6074" w14:paraId="5692FF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32014" w14:textId="77777777" w:rsidR="005F6074" w:rsidRDefault="009E7DB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F24136" w14:textId="77777777" w:rsidR="005F6074" w:rsidRDefault="009E7DB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C72F6" w14:textId="77777777" w:rsidR="005F6074" w:rsidRDefault="009E7DBE">
            <w:pPr>
              <w:spacing w:before="135" w:after="135"/>
              <w:jc w:val="both"/>
              <w:textAlignment w:val="center"/>
            </w:pPr>
            <w:r>
              <w:rPr>
                <w:rFonts w:ascii="Arial" w:hAnsi="Arial" w:cs="Arial"/>
                <w:b/>
                <w:bCs/>
                <w:color w:val="000000"/>
                <w:position w:val="-2"/>
                <w:sz w:val="18"/>
                <w:szCs w:val="18"/>
              </w:rPr>
              <w:t>Delež lastništva gospodarskega subjekta</w:t>
            </w:r>
          </w:p>
        </w:tc>
      </w:tr>
      <w:tr w:rsidR="005F6074" w14:paraId="2075D8A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5F9DD"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F7178"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0EECD"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587239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88FC"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5113A"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52A435"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7C4E97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E2E92"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D75D4"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DF0DF" w14:textId="77777777" w:rsidR="005F6074" w:rsidRDefault="009E7DBE">
            <w:pPr>
              <w:spacing w:before="135" w:after="135"/>
              <w:jc w:val="both"/>
              <w:textAlignment w:val="center"/>
            </w:pPr>
            <w:r>
              <w:rPr>
                <w:rFonts w:ascii="Arial" w:hAnsi="Arial" w:cs="Arial"/>
                <w:color w:val="000000"/>
                <w:position w:val="-2"/>
                <w:sz w:val="18"/>
                <w:szCs w:val="18"/>
              </w:rPr>
              <w:t> </w:t>
            </w:r>
          </w:p>
        </w:tc>
      </w:tr>
      <w:tr w:rsidR="005F6074" w14:paraId="003E02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FE573"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263B0" w14:textId="77777777" w:rsidR="005F6074" w:rsidRDefault="009E7DB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73AF7" w14:textId="77777777" w:rsidR="005F6074" w:rsidRDefault="009E7DBE">
            <w:pPr>
              <w:spacing w:before="135" w:after="135"/>
              <w:jc w:val="both"/>
              <w:textAlignment w:val="center"/>
            </w:pPr>
            <w:r>
              <w:rPr>
                <w:rFonts w:ascii="Arial" w:hAnsi="Arial" w:cs="Arial"/>
                <w:color w:val="000000"/>
                <w:position w:val="-2"/>
                <w:sz w:val="18"/>
                <w:szCs w:val="18"/>
              </w:rPr>
              <w:t> </w:t>
            </w:r>
          </w:p>
        </w:tc>
      </w:tr>
    </w:tbl>
    <w:p w14:paraId="65F0E532" w14:textId="77777777" w:rsidR="005F6074" w:rsidRDefault="009E7DB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F6074" w14:paraId="3550DB41" w14:textId="77777777">
        <w:tc>
          <w:tcPr>
            <w:tcW w:w="4080" w:type="dxa"/>
            <w:tcMar>
              <w:top w:w="75" w:type="dxa"/>
              <w:bottom w:w="75" w:type="dxa"/>
            </w:tcMar>
            <w:vAlign w:val="center"/>
          </w:tcPr>
          <w:p w14:paraId="65958CD3" w14:textId="77777777" w:rsidR="005F6074" w:rsidRDefault="009E7DBE">
            <w:r>
              <w:rPr>
                <w:rFonts w:ascii="Arial" w:hAnsi="Arial" w:cs="Arial"/>
                <w:color w:val="000000"/>
                <w:position w:val="-2"/>
                <w:sz w:val="18"/>
                <w:szCs w:val="18"/>
              </w:rPr>
              <w:t>Kraj in datum:</w:t>
            </w:r>
          </w:p>
        </w:tc>
        <w:tc>
          <w:tcPr>
            <w:tcW w:w="0" w:type="auto"/>
            <w:tcMar>
              <w:top w:w="75" w:type="dxa"/>
              <w:bottom w:w="75" w:type="dxa"/>
            </w:tcMar>
            <w:vAlign w:val="center"/>
          </w:tcPr>
          <w:p w14:paraId="354864D4" w14:textId="77777777" w:rsidR="005F6074" w:rsidRDefault="009E7DBE">
            <w:r>
              <w:rPr>
                <w:rFonts w:ascii="Arial" w:hAnsi="Arial" w:cs="Arial"/>
                <w:color w:val="000000"/>
                <w:position w:val="-2"/>
                <w:sz w:val="18"/>
                <w:szCs w:val="18"/>
              </w:rPr>
              <w:t>Ime in priimek: _____________________</w:t>
            </w:r>
          </w:p>
        </w:tc>
      </w:tr>
      <w:tr w:rsidR="005F6074" w14:paraId="7E176227" w14:textId="77777777">
        <w:tc>
          <w:tcPr>
            <w:tcW w:w="4080" w:type="dxa"/>
            <w:tcMar>
              <w:top w:w="75" w:type="dxa"/>
              <w:bottom w:w="75" w:type="dxa"/>
            </w:tcMar>
            <w:vAlign w:val="center"/>
          </w:tcPr>
          <w:p w14:paraId="79F815F7"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3D6F9E44" w14:textId="77777777" w:rsidR="005F6074" w:rsidRDefault="009E7DBE">
            <w:pPr>
              <w:jc w:val="center"/>
            </w:pPr>
            <w:r>
              <w:rPr>
                <w:rFonts w:ascii="Arial" w:hAnsi="Arial" w:cs="Arial"/>
                <w:color w:val="000000"/>
                <w:position w:val="-2"/>
                <w:sz w:val="18"/>
                <w:szCs w:val="18"/>
              </w:rPr>
              <w:t>(žig in podpis)</w:t>
            </w:r>
          </w:p>
        </w:tc>
      </w:tr>
    </w:tbl>
    <w:p w14:paraId="621D6EFF" w14:textId="77777777" w:rsidR="005F6074" w:rsidRDefault="009E7DBE">
      <w:pPr>
        <w:spacing w:before="225" w:after="225" w:line="240" w:lineRule="auto"/>
        <w:jc w:val="both"/>
      </w:pPr>
      <w:r>
        <w:rPr>
          <w:rFonts w:ascii="Arial" w:hAnsi="Arial" w:cs="Arial"/>
          <w:color w:val="000000"/>
          <w:sz w:val="18"/>
          <w:szCs w:val="18"/>
        </w:rPr>
        <w:t> </w:t>
      </w:r>
    </w:p>
    <w:p w14:paraId="1E381E28" w14:textId="77777777" w:rsidR="005F6074" w:rsidRDefault="009E7DB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9E99F1F" w14:textId="77777777" w:rsidR="005F6074" w:rsidRDefault="005F6074">
      <w:pPr>
        <w:sectPr w:rsidR="005F6074" w:rsidSect="00237C4D">
          <w:footerReference w:type="default" r:id="rId22"/>
          <w:pgSz w:w="11906" w:h="16838"/>
          <w:pgMar w:top="1418" w:right="1418" w:bottom="1418" w:left="1418" w:header="567" w:footer="596" w:gutter="0"/>
          <w:cols w:space="708"/>
          <w:docGrid w:linePitch="360"/>
        </w:sectPr>
      </w:pPr>
    </w:p>
    <w:p w14:paraId="428A6A1D"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15</w:t>
      </w:r>
    </w:p>
    <w:p w14:paraId="5315AC0E" w14:textId="77777777" w:rsidR="00237C4D" w:rsidRPr="00252358" w:rsidRDefault="00237C4D" w:rsidP="00237C4D"/>
    <w:p w14:paraId="017686E8"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B222263" w14:textId="77777777" w:rsidR="00237C4D" w:rsidRDefault="00237C4D" w:rsidP="00237C4D">
      <w:pPr>
        <w:spacing w:after="120"/>
        <w:rPr>
          <w:rFonts w:ascii="Arial" w:hAnsi="Arial" w:cs="Arial"/>
        </w:rPr>
      </w:pPr>
    </w:p>
    <w:p w14:paraId="278DFAF9" w14:textId="77777777" w:rsidR="005F6074" w:rsidRDefault="009E7DBE">
      <w:pPr>
        <w:spacing w:before="225" w:after="225" w:line="240" w:lineRule="auto"/>
        <w:jc w:val="both"/>
      </w:pPr>
      <w:r>
        <w:rPr>
          <w:rFonts w:ascii="Arial" w:hAnsi="Arial" w:cs="Arial"/>
          <w:i/>
          <w:iCs/>
          <w:color w:val="000000"/>
          <w:sz w:val="18"/>
          <w:szCs w:val="18"/>
        </w:rPr>
        <w:t>Glava s podatki o garantu (zavarovalnici/banki) ali SWIFT ključ</w:t>
      </w:r>
    </w:p>
    <w:p w14:paraId="0CE1DA95" w14:textId="77777777" w:rsidR="005F6074" w:rsidRDefault="009E7DBE">
      <w:pPr>
        <w:spacing w:before="225" w:after="225" w:line="240" w:lineRule="auto"/>
        <w:jc w:val="both"/>
      </w:pPr>
      <w:r>
        <w:rPr>
          <w:rFonts w:ascii="Arial" w:hAnsi="Arial" w:cs="Arial"/>
          <w:color w:val="000000"/>
          <w:sz w:val="18"/>
          <w:szCs w:val="18"/>
        </w:rPr>
        <w:t>Za: SPLOŠNA BOLNIŠNICA NOVO MESTO, Šmihelska cesta 1, 8000 Novo mesto</w:t>
      </w:r>
    </w:p>
    <w:p w14:paraId="4F8B3B7A" w14:textId="77777777" w:rsidR="005F6074" w:rsidRDefault="009E7DB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B759DC0" w14:textId="77777777" w:rsidR="005F6074" w:rsidRDefault="009E7DB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A318DD7" w14:textId="77777777" w:rsidR="005F6074" w:rsidRDefault="009E7DB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A1B48B3" w14:textId="77777777" w:rsidR="005F6074" w:rsidRDefault="009E7DB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3C0BB77" w14:textId="77777777" w:rsidR="005F6074" w:rsidRDefault="009E7DB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3E4A629" w14:textId="77777777" w:rsidR="005F6074" w:rsidRDefault="009E7DB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5C75C3F" w14:textId="77777777" w:rsidR="005F6074" w:rsidRDefault="009E7DB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762D63">
        <w:rPr>
          <w:rFonts w:ascii="Arial" w:hAnsi="Arial" w:cs="Arial"/>
          <w:b/>
          <w:bCs/>
          <w:color w:val="000000"/>
          <w:sz w:val="18"/>
          <w:szCs w:val="18"/>
        </w:rPr>
        <w:t xml:space="preserve">GOI dela pri katerih se upoštevajo </w:t>
      </w:r>
      <w:proofErr w:type="spellStart"/>
      <w:r w:rsidR="00762D63">
        <w:rPr>
          <w:rFonts w:ascii="Arial" w:hAnsi="Arial" w:cs="Arial"/>
          <w:b/>
          <w:bCs/>
          <w:color w:val="000000"/>
          <w:sz w:val="18"/>
          <w:szCs w:val="18"/>
        </w:rPr>
        <w:t>okoljski</w:t>
      </w:r>
      <w:proofErr w:type="spellEnd"/>
      <w:r w:rsidR="00762D63">
        <w:rPr>
          <w:rFonts w:ascii="Arial" w:hAnsi="Arial" w:cs="Arial"/>
          <w:b/>
          <w:bCs/>
          <w:color w:val="000000"/>
          <w:sz w:val="18"/>
          <w:szCs w:val="18"/>
        </w:rPr>
        <w:t xml:space="preserve"> vidiki  »Energetska sanacija  treh stavb SB NM</w:t>
      </w:r>
      <w:r w:rsidR="00E22313">
        <w:rPr>
          <w:rFonts w:ascii="Arial" w:hAnsi="Arial" w:cs="Arial"/>
          <w:b/>
          <w:bCs/>
          <w:color w:val="000000"/>
          <w:sz w:val="18"/>
          <w:szCs w:val="18"/>
        </w:rPr>
        <w:t>, sklop :  __________</w:t>
      </w:r>
      <w:r w:rsidR="00762D63">
        <w:rPr>
          <w:rFonts w:ascii="Arial" w:hAnsi="Arial" w:cs="Arial"/>
          <w:b/>
          <w:bCs/>
          <w:color w:val="000000"/>
          <w:sz w:val="18"/>
          <w:szCs w:val="18"/>
        </w:rPr>
        <w:t>«</w:t>
      </w:r>
    </w:p>
    <w:p w14:paraId="4C2A9F33" w14:textId="77777777" w:rsidR="005F6074" w:rsidRDefault="009E7DBE">
      <w:pPr>
        <w:spacing w:before="225" w:after="225" w:line="240" w:lineRule="auto"/>
        <w:jc w:val="both"/>
      </w:pPr>
      <w:r>
        <w:rPr>
          <w:rFonts w:ascii="Arial" w:hAnsi="Arial" w:cs="Arial"/>
          <w:b/>
          <w:bCs/>
          <w:color w:val="000000"/>
          <w:sz w:val="18"/>
          <w:szCs w:val="18"/>
        </w:rPr>
        <w:t>ZNESEK IN VALUTA: 10 % pogodbene vrednosti z DDV</w:t>
      </w:r>
    </w:p>
    <w:p w14:paraId="1A2A37DA" w14:textId="77777777" w:rsidR="005F6074" w:rsidRDefault="009E7DB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0AD753E" w14:textId="77777777" w:rsidR="005F6074" w:rsidRDefault="009E7DB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977BD90" w14:textId="77777777" w:rsidR="005F6074" w:rsidRDefault="009E7DBE">
      <w:pPr>
        <w:spacing w:before="225" w:after="225" w:line="240" w:lineRule="auto"/>
        <w:jc w:val="both"/>
      </w:pPr>
      <w:r>
        <w:rPr>
          <w:rFonts w:ascii="Arial" w:hAnsi="Arial" w:cs="Arial"/>
          <w:color w:val="000000"/>
          <w:sz w:val="18"/>
          <w:szCs w:val="18"/>
        </w:rPr>
        <w:t>2. Kopija garancije št. ______________</w:t>
      </w:r>
    </w:p>
    <w:p w14:paraId="01B028B0" w14:textId="77777777" w:rsidR="005F6074" w:rsidRDefault="009E7DB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E15A6A7" w14:textId="77777777" w:rsidR="005F6074" w:rsidRDefault="009E7DB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FA72FC8" w14:textId="77777777" w:rsidR="005F6074" w:rsidRDefault="009E7DB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BE0F7B4" w14:textId="77777777" w:rsidR="005F6074" w:rsidRDefault="009E7DB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08B8B89" w14:textId="77777777" w:rsidR="005F6074" w:rsidRDefault="009E7DB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474C3C3" w14:textId="77777777" w:rsidR="005F6074" w:rsidRDefault="009E7DB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86E423" w14:textId="77777777" w:rsidR="005F6074" w:rsidRDefault="009E7DBE">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7EAD374" w14:textId="77777777" w:rsidR="005F6074" w:rsidRDefault="009E7DB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6BEE095" w14:textId="77777777" w:rsidR="005F6074" w:rsidRDefault="009E7DB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3BA8CFF" w14:textId="77777777" w:rsidR="005F6074" w:rsidRDefault="009E7DB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F6074" w14:paraId="4043AECF" w14:textId="77777777">
        <w:tc>
          <w:tcPr>
            <w:tcW w:w="4080" w:type="dxa"/>
            <w:tcMar>
              <w:top w:w="75" w:type="dxa"/>
              <w:bottom w:w="75" w:type="dxa"/>
            </w:tcMar>
            <w:vAlign w:val="center"/>
          </w:tcPr>
          <w:p w14:paraId="46BFD672"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4892BC04" w14:textId="77777777" w:rsidR="005F6074" w:rsidRDefault="009E7DBE">
            <w:pPr>
              <w:jc w:val="center"/>
            </w:pPr>
            <w:r>
              <w:rPr>
                <w:rFonts w:ascii="Arial" w:hAnsi="Arial" w:cs="Arial"/>
                <w:color w:val="000000"/>
                <w:position w:val="-2"/>
                <w:sz w:val="18"/>
                <w:szCs w:val="18"/>
              </w:rPr>
              <w:t>Garant</w:t>
            </w:r>
          </w:p>
        </w:tc>
      </w:tr>
      <w:tr w:rsidR="005F6074" w14:paraId="3E44729F" w14:textId="77777777">
        <w:tc>
          <w:tcPr>
            <w:tcW w:w="4080" w:type="dxa"/>
            <w:tcMar>
              <w:top w:w="75" w:type="dxa"/>
              <w:bottom w:w="75" w:type="dxa"/>
            </w:tcMar>
            <w:vAlign w:val="center"/>
          </w:tcPr>
          <w:p w14:paraId="7F960E5E"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3AB21DD1" w14:textId="77777777" w:rsidR="005F6074" w:rsidRDefault="005F6074"/>
          <w:p w14:paraId="5E2EA388" w14:textId="77777777" w:rsidR="005F6074" w:rsidRDefault="009E7DBE">
            <w:pPr>
              <w:jc w:val="center"/>
            </w:pPr>
            <w:r>
              <w:rPr>
                <w:rFonts w:ascii="Arial" w:hAnsi="Arial" w:cs="Arial"/>
                <w:color w:val="A9A9A9"/>
                <w:position w:val="-2"/>
                <w:sz w:val="18"/>
                <w:szCs w:val="18"/>
              </w:rPr>
              <w:t>(žig in podpis)</w:t>
            </w:r>
          </w:p>
        </w:tc>
      </w:tr>
    </w:tbl>
    <w:p w14:paraId="62EE0BE9" w14:textId="77777777" w:rsidR="005F6074" w:rsidRDefault="009E7DBE">
      <w:pPr>
        <w:spacing w:before="225" w:after="225" w:line="240" w:lineRule="auto"/>
        <w:jc w:val="both"/>
      </w:pPr>
      <w:r>
        <w:rPr>
          <w:rFonts w:ascii="Arial" w:hAnsi="Arial" w:cs="Arial"/>
          <w:color w:val="000000"/>
          <w:sz w:val="18"/>
          <w:szCs w:val="18"/>
        </w:rPr>
        <w:t> </w:t>
      </w:r>
    </w:p>
    <w:p w14:paraId="614BD4CA" w14:textId="77777777" w:rsidR="005F6074" w:rsidRDefault="009E7DBE">
      <w:pPr>
        <w:spacing w:before="225" w:after="225" w:line="240" w:lineRule="auto"/>
        <w:jc w:val="both"/>
      </w:pPr>
      <w:r>
        <w:rPr>
          <w:rFonts w:ascii="Arial" w:hAnsi="Arial" w:cs="Arial"/>
          <w:color w:val="000000"/>
          <w:sz w:val="18"/>
          <w:szCs w:val="18"/>
        </w:rPr>
        <w:t> </w:t>
      </w:r>
    </w:p>
    <w:p w14:paraId="352F3FD8" w14:textId="77777777" w:rsidR="005F6074" w:rsidRDefault="005F6074">
      <w:pPr>
        <w:sectPr w:rsidR="005F6074" w:rsidSect="00237C4D">
          <w:footerReference w:type="default" r:id="rId23"/>
          <w:pgSz w:w="11906" w:h="16838"/>
          <w:pgMar w:top="1418" w:right="1418" w:bottom="1418" w:left="1418" w:header="567" w:footer="596" w:gutter="0"/>
          <w:cols w:space="708"/>
          <w:docGrid w:linePitch="360"/>
        </w:sectPr>
      </w:pPr>
    </w:p>
    <w:p w14:paraId="70B121F9" w14:textId="77777777" w:rsidR="00237C4D" w:rsidRPr="00590863" w:rsidRDefault="009E7DBE" w:rsidP="00237C4D">
      <w:pPr>
        <w:spacing w:after="0"/>
        <w:jc w:val="right"/>
        <w:rPr>
          <w:rFonts w:ascii="Arial" w:hAnsi="Arial" w:cs="Arial"/>
          <w:sz w:val="18"/>
          <w:szCs w:val="18"/>
        </w:rPr>
      </w:pPr>
      <w:r w:rsidRPr="00590863">
        <w:rPr>
          <w:rFonts w:ascii="Arial" w:hAnsi="Arial" w:cs="Arial"/>
          <w:sz w:val="18"/>
          <w:szCs w:val="18"/>
        </w:rPr>
        <w:lastRenderedPageBreak/>
        <w:t>Obrazec št: 16</w:t>
      </w:r>
    </w:p>
    <w:p w14:paraId="56714BDC" w14:textId="77777777" w:rsidR="00237C4D" w:rsidRPr="00252358" w:rsidRDefault="00237C4D" w:rsidP="00237C4D"/>
    <w:p w14:paraId="5378213F" w14:textId="77777777" w:rsidR="00237C4D" w:rsidRDefault="009E7DBE" w:rsidP="00237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42A03E0F" w14:textId="77777777" w:rsidR="00237C4D" w:rsidRDefault="00237C4D" w:rsidP="00237C4D">
      <w:pPr>
        <w:spacing w:after="120"/>
        <w:rPr>
          <w:rFonts w:ascii="Arial" w:hAnsi="Arial" w:cs="Arial"/>
        </w:rPr>
      </w:pPr>
    </w:p>
    <w:p w14:paraId="1879ACEE" w14:textId="77777777" w:rsidR="005F6074" w:rsidRDefault="009E7DBE">
      <w:pPr>
        <w:spacing w:before="225" w:after="225" w:line="240" w:lineRule="auto"/>
        <w:jc w:val="both"/>
      </w:pPr>
      <w:r>
        <w:rPr>
          <w:rFonts w:ascii="Arial" w:hAnsi="Arial" w:cs="Arial"/>
          <w:i/>
          <w:iCs/>
          <w:color w:val="000000"/>
          <w:sz w:val="18"/>
          <w:szCs w:val="18"/>
        </w:rPr>
        <w:t>Glava s podatki o garantu (zavarovalnici/banki) ali SWIFT ključ</w:t>
      </w:r>
    </w:p>
    <w:p w14:paraId="0EEBD405" w14:textId="77777777" w:rsidR="005F6074" w:rsidRDefault="009E7DBE">
      <w:pPr>
        <w:spacing w:before="225" w:after="225" w:line="240" w:lineRule="auto"/>
        <w:jc w:val="both"/>
      </w:pPr>
      <w:r>
        <w:rPr>
          <w:rFonts w:ascii="Arial" w:hAnsi="Arial" w:cs="Arial"/>
          <w:color w:val="000000"/>
          <w:sz w:val="18"/>
          <w:szCs w:val="18"/>
        </w:rPr>
        <w:t>Za: SPLOŠNA BOLNIŠNICA NOVO MESTO, Šmihelska cesta 1, 8000 Novo mesto</w:t>
      </w:r>
    </w:p>
    <w:p w14:paraId="08318814" w14:textId="77777777" w:rsidR="005F6074" w:rsidRDefault="009E7DB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F3E2CF2" w14:textId="77777777" w:rsidR="005F6074" w:rsidRDefault="009E7DB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F4F3D45" w14:textId="77777777" w:rsidR="005F6074" w:rsidRDefault="009E7DB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DEE558F" w14:textId="77777777" w:rsidR="005F6074" w:rsidRDefault="009E7DB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B553275" w14:textId="77777777" w:rsidR="005F6074" w:rsidRDefault="009E7DB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E7D6E5F" w14:textId="77777777" w:rsidR="005F6074" w:rsidRDefault="009E7DB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1D001160" w14:textId="77777777" w:rsidR="005F6074" w:rsidRDefault="009E7DB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762D63">
        <w:rPr>
          <w:rFonts w:ascii="Arial" w:hAnsi="Arial" w:cs="Arial"/>
          <w:b/>
          <w:bCs/>
          <w:color w:val="000000"/>
          <w:sz w:val="18"/>
          <w:szCs w:val="18"/>
        </w:rPr>
        <w:t xml:space="preserve">GOI dela pri katerih se upoštevajo </w:t>
      </w:r>
      <w:proofErr w:type="spellStart"/>
      <w:r w:rsidR="00762D63">
        <w:rPr>
          <w:rFonts w:ascii="Arial" w:hAnsi="Arial" w:cs="Arial"/>
          <w:b/>
          <w:bCs/>
          <w:color w:val="000000"/>
          <w:sz w:val="18"/>
          <w:szCs w:val="18"/>
        </w:rPr>
        <w:t>okoljski</w:t>
      </w:r>
      <w:proofErr w:type="spellEnd"/>
      <w:r w:rsidR="00762D63">
        <w:rPr>
          <w:rFonts w:ascii="Arial" w:hAnsi="Arial" w:cs="Arial"/>
          <w:b/>
          <w:bCs/>
          <w:color w:val="000000"/>
          <w:sz w:val="18"/>
          <w:szCs w:val="18"/>
        </w:rPr>
        <w:t xml:space="preserve"> vidiki  »Energetska sanacija  treh stavb SB NM«</w:t>
      </w:r>
      <w:r w:rsidR="00E22313">
        <w:rPr>
          <w:rFonts w:ascii="Arial" w:hAnsi="Arial" w:cs="Arial"/>
          <w:b/>
          <w:bCs/>
          <w:color w:val="000000"/>
          <w:sz w:val="18"/>
          <w:szCs w:val="18"/>
        </w:rPr>
        <w:t>, sklop: _______</w:t>
      </w:r>
      <w:r>
        <w:rPr>
          <w:rFonts w:ascii="Arial" w:hAnsi="Arial" w:cs="Arial"/>
          <w:i/>
          <w:iCs/>
          <w:color w:val="000000"/>
          <w:sz w:val="18"/>
          <w:szCs w:val="18"/>
        </w:rPr>
        <w:t> </w:t>
      </w:r>
    </w:p>
    <w:p w14:paraId="26A741B4" w14:textId="77777777" w:rsidR="005F6074" w:rsidRDefault="009E7DBE">
      <w:pPr>
        <w:spacing w:before="225" w:after="225" w:line="240" w:lineRule="auto"/>
        <w:jc w:val="both"/>
      </w:pPr>
      <w:r>
        <w:rPr>
          <w:rFonts w:ascii="Arial" w:hAnsi="Arial" w:cs="Arial"/>
          <w:b/>
          <w:bCs/>
          <w:color w:val="000000"/>
          <w:sz w:val="18"/>
          <w:szCs w:val="18"/>
        </w:rPr>
        <w:t>ZNESEK IN VALUTA: 5% pogodbene vrednosti z DDV</w:t>
      </w:r>
    </w:p>
    <w:p w14:paraId="79906836" w14:textId="77777777" w:rsidR="005F6074" w:rsidRDefault="009E7DB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3FAC6F2" w14:textId="77777777" w:rsidR="005F6074" w:rsidRDefault="009E7DB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6AEF7F9" w14:textId="77777777" w:rsidR="005F6074" w:rsidRDefault="009E7DBE">
      <w:pPr>
        <w:spacing w:before="225" w:after="225" w:line="240" w:lineRule="auto"/>
        <w:jc w:val="both"/>
      </w:pPr>
      <w:r>
        <w:rPr>
          <w:rFonts w:ascii="Arial" w:hAnsi="Arial" w:cs="Arial"/>
          <w:color w:val="000000"/>
          <w:sz w:val="18"/>
          <w:szCs w:val="18"/>
        </w:rPr>
        <w:t>2. Kopija garancije št. ______________</w:t>
      </w:r>
    </w:p>
    <w:p w14:paraId="716BDEED" w14:textId="77777777" w:rsidR="005F6074" w:rsidRDefault="009E7DB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2541146" w14:textId="77777777" w:rsidR="005F6074" w:rsidRDefault="009E7DB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E2788E9" w14:textId="77777777" w:rsidR="005F6074" w:rsidRDefault="009E7DB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DBC54B8" w14:textId="77777777" w:rsidR="005F6074" w:rsidRDefault="009E7DB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D0AFD45" w14:textId="77777777" w:rsidR="005F6074" w:rsidRDefault="009E7DB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9A32585" w14:textId="77777777" w:rsidR="005F6074" w:rsidRDefault="009E7DBE">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Pr>
          <w:rFonts w:ascii="Arial" w:hAnsi="Arial" w:cs="Arial"/>
          <w:color w:val="000000"/>
          <w:sz w:val="18"/>
          <w:szCs w:val="18"/>
        </w:rPr>
        <w:lastRenderedPageBreak/>
        <w:t>in v kateri je navedeno, v kakšnem smislu naročnik zavarovanja po prejemu poziva za odpravo napak v pogodbenem roku ni izpolnil svojih obveznosti iz osnovnega posla.</w:t>
      </w:r>
    </w:p>
    <w:p w14:paraId="42E336E8" w14:textId="77777777" w:rsidR="005F6074" w:rsidRDefault="009E7DB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1BE4916" w14:textId="77777777" w:rsidR="005F6074" w:rsidRDefault="009E7DB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C068C90" w14:textId="77777777" w:rsidR="005F6074" w:rsidRDefault="009E7DB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24B334C" w14:textId="77777777" w:rsidR="005F6074" w:rsidRDefault="009E7DBE">
      <w:pPr>
        <w:spacing w:before="225" w:after="225" w:line="240" w:lineRule="auto"/>
        <w:jc w:val="both"/>
      </w:pPr>
      <w:r>
        <w:rPr>
          <w:rFonts w:ascii="Arial" w:hAnsi="Arial" w:cs="Arial"/>
          <w:color w:val="000000"/>
          <w:sz w:val="18"/>
          <w:szCs w:val="18"/>
        </w:rPr>
        <w:t> </w:t>
      </w:r>
    </w:p>
    <w:p w14:paraId="59FBD348" w14:textId="77777777" w:rsidR="005F6074" w:rsidRDefault="009E7DBE">
      <w:pPr>
        <w:spacing w:before="225" w:after="225" w:line="240" w:lineRule="auto"/>
        <w:jc w:val="both"/>
      </w:pPr>
      <w:r>
        <w:rPr>
          <w:rFonts w:ascii="Arial" w:hAnsi="Arial" w:cs="Arial"/>
          <w:color w:val="000000"/>
          <w:sz w:val="18"/>
          <w:szCs w:val="18"/>
        </w:rPr>
        <w:t> </w:t>
      </w:r>
    </w:p>
    <w:p w14:paraId="2CE567D8" w14:textId="77777777" w:rsidR="005F6074" w:rsidRDefault="009E7DBE">
      <w:pPr>
        <w:spacing w:before="225" w:after="225" w:line="240" w:lineRule="auto"/>
        <w:jc w:val="both"/>
      </w:pPr>
      <w:r>
        <w:rPr>
          <w:rFonts w:ascii="Arial" w:hAnsi="Arial" w:cs="Arial"/>
          <w:color w:val="000000"/>
          <w:sz w:val="18"/>
          <w:szCs w:val="18"/>
        </w:rPr>
        <w:t> </w:t>
      </w:r>
    </w:p>
    <w:p w14:paraId="77CD9884" w14:textId="77777777" w:rsidR="005F6074" w:rsidRDefault="009E7D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6074" w14:paraId="47FCC6B0" w14:textId="77777777">
        <w:tc>
          <w:tcPr>
            <w:tcW w:w="2500" w:type="pct"/>
            <w:tcMar>
              <w:top w:w="75" w:type="dxa"/>
              <w:bottom w:w="75" w:type="dxa"/>
            </w:tcMar>
            <w:vAlign w:val="center"/>
          </w:tcPr>
          <w:p w14:paraId="2560F1FF"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133088CC" w14:textId="77777777" w:rsidR="005F6074" w:rsidRDefault="009E7DBE">
            <w:pPr>
              <w:jc w:val="center"/>
            </w:pPr>
            <w:r>
              <w:rPr>
                <w:rFonts w:ascii="Arial" w:hAnsi="Arial" w:cs="Arial"/>
                <w:color w:val="000000"/>
                <w:position w:val="-2"/>
                <w:sz w:val="18"/>
                <w:szCs w:val="18"/>
              </w:rPr>
              <w:t>Garant</w:t>
            </w:r>
          </w:p>
        </w:tc>
      </w:tr>
      <w:tr w:rsidR="005F6074" w14:paraId="49AF34C6" w14:textId="77777777">
        <w:tc>
          <w:tcPr>
            <w:tcW w:w="2500" w:type="pct"/>
            <w:tcMar>
              <w:top w:w="75" w:type="dxa"/>
              <w:bottom w:w="75" w:type="dxa"/>
            </w:tcMar>
            <w:vAlign w:val="center"/>
          </w:tcPr>
          <w:p w14:paraId="475F19D7" w14:textId="77777777" w:rsidR="005F6074" w:rsidRDefault="009E7DBE">
            <w:r>
              <w:rPr>
                <w:rFonts w:ascii="Arial" w:hAnsi="Arial" w:cs="Arial"/>
                <w:color w:val="000000"/>
                <w:position w:val="-2"/>
                <w:sz w:val="18"/>
                <w:szCs w:val="18"/>
              </w:rPr>
              <w:t> </w:t>
            </w:r>
          </w:p>
        </w:tc>
        <w:tc>
          <w:tcPr>
            <w:tcW w:w="0" w:type="auto"/>
            <w:tcMar>
              <w:top w:w="75" w:type="dxa"/>
              <w:bottom w:w="75" w:type="dxa"/>
            </w:tcMar>
            <w:vAlign w:val="center"/>
          </w:tcPr>
          <w:p w14:paraId="266F2705" w14:textId="77777777" w:rsidR="005F6074" w:rsidRDefault="005F6074"/>
          <w:p w14:paraId="1138C376" w14:textId="77777777" w:rsidR="005F6074" w:rsidRDefault="009E7DBE">
            <w:pPr>
              <w:jc w:val="center"/>
            </w:pPr>
            <w:r>
              <w:rPr>
                <w:rFonts w:ascii="Arial" w:hAnsi="Arial" w:cs="Arial"/>
                <w:color w:val="A9A9A9"/>
                <w:position w:val="-2"/>
                <w:sz w:val="18"/>
                <w:szCs w:val="18"/>
              </w:rPr>
              <w:t>(žig in podpis)</w:t>
            </w:r>
          </w:p>
        </w:tc>
      </w:tr>
    </w:tbl>
    <w:p w14:paraId="61885E87" w14:textId="77777777" w:rsidR="005F6074" w:rsidRDefault="009E7DBE">
      <w:pPr>
        <w:spacing w:before="225" w:after="225" w:line="240" w:lineRule="auto"/>
        <w:jc w:val="both"/>
      </w:pPr>
      <w:r>
        <w:rPr>
          <w:rFonts w:ascii="Arial" w:hAnsi="Arial" w:cs="Arial"/>
          <w:color w:val="000000"/>
          <w:sz w:val="18"/>
          <w:szCs w:val="18"/>
        </w:rPr>
        <w:t> </w:t>
      </w:r>
    </w:p>
    <w:p w14:paraId="479F4FA3" w14:textId="77777777" w:rsidR="005F6074" w:rsidRDefault="009E7DBE">
      <w:pPr>
        <w:spacing w:before="225" w:after="225" w:line="240" w:lineRule="auto"/>
        <w:jc w:val="both"/>
      </w:pPr>
      <w:r>
        <w:rPr>
          <w:rFonts w:ascii="Arial" w:hAnsi="Arial" w:cs="Arial"/>
          <w:color w:val="000000"/>
          <w:sz w:val="18"/>
          <w:szCs w:val="18"/>
        </w:rPr>
        <w:t> </w:t>
      </w:r>
    </w:p>
    <w:p w14:paraId="45BEFDF3" w14:textId="77777777" w:rsidR="005F6074" w:rsidRDefault="005F6074">
      <w:pPr>
        <w:sectPr w:rsidR="005F6074" w:rsidSect="00237C4D">
          <w:footerReference w:type="default" r:id="rId24"/>
          <w:pgSz w:w="11906" w:h="16838"/>
          <w:pgMar w:top="1418" w:right="1418" w:bottom="1418" w:left="1418" w:header="567" w:footer="596" w:gutter="0"/>
          <w:cols w:space="708"/>
          <w:docGrid w:linePitch="360"/>
        </w:sectPr>
      </w:pPr>
    </w:p>
    <w:p w14:paraId="4B213608" w14:textId="77777777" w:rsidR="00237C4D" w:rsidRPr="00AE1BCC" w:rsidRDefault="009E7DBE" w:rsidP="00237C4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0000"/>
          <w:sz w:val="20"/>
          <w:szCs w:val="20"/>
        </w:rPr>
      </w:pPr>
      <w:r w:rsidRPr="00AE1BCC">
        <w:rPr>
          <w:rFonts w:ascii="Arial" w:hAnsi="Arial" w:cs="Arial"/>
          <w:color w:val="FF0000"/>
          <w:sz w:val="20"/>
          <w:szCs w:val="20"/>
        </w:rPr>
        <w:lastRenderedPageBreak/>
        <w:t>Vzorec pogodbe</w:t>
      </w:r>
      <w:r w:rsidR="002A26D9" w:rsidRPr="00AE1BCC">
        <w:rPr>
          <w:rFonts w:ascii="Arial" w:hAnsi="Arial" w:cs="Arial"/>
          <w:color w:val="FF0000"/>
          <w:sz w:val="20"/>
          <w:szCs w:val="20"/>
        </w:rPr>
        <w:t xml:space="preserve"> - GRADBENA POGODBA</w:t>
      </w:r>
    </w:p>
    <w:p w14:paraId="5422BA2E" w14:textId="77777777" w:rsidR="00237C4D" w:rsidRPr="00AE1BCC" w:rsidRDefault="00237C4D" w:rsidP="00237C4D">
      <w:pPr>
        <w:rPr>
          <w:rFonts w:ascii="Arial" w:hAnsi="Arial" w:cs="Arial"/>
          <w:sz w:val="20"/>
          <w:szCs w:val="20"/>
        </w:rPr>
      </w:pPr>
    </w:p>
    <w:p w14:paraId="534D586B" w14:textId="77777777" w:rsidR="005F6074" w:rsidRPr="00AE1BCC" w:rsidRDefault="009E7DBE">
      <w:pPr>
        <w:spacing w:before="225" w:after="225" w:line="240" w:lineRule="auto"/>
        <w:jc w:val="center"/>
        <w:rPr>
          <w:sz w:val="20"/>
          <w:szCs w:val="20"/>
        </w:rPr>
      </w:pPr>
      <w:r w:rsidRPr="00AE1BCC">
        <w:rPr>
          <w:rFonts w:ascii="Arial" w:hAnsi="Arial" w:cs="Arial"/>
          <w:color w:val="000000"/>
          <w:sz w:val="20"/>
          <w:szCs w:val="20"/>
        </w:rPr>
        <w:t>sklenjena med</w:t>
      </w:r>
    </w:p>
    <w:p w14:paraId="5945D550" w14:textId="77777777" w:rsidR="005F6074" w:rsidRPr="00AE1BCC" w:rsidRDefault="009E7DBE">
      <w:pPr>
        <w:spacing w:after="0" w:line="240" w:lineRule="auto"/>
        <w:rPr>
          <w:sz w:val="20"/>
          <w:szCs w:val="20"/>
        </w:rPr>
      </w:pPr>
      <w:r w:rsidRPr="00AE1BCC">
        <w:rPr>
          <w:rFonts w:ascii="Arial" w:hAnsi="Arial" w:cs="Arial"/>
          <w:b/>
          <w:bCs/>
          <w:color w:val="000000"/>
          <w:sz w:val="20"/>
          <w:szCs w:val="20"/>
        </w:rPr>
        <w:t xml:space="preserve">NAROČNIKOM: </w:t>
      </w:r>
      <w:r w:rsidR="002A26D9" w:rsidRPr="00AE1BCC">
        <w:rPr>
          <w:rFonts w:ascii="Arial" w:hAnsi="Arial" w:cs="Arial"/>
          <w:b/>
          <w:bCs/>
          <w:color w:val="000000"/>
          <w:sz w:val="20"/>
          <w:szCs w:val="20"/>
        </w:rPr>
        <w:t>REPUBLIKA SLOVENIJA, MINISTRSTVO ZA ZDRAVJE, Štefanova ulica 5, 1000 Ljubljana, ki ga zastopa minister Janez Poklukar</w:t>
      </w:r>
      <w:r w:rsidRPr="00AE1BCC">
        <w:rPr>
          <w:sz w:val="20"/>
          <w:szCs w:val="20"/>
        </w:rPr>
        <w:br/>
      </w:r>
    </w:p>
    <w:tbl>
      <w:tblPr>
        <w:tblStyle w:val="NormalTablePHPDOCX"/>
        <w:tblW w:w="3500" w:type="pct"/>
        <w:tblInd w:w="108" w:type="dxa"/>
        <w:tblLook w:val="04A0" w:firstRow="1" w:lastRow="0" w:firstColumn="1" w:lastColumn="0" w:noHBand="0" w:noVBand="1"/>
      </w:tblPr>
      <w:tblGrid>
        <w:gridCol w:w="3300"/>
        <w:gridCol w:w="3049"/>
      </w:tblGrid>
      <w:tr w:rsidR="005F6074" w:rsidRPr="00AE1BCC" w14:paraId="05F4228F" w14:textId="77777777">
        <w:tc>
          <w:tcPr>
            <w:tcW w:w="3300" w:type="dxa"/>
            <w:tcMar>
              <w:top w:w="0" w:type="auto"/>
              <w:bottom w:w="0" w:type="auto"/>
            </w:tcMar>
            <w:vAlign w:val="center"/>
          </w:tcPr>
          <w:p w14:paraId="67155319" w14:textId="77777777" w:rsidR="005F6074" w:rsidRPr="00AE1BCC" w:rsidRDefault="009E7DBE">
            <w:pPr>
              <w:rPr>
                <w:sz w:val="20"/>
                <w:szCs w:val="20"/>
              </w:rPr>
            </w:pPr>
            <w:r w:rsidRPr="00AE1BCC">
              <w:rPr>
                <w:rFonts w:ascii="Arial" w:hAnsi="Arial" w:cs="Arial"/>
                <w:color w:val="000000"/>
                <w:position w:val="-2"/>
                <w:sz w:val="20"/>
                <w:szCs w:val="20"/>
              </w:rPr>
              <w:t>Matična številka:</w:t>
            </w:r>
          </w:p>
        </w:tc>
        <w:tc>
          <w:tcPr>
            <w:tcW w:w="0" w:type="auto"/>
            <w:tcMar>
              <w:top w:w="0" w:type="auto"/>
              <w:bottom w:w="0" w:type="auto"/>
            </w:tcMar>
            <w:vAlign w:val="center"/>
          </w:tcPr>
          <w:p w14:paraId="3821DBA5" w14:textId="77777777" w:rsidR="005F6074" w:rsidRPr="00AE1BCC" w:rsidRDefault="009E7DBE">
            <w:pPr>
              <w:rPr>
                <w:sz w:val="20"/>
                <w:szCs w:val="20"/>
              </w:rPr>
            </w:pPr>
            <w:r w:rsidRPr="00AE1BCC">
              <w:rPr>
                <w:rFonts w:ascii="Arial" w:hAnsi="Arial" w:cs="Arial"/>
                <w:color w:val="000000"/>
                <w:position w:val="-2"/>
                <w:sz w:val="20"/>
                <w:szCs w:val="20"/>
              </w:rPr>
              <w:t>5054621000</w:t>
            </w:r>
          </w:p>
        </w:tc>
      </w:tr>
      <w:tr w:rsidR="005F6074" w:rsidRPr="00AE1BCC" w14:paraId="301138E7" w14:textId="77777777">
        <w:tc>
          <w:tcPr>
            <w:tcW w:w="3300" w:type="dxa"/>
            <w:tcMar>
              <w:top w:w="0" w:type="auto"/>
              <w:bottom w:w="0" w:type="auto"/>
            </w:tcMar>
            <w:vAlign w:val="center"/>
          </w:tcPr>
          <w:p w14:paraId="01DE84B8" w14:textId="77777777" w:rsidR="005F6074" w:rsidRPr="00AE1BCC" w:rsidRDefault="009E7DBE">
            <w:pPr>
              <w:rPr>
                <w:sz w:val="20"/>
                <w:szCs w:val="20"/>
              </w:rPr>
            </w:pPr>
            <w:r w:rsidRPr="00AE1BCC">
              <w:rPr>
                <w:rFonts w:ascii="Arial" w:hAnsi="Arial" w:cs="Arial"/>
                <w:color w:val="000000"/>
                <w:position w:val="-2"/>
                <w:sz w:val="20"/>
                <w:szCs w:val="20"/>
              </w:rPr>
              <w:t>Identifikacijska številka (ID za DDV):</w:t>
            </w:r>
          </w:p>
        </w:tc>
        <w:tc>
          <w:tcPr>
            <w:tcW w:w="0" w:type="auto"/>
            <w:tcMar>
              <w:top w:w="0" w:type="auto"/>
              <w:bottom w:w="0" w:type="auto"/>
            </w:tcMar>
            <w:vAlign w:val="center"/>
          </w:tcPr>
          <w:p w14:paraId="5096463B" w14:textId="77777777" w:rsidR="005F6074" w:rsidRPr="00AE1BCC" w:rsidRDefault="009E7DBE">
            <w:pPr>
              <w:rPr>
                <w:sz w:val="20"/>
                <w:szCs w:val="20"/>
              </w:rPr>
            </w:pPr>
            <w:r w:rsidRPr="00AE1BCC">
              <w:rPr>
                <w:rFonts w:ascii="Arial" w:hAnsi="Arial" w:cs="Arial"/>
                <w:color w:val="000000"/>
                <w:position w:val="-2"/>
                <w:sz w:val="20"/>
                <w:szCs w:val="20"/>
              </w:rPr>
              <w:t>SI 82657106</w:t>
            </w:r>
          </w:p>
        </w:tc>
      </w:tr>
      <w:tr w:rsidR="005F6074" w:rsidRPr="00AE1BCC" w14:paraId="5C07A9BF" w14:textId="77777777">
        <w:tc>
          <w:tcPr>
            <w:tcW w:w="3300" w:type="dxa"/>
            <w:tcMar>
              <w:top w:w="0" w:type="auto"/>
              <w:bottom w:w="0" w:type="auto"/>
            </w:tcMar>
            <w:vAlign w:val="center"/>
          </w:tcPr>
          <w:p w14:paraId="1FC0BCE1" w14:textId="77777777" w:rsidR="005F6074" w:rsidRPr="00AE1BCC" w:rsidRDefault="009E7DBE">
            <w:pPr>
              <w:rPr>
                <w:sz w:val="20"/>
                <w:szCs w:val="20"/>
              </w:rPr>
            </w:pPr>
            <w:r w:rsidRPr="00AE1BCC">
              <w:rPr>
                <w:rFonts w:ascii="Arial" w:hAnsi="Arial" w:cs="Arial"/>
                <w:color w:val="000000"/>
                <w:position w:val="-2"/>
                <w:sz w:val="20"/>
                <w:szCs w:val="20"/>
              </w:rPr>
              <w:t>Transakcijski račun (TRR):</w:t>
            </w:r>
          </w:p>
        </w:tc>
        <w:tc>
          <w:tcPr>
            <w:tcW w:w="0" w:type="auto"/>
            <w:tcMar>
              <w:top w:w="0" w:type="auto"/>
              <w:bottom w:w="0" w:type="auto"/>
            </w:tcMar>
            <w:vAlign w:val="center"/>
          </w:tcPr>
          <w:p w14:paraId="401AB7BD" w14:textId="77777777" w:rsidR="005F6074" w:rsidRPr="00AE1BCC" w:rsidRDefault="009E7DBE">
            <w:pPr>
              <w:rPr>
                <w:sz w:val="20"/>
                <w:szCs w:val="20"/>
              </w:rPr>
            </w:pPr>
            <w:r w:rsidRPr="00AE1BCC">
              <w:rPr>
                <w:rFonts w:ascii="Arial" w:hAnsi="Arial" w:cs="Arial"/>
                <w:color w:val="000000"/>
                <w:position w:val="-2"/>
                <w:sz w:val="20"/>
                <w:szCs w:val="20"/>
              </w:rPr>
              <w:t>SI56 0110 0603 0278 379</w:t>
            </w:r>
          </w:p>
        </w:tc>
      </w:tr>
    </w:tbl>
    <w:p w14:paraId="2D07E74B" w14:textId="77777777" w:rsidR="005F6074" w:rsidRPr="00AE1BCC" w:rsidRDefault="005F6074">
      <w:pPr>
        <w:rPr>
          <w:sz w:val="20"/>
          <w:szCs w:val="20"/>
        </w:rPr>
      </w:pPr>
    </w:p>
    <w:p w14:paraId="2340F919" w14:textId="77777777" w:rsidR="002A26D9" w:rsidRPr="00AE1BCC" w:rsidRDefault="002A26D9">
      <w:pPr>
        <w:rPr>
          <w:rFonts w:ascii="Arial" w:hAnsi="Arial" w:cs="Arial"/>
          <w:sz w:val="20"/>
          <w:szCs w:val="20"/>
        </w:rPr>
      </w:pPr>
      <w:r w:rsidRPr="00AE1BCC">
        <w:rPr>
          <w:rFonts w:ascii="Arial" w:hAnsi="Arial" w:cs="Arial"/>
          <w:sz w:val="20"/>
          <w:szCs w:val="20"/>
        </w:rPr>
        <w:t>in</w:t>
      </w:r>
    </w:p>
    <w:p w14:paraId="0EA0E730" w14:textId="77777777" w:rsidR="00756CCE" w:rsidRPr="00AE1BCC" w:rsidRDefault="00756CCE" w:rsidP="00756CCE">
      <w:pPr>
        <w:spacing w:after="0" w:line="240" w:lineRule="auto"/>
        <w:rPr>
          <w:sz w:val="20"/>
          <w:szCs w:val="20"/>
        </w:rPr>
      </w:pPr>
      <w:r w:rsidRPr="00AE1BCC">
        <w:rPr>
          <w:rFonts w:ascii="Arial" w:hAnsi="Arial" w:cs="Arial"/>
          <w:b/>
          <w:bCs/>
          <w:color w:val="000000"/>
          <w:sz w:val="20"/>
          <w:szCs w:val="20"/>
        </w:rPr>
        <w:t>UPORABNIK: SPLOŠNA BOLNIŠNICA NOVO MESTO, Šmihelska cesta 1, 8000 Novo mesto,</w:t>
      </w:r>
      <w:r w:rsidRPr="00AE1BCC">
        <w:rPr>
          <w:rFonts w:ascii="Arial" w:hAnsi="Arial" w:cs="Arial"/>
          <w:color w:val="000000"/>
          <w:sz w:val="20"/>
          <w:szCs w:val="20"/>
        </w:rPr>
        <w:br/>
        <w:t xml:space="preserve">ki </w:t>
      </w:r>
      <w:r w:rsidR="002A26D9" w:rsidRPr="00AE1BCC">
        <w:rPr>
          <w:rFonts w:ascii="Arial" w:hAnsi="Arial" w:cs="Arial"/>
          <w:color w:val="000000"/>
          <w:sz w:val="20"/>
          <w:szCs w:val="20"/>
        </w:rPr>
        <w:t>jo</w:t>
      </w:r>
      <w:r w:rsidRPr="00AE1BCC">
        <w:rPr>
          <w:rFonts w:ascii="Arial" w:hAnsi="Arial" w:cs="Arial"/>
          <w:color w:val="000000"/>
          <w:sz w:val="20"/>
          <w:szCs w:val="20"/>
        </w:rPr>
        <w:t xml:space="preserve"> zastopa </w:t>
      </w:r>
      <w:r w:rsidR="002A26D9" w:rsidRPr="00AE1BCC">
        <w:rPr>
          <w:rFonts w:ascii="Arial" w:hAnsi="Arial" w:cs="Arial"/>
          <w:color w:val="000000"/>
          <w:sz w:val="20"/>
          <w:szCs w:val="20"/>
        </w:rPr>
        <w:t xml:space="preserve">direktorica </w:t>
      </w:r>
      <w:r w:rsidRPr="00AE1BCC">
        <w:rPr>
          <w:rFonts w:ascii="Arial" w:hAnsi="Arial" w:cs="Arial"/>
          <w:color w:val="000000"/>
          <w:sz w:val="20"/>
          <w:szCs w:val="20"/>
        </w:rPr>
        <w:t>doc. dr. Milena Kramar Zupan</w:t>
      </w:r>
      <w:r w:rsidRPr="00AE1BCC">
        <w:rPr>
          <w:sz w:val="20"/>
          <w:szCs w:val="20"/>
        </w:rPr>
        <w:br/>
      </w:r>
    </w:p>
    <w:tbl>
      <w:tblPr>
        <w:tblStyle w:val="NormalTablePHPDOCX"/>
        <w:tblW w:w="3500" w:type="pct"/>
        <w:tblInd w:w="108" w:type="dxa"/>
        <w:tblLook w:val="04A0" w:firstRow="1" w:lastRow="0" w:firstColumn="1" w:lastColumn="0" w:noHBand="0" w:noVBand="1"/>
      </w:tblPr>
      <w:tblGrid>
        <w:gridCol w:w="3300"/>
        <w:gridCol w:w="3049"/>
      </w:tblGrid>
      <w:tr w:rsidR="00756CCE" w:rsidRPr="00AE1BCC" w14:paraId="5298E861" w14:textId="77777777" w:rsidTr="00EC7DC3">
        <w:tc>
          <w:tcPr>
            <w:tcW w:w="3300" w:type="dxa"/>
            <w:tcMar>
              <w:top w:w="0" w:type="auto"/>
              <w:bottom w:w="0" w:type="auto"/>
            </w:tcMar>
            <w:vAlign w:val="center"/>
          </w:tcPr>
          <w:p w14:paraId="4DD1CB44" w14:textId="77777777" w:rsidR="00756CCE" w:rsidRPr="00AE1BCC" w:rsidRDefault="00756CCE" w:rsidP="00EC7DC3">
            <w:pPr>
              <w:rPr>
                <w:sz w:val="20"/>
                <w:szCs w:val="20"/>
              </w:rPr>
            </w:pPr>
            <w:r w:rsidRPr="00AE1BCC">
              <w:rPr>
                <w:rFonts w:ascii="Arial" w:hAnsi="Arial" w:cs="Arial"/>
                <w:color w:val="000000"/>
                <w:position w:val="-2"/>
                <w:sz w:val="20"/>
                <w:szCs w:val="20"/>
              </w:rPr>
              <w:t>Matična številka:</w:t>
            </w:r>
          </w:p>
        </w:tc>
        <w:tc>
          <w:tcPr>
            <w:tcW w:w="0" w:type="auto"/>
            <w:tcMar>
              <w:top w:w="0" w:type="auto"/>
              <w:bottom w:w="0" w:type="auto"/>
            </w:tcMar>
            <w:vAlign w:val="center"/>
          </w:tcPr>
          <w:p w14:paraId="046FDDB4" w14:textId="77777777" w:rsidR="00756CCE" w:rsidRPr="00AE1BCC" w:rsidRDefault="00756CCE" w:rsidP="00EC7DC3">
            <w:pPr>
              <w:rPr>
                <w:sz w:val="20"/>
                <w:szCs w:val="20"/>
              </w:rPr>
            </w:pPr>
            <w:r w:rsidRPr="00AE1BCC">
              <w:rPr>
                <w:rFonts w:ascii="Arial" w:hAnsi="Arial" w:cs="Arial"/>
                <w:color w:val="000000"/>
                <w:position w:val="-2"/>
                <w:sz w:val="20"/>
                <w:szCs w:val="20"/>
              </w:rPr>
              <w:t>5054621000</w:t>
            </w:r>
          </w:p>
        </w:tc>
      </w:tr>
      <w:tr w:rsidR="00756CCE" w:rsidRPr="00AE1BCC" w14:paraId="2F911470" w14:textId="77777777" w:rsidTr="00EC7DC3">
        <w:tc>
          <w:tcPr>
            <w:tcW w:w="3300" w:type="dxa"/>
            <w:tcMar>
              <w:top w:w="0" w:type="auto"/>
              <w:bottom w:w="0" w:type="auto"/>
            </w:tcMar>
            <w:vAlign w:val="center"/>
          </w:tcPr>
          <w:p w14:paraId="4F17AE99" w14:textId="77777777" w:rsidR="00756CCE" w:rsidRPr="00AE1BCC" w:rsidRDefault="00756CCE" w:rsidP="00EC7DC3">
            <w:pPr>
              <w:rPr>
                <w:sz w:val="20"/>
                <w:szCs w:val="20"/>
              </w:rPr>
            </w:pPr>
            <w:r w:rsidRPr="00AE1BCC">
              <w:rPr>
                <w:rFonts w:ascii="Arial" w:hAnsi="Arial" w:cs="Arial"/>
                <w:color w:val="000000"/>
                <w:position w:val="-2"/>
                <w:sz w:val="20"/>
                <w:szCs w:val="20"/>
              </w:rPr>
              <w:t>Identifikacijska številka (ID za DDV):</w:t>
            </w:r>
          </w:p>
        </w:tc>
        <w:tc>
          <w:tcPr>
            <w:tcW w:w="0" w:type="auto"/>
            <w:tcMar>
              <w:top w:w="0" w:type="auto"/>
              <w:bottom w:w="0" w:type="auto"/>
            </w:tcMar>
            <w:vAlign w:val="center"/>
          </w:tcPr>
          <w:p w14:paraId="5A9209DC" w14:textId="77777777" w:rsidR="00756CCE" w:rsidRPr="00AE1BCC" w:rsidRDefault="00756CCE" w:rsidP="00EC7DC3">
            <w:pPr>
              <w:rPr>
                <w:sz w:val="20"/>
                <w:szCs w:val="20"/>
              </w:rPr>
            </w:pPr>
            <w:r w:rsidRPr="00AE1BCC">
              <w:rPr>
                <w:rFonts w:ascii="Arial" w:hAnsi="Arial" w:cs="Arial"/>
                <w:color w:val="000000"/>
                <w:position w:val="-2"/>
                <w:sz w:val="20"/>
                <w:szCs w:val="20"/>
              </w:rPr>
              <w:t>SI 82657106</w:t>
            </w:r>
          </w:p>
        </w:tc>
      </w:tr>
      <w:tr w:rsidR="00756CCE" w:rsidRPr="00AE1BCC" w14:paraId="1E464F46" w14:textId="77777777" w:rsidTr="00EC7DC3">
        <w:tc>
          <w:tcPr>
            <w:tcW w:w="3300" w:type="dxa"/>
            <w:tcMar>
              <w:top w:w="0" w:type="auto"/>
              <w:bottom w:w="0" w:type="auto"/>
            </w:tcMar>
            <w:vAlign w:val="center"/>
          </w:tcPr>
          <w:p w14:paraId="6BC9EC85" w14:textId="77777777" w:rsidR="00756CCE" w:rsidRPr="00AE1BCC" w:rsidRDefault="00756CCE" w:rsidP="00EC7DC3">
            <w:pPr>
              <w:rPr>
                <w:sz w:val="20"/>
                <w:szCs w:val="20"/>
              </w:rPr>
            </w:pPr>
            <w:r w:rsidRPr="00AE1BCC">
              <w:rPr>
                <w:rFonts w:ascii="Arial" w:hAnsi="Arial" w:cs="Arial"/>
                <w:color w:val="000000"/>
                <w:position w:val="-2"/>
                <w:sz w:val="20"/>
                <w:szCs w:val="20"/>
              </w:rPr>
              <w:t>Transakcijski račun (TRR):</w:t>
            </w:r>
          </w:p>
        </w:tc>
        <w:tc>
          <w:tcPr>
            <w:tcW w:w="0" w:type="auto"/>
            <w:tcMar>
              <w:top w:w="0" w:type="auto"/>
              <w:bottom w:w="0" w:type="auto"/>
            </w:tcMar>
            <w:vAlign w:val="center"/>
          </w:tcPr>
          <w:p w14:paraId="3C83905F" w14:textId="77777777" w:rsidR="00756CCE" w:rsidRPr="00AE1BCC" w:rsidRDefault="00756CCE" w:rsidP="00EC7DC3">
            <w:pPr>
              <w:rPr>
                <w:sz w:val="20"/>
                <w:szCs w:val="20"/>
              </w:rPr>
            </w:pPr>
            <w:r w:rsidRPr="00AE1BCC">
              <w:rPr>
                <w:rFonts w:ascii="Arial" w:hAnsi="Arial" w:cs="Arial"/>
                <w:color w:val="000000"/>
                <w:position w:val="-2"/>
                <w:sz w:val="20"/>
                <w:szCs w:val="20"/>
              </w:rPr>
              <w:t>SI56 0110 0603 0278 379</w:t>
            </w:r>
          </w:p>
        </w:tc>
      </w:tr>
    </w:tbl>
    <w:p w14:paraId="0A5C0434" w14:textId="77777777" w:rsidR="00756CCE" w:rsidRPr="00AE1BCC" w:rsidRDefault="00756CCE">
      <w:pPr>
        <w:rPr>
          <w:sz w:val="20"/>
          <w:szCs w:val="20"/>
        </w:rPr>
      </w:pPr>
    </w:p>
    <w:p w14:paraId="0719F538" w14:textId="77777777" w:rsidR="002A26D9" w:rsidRPr="00AE1BCC" w:rsidRDefault="002A26D9">
      <w:pPr>
        <w:rPr>
          <w:rFonts w:ascii="Arial" w:hAnsi="Arial" w:cs="Arial"/>
          <w:sz w:val="20"/>
          <w:szCs w:val="20"/>
        </w:rPr>
      </w:pPr>
      <w:r w:rsidRPr="00AE1BCC">
        <w:rPr>
          <w:rFonts w:ascii="Arial" w:hAnsi="Arial" w:cs="Arial"/>
          <w:sz w:val="20"/>
          <w:szCs w:val="20"/>
        </w:rPr>
        <w:t>ter</w:t>
      </w:r>
    </w:p>
    <w:p w14:paraId="09E10CE9" w14:textId="77777777" w:rsidR="00756CCE" w:rsidRPr="00AE1BCC" w:rsidRDefault="00756CCE">
      <w:pPr>
        <w:rPr>
          <w:sz w:val="20"/>
          <w:szCs w:val="20"/>
        </w:rPr>
      </w:pPr>
    </w:p>
    <w:p w14:paraId="19B8F687" w14:textId="77777777" w:rsidR="005F6074" w:rsidRPr="00AE1BCC" w:rsidRDefault="009E7DBE">
      <w:pPr>
        <w:spacing w:before="225" w:after="225" w:line="240" w:lineRule="auto"/>
        <w:jc w:val="both"/>
        <w:rPr>
          <w:sz w:val="20"/>
          <w:szCs w:val="20"/>
        </w:rPr>
      </w:pPr>
      <w:r w:rsidRPr="00AE1BCC">
        <w:rPr>
          <w:rFonts w:ascii="Arial" w:hAnsi="Arial" w:cs="Arial"/>
          <w:b/>
          <w:bCs/>
          <w:color w:val="000000"/>
          <w:sz w:val="20"/>
          <w:szCs w:val="20"/>
        </w:rPr>
        <w:t>IZVAJALCEM: </w:t>
      </w:r>
      <w:r w:rsidRPr="00AE1BCC">
        <w:rPr>
          <w:rFonts w:ascii="Arial" w:hAnsi="Arial" w:cs="Arial"/>
          <w:color w:val="000000"/>
          <w:sz w:val="20"/>
          <w:szCs w:val="20"/>
        </w:rPr>
        <w:t>___________________________________,</w:t>
      </w:r>
      <w:r w:rsidRPr="00AE1BCC">
        <w:rPr>
          <w:rFonts w:ascii="Arial" w:hAnsi="Arial" w:cs="Arial"/>
          <w:color w:val="000000"/>
          <w:sz w:val="20"/>
          <w:szCs w:val="20"/>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F6074" w:rsidRPr="00AE1BCC" w14:paraId="57704C79" w14:textId="77777777">
        <w:tc>
          <w:tcPr>
            <w:tcW w:w="3300" w:type="dxa"/>
            <w:tcMar>
              <w:top w:w="0" w:type="auto"/>
              <w:bottom w:w="0" w:type="auto"/>
            </w:tcMar>
            <w:vAlign w:val="center"/>
          </w:tcPr>
          <w:p w14:paraId="67D64F24" w14:textId="77777777" w:rsidR="005F6074" w:rsidRPr="00AE1BCC" w:rsidRDefault="009E7DBE">
            <w:pPr>
              <w:rPr>
                <w:sz w:val="20"/>
                <w:szCs w:val="20"/>
              </w:rPr>
            </w:pPr>
            <w:r w:rsidRPr="00AE1BCC">
              <w:rPr>
                <w:rFonts w:ascii="Arial" w:hAnsi="Arial"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23A6F777" w14:textId="77777777" w:rsidR="005F6074" w:rsidRPr="00AE1BCC" w:rsidRDefault="009E7DBE">
            <w:pPr>
              <w:rPr>
                <w:sz w:val="20"/>
                <w:szCs w:val="20"/>
              </w:rPr>
            </w:pPr>
            <w:r w:rsidRPr="00AE1BCC">
              <w:rPr>
                <w:rFonts w:ascii="Arial" w:hAnsi="Arial" w:cs="Arial"/>
                <w:color w:val="000000"/>
                <w:position w:val="-2"/>
                <w:sz w:val="20"/>
                <w:szCs w:val="20"/>
              </w:rPr>
              <w:t> </w:t>
            </w:r>
          </w:p>
        </w:tc>
      </w:tr>
      <w:tr w:rsidR="005F6074" w:rsidRPr="00AE1BCC" w14:paraId="0C539DDD" w14:textId="77777777">
        <w:tc>
          <w:tcPr>
            <w:tcW w:w="3300" w:type="dxa"/>
            <w:tcMar>
              <w:top w:w="0" w:type="auto"/>
              <w:bottom w:w="0" w:type="auto"/>
            </w:tcMar>
            <w:vAlign w:val="center"/>
          </w:tcPr>
          <w:p w14:paraId="0A32994C" w14:textId="77777777" w:rsidR="005F6074" w:rsidRPr="00AE1BCC" w:rsidRDefault="009E7DBE">
            <w:pPr>
              <w:rPr>
                <w:sz w:val="20"/>
                <w:szCs w:val="20"/>
              </w:rPr>
            </w:pPr>
            <w:r w:rsidRPr="00AE1BCC">
              <w:rPr>
                <w:rFonts w:ascii="Arial" w:hAnsi="Arial"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522FBC32" w14:textId="77777777" w:rsidR="005F6074" w:rsidRPr="00AE1BCC" w:rsidRDefault="009E7DBE">
            <w:pPr>
              <w:rPr>
                <w:sz w:val="20"/>
                <w:szCs w:val="20"/>
              </w:rPr>
            </w:pPr>
            <w:r w:rsidRPr="00AE1BCC">
              <w:rPr>
                <w:rFonts w:ascii="Arial" w:hAnsi="Arial" w:cs="Arial"/>
                <w:color w:val="000000"/>
                <w:position w:val="-2"/>
                <w:sz w:val="20"/>
                <w:szCs w:val="20"/>
              </w:rPr>
              <w:t> </w:t>
            </w:r>
          </w:p>
        </w:tc>
      </w:tr>
      <w:tr w:rsidR="005F6074" w:rsidRPr="00AE1BCC" w14:paraId="16518712" w14:textId="77777777">
        <w:tc>
          <w:tcPr>
            <w:tcW w:w="3300" w:type="dxa"/>
            <w:tcMar>
              <w:top w:w="0" w:type="auto"/>
              <w:bottom w:w="0" w:type="auto"/>
            </w:tcMar>
            <w:vAlign w:val="center"/>
          </w:tcPr>
          <w:p w14:paraId="7EDBD6A3" w14:textId="77777777" w:rsidR="005F6074" w:rsidRPr="00AE1BCC" w:rsidRDefault="009E7DBE">
            <w:pPr>
              <w:rPr>
                <w:sz w:val="20"/>
                <w:szCs w:val="20"/>
              </w:rPr>
            </w:pPr>
            <w:r w:rsidRPr="00AE1BCC">
              <w:rPr>
                <w:rFonts w:ascii="Arial" w:hAnsi="Arial"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52C623A0" w14:textId="77777777" w:rsidR="005F6074" w:rsidRPr="00AE1BCC" w:rsidRDefault="009E7DBE">
            <w:pPr>
              <w:rPr>
                <w:sz w:val="20"/>
                <w:szCs w:val="20"/>
              </w:rPr>
            </w:pPr>
            <w:r w:rsidRPr="00AE1BCC">
              <w:rPr>
                <w:rFonts w:ascii="Arial" w:hAnsi="Arial" w:cs="Arial"/>
                <w:color w:val="000000"/>
                <w:position w:val="-2"/>
                <w:sz w:val="20"/>
                <w:szCs w:val="20"/>
              </w:rPr>
              <w:t> </w:t>
            </w:r>
          </w:p>
        </w:tc>
      </w:tr>
    </w:tbl>
    <w:p w14:paraId="50B77E20" w14:textId="77777777" w:rsidR="005F6074" w:rsidRPr="00AE1BCC" w:rsidRDefault="009E7DBE">
      <w:pPr>
        <w:spacing w:before="225" w:after="225" w:line="240" w:lineRule="auto"/>
        <w:jc w:val="both"/>
        <w:rPr>
          <w:rFonts w:ascii="Arial" w:hAnsi="Arial" w:cs="Arial"/>
          <w:color w:val="000000"/>
          <w:sz w:val="20"/>
          <w:szCs w:val="20"/>
        </w:rPr>
      </w:pPr>
      <w:r w:rsidRPr="00AE1BCC">
        <w:rPr>
          <w:rFonts w:ascii="Arial" w:hAnsi="Arial" w:cs="Arial"/>
          <w:color w:val="000000"/>
          <w:sz w:val="20"/>
          <w:szCs w:val="20"/>
        </w:rPr>
        <w:t> </w:t>
      </w:r>
    </w:p>
    <w:p w14:paraId="2A6E817F"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UGOTOVITVENE DOLOČBE</w:t>
      </w:r>
    </w:p>
    <w:p w14:paraId="6C6A9FE1"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51846429"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5F03689C"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Pogodbene stranke uvodoma ugotovijo, da:</w:t>
      </w:r>
    </w:p>
    <w:p w14:paraId="20D12235" w14:textId="77777777" w:rsidR="00AE1BCC" w:rsidRDefault="00AE1BCC" w:rsidP="00A011E8">
      <w:pPr>
        <w:numPr>
          <w:ilvl w:val="0"/>
          <w:numId w:val="38"/>
        </w:numPr>
        <w:spacing w:after="0" w:line="260" w:lineRule="atLeas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se operacija »Energetska sanacija bolnišnični del (ginekološka zgradba) / Energetska sanacija dveh prvotnih zgradb SB Novo Mesto (grad Mostek in grad Kamen) izvaja v okviru Operativnega programa za izvajanje evropske kohezijske politike v obdobju 2014-2020, prednostne osi 4 »Trajnostna raba in proizvodnja energije in pametna omrežja«, prednostne naložbe 4.1 »Spodbujanje energetske učinkovitosti, pametnega ravnanja z energijo in uporabe obnovljivih virov energije v javni infrastrukturi, vključno z javnimi stavbami in stanovanjskemu sektorju«, specifični cilj 1: »Povečanje učinkovitosti rabe energije v javnem sektorju« in da je bil za operacijo odobren finančni prispevek (odločitev o podpori</w:t>
      </w:r>
      <w:r>
        <w:rPr>
          <w:rFonts w:ascii="Arial" w:eastAsia="Times New Roman" w:hAnsi="Arial" w:cs="Arial"/>
          <w:sz w:val="20"/>
          <w:szCs w:val="20"/>
          <w:lang w:eastAsia="sl-SI"/>
        </w:rPr>
        <w:t xml:space="preserve"> št. </w:t>
      </w:r>
      <w:r w:rsidRPr="00AE1BCC">
        <w:rPr>
          <w:rFonts w:ascii="Arial" w:eastAsia="Times New Roman" w:hAnsi="Arial" w:cs="Arial"/>
          <w:sz w:val="20"/>
          <w:szCs w:val="20"/>
          <w:lang w:eastAsia="sl-SI"/>
        </w:rPr>
        <w:t>_________________________</w:t>
      </w:r>
      <w:r>
        <w:rPr>
          <w:rFonts w:ascii="Arial" w:eastAsia="Times New Roman" w:hAnsi="Arial" w:cs="Arial"/>
          <w:sz w:val="20"/>
          <w:szCs w:val="20"/>
          <w:lang w:eastAsia="sl-SI"/>
        </w:rPr>
        <w:t xml:space="preserve"> za </w:t>
      </w:r>
      <w:r>
        <w:rPr>
          <w:rFonts w:ascii="Arial" w:eastAsia="Times New Roman" w:hAnsi="Arial" w:cs="Arial"/>
          <w:sz w:val="20"/>
          <w:szCs w:val="20"/>
          <w:lang w:eastAsia="sl-SI"/>
        </w:rPr>
        <w:lastRenderedPageBreak/>
        <w:t xml:space="preserve">operacijo </w:t>
      </w:r>
      <w:r w:rsidRPr="00AE1BCC">
        <w:rPr>
          <w:rFonts w:ascii="Arial" w:eastAsia="Times New Roman" w:hAnsi="Arial" w:cs="Arial"/>
          <w:sz w:val="20"/>
          <w:szCs w:val="20"/>
          <w:lang w:eastAsia="sl-SI"/>
        </w:rPr>
        <w:t>»Energetska sanacija bolnišnični del (ginekološka zgradba) / Energetska sanacija dveh prvotnih zgradb SB Novo Mesto (grad Mostek in grad Kamen))</w:t>
      </w:r>
    </w:p>
    <w:p w14:paraId="121A168F" w14:textId="77777777" w:rsidR="00AE1BCC" w:rsidRPr="00AE1BCC" w:rsidRDefault="00AE1BCC" w:rsidP="00A011E8">
      <w:pPr>
        <w:numPr>
          <w:ilvl w:val="0"/>
          <w:numId w:val="38"/>
        </w:numPr>
        <w:spacing w:after="0" w:line="260" w:lineRule="atLeas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sklepajo pogodbo na podlagi oddanega javnega naročila po izvedenem odprtem postopku, z oznako </w:t>
      </w:r>
      <w:r>
        <w:rPr>
          <w:rFonts w:ascii="Arial" w:eastAsia="Times New Roman" w:hAnsi="Arial" w:cs="Arial"/>
          <w:sz w:val="20"/>
          <w:szCs w:val="20"/>
          <w:lang w:eastAsia="sl-SI"/>
        </w:rPr>
        <w:t>V21-21/G</w:t>
      </w:r>
      <w:r w:rsidRPr="00AE1BCC">
        <w:rPr>
          <w:rFonts w:ascii="Arial" w:eastAsia="Times New Roman" w:hAnsi="Arial" w:cs="Arial"/>
          <w:sz w:val="20"/>
          <w:szCs w:val="20"/>
          <w:lang w:eastAsia="sl-SI"/>
        </w:rPr>
        <w:t xml:space="preserve"> in nazivom </w:t>
      </w:r>
      <w:r w:rsidRPr="00AE1BCC">
        <w:rPr>
          <w:rFonts w:ascii="Arial" w:eastAsia="Times New Roman" w:hAnsi="Arial" w:cs="Arial"/>
          <w:b/>
          <w:sz w:val="20"/>
          <w:szCs w:val="20"/>
          <w:lang w:eastAsia="sl-SI"/>
        </w:rPr>
        <w:t>»</w:t>
      </w:r>
      <w:bookmarkStart w:id="5" w:name="_Hlk54870039"/>
      <w:r>
        <w:rPr>
          <w:rFonts w:ascii="Arial" w:eastAsia="Times New Roman" w:hAnsi="Arial" w:cs="Arial"/>
          <w:b/>
          <w:sz w:val="20"/>
          <w:szCs w:val="20"/>
          <w:lang w:eastAsia="sl-SI"/>
        </w:rPr>
        <w:t>ENERGETSKA SANACIJA TREH STAVB SB NM</w:t>
      </w:r>
      <w:r w:rsidRPr="00AE1BCC">
        <w:rPr>
          <w:rFonts w:ascii="Arial" w:eastAsia="Times New Roman" w:hAnsi="Arial" w:cs="Arial"/>
          <w:b/>
          <w:sz w:val="20"/>
          <w:szCs w:val="20"/>
          <w:lang w:eastAsia="sl-SI"/>
        </w:rPr>
        <w:t>«</w:t>
      </w:r>
      <w:bookmarkEnd w:id="5"/>
      <w:r w:rsidRPr="00AE1BCC">
        <w:rPr>
          <w:rFonts w:ascii="Arial" w:eastAsia="Times New Roman" w:hAnsi="Arial" w:cs="Arial"/>
          <w:sz w:val="20"/>
          <w:szCs w:val="20"/>
          <w:lang w:eastAsia="sl-SI"/>
        </w:rPr>
        <w:t xml:space="preserve">, objavljenem na Portalu javnih naročil RS, št. objave </w:t>
      </w:r>
      <w:bookmarkStart w:id="6" w:name="_Hlk88741248"/>
      <w:r w:rsidRPr="00AE1BCC">
        <w:rPr>
          <w:rFonts w:ascii="Arial" w:eastAsia="Times New Roman" w:hAnsi="Arial" w:cs="Arial"/>
          <w:sz w:val="20"/>
          <w:szCs w:val="20"/>
          <w:lang w:eastAsia="sl-SI"/>
        </w:rPr>
        <w:t>_________</w:t>
      </w:r>
      <w:bookmarkEnd w:id="6"/>
      <w:r w:rsidRPr="00AE1BCC">
        <w:rPr>
          <w:rFonts w:ascii="Arial" w:eastAsia="Times New Roman" w:hAnsi="Arial" w:cs="Arial"/>
          <w:sz w:val="20"/>
          <w:szCs w:val="20"/>
          <w:lang w:eastAsia="sl-SI"/>
        </w:rPr>
        <w:t xml:space="preserve"> z dne _________ (sklep o začetku postopka oddaje javnega naročila, št. 4110-95/2021/2 z dne </w:t>
      </w:r>
      <w:r>
        <w:rPr>
          <w:rFonts w:ascii="Arial" w:eastAsia="Times New Roman" w:hAnsi="Arial" w:cs="Arial"/>
          <w:sz w:val="20"/>
          <w:szCs w:val="20"/>
          <w:lang w:eastAsia="sl-SI"/>
        </w:rPr>
        <w:t>16.12.2021</w:t>
      </w:r>
      <w:r w:rsidRPr="00AE1BCC">
        <w:rPr>
          <w:rFonts w:ascii="Arial" w:eastAsia="Times New Roman" w:hAnsi="Arial" w:cs="Arial"/>
          <w:sz w:val="20"/>
          <w:szCs w:val="20"/>
          <w:lang w:eastAsia="sl-SI"/>
        </w:rPr>
        <w:t>, odločitev o oddaji javnega naročila, št. __________ z dne _________);</w:t>
      </w:r>
    </w:p>
    <w:p w14:paraId="0DE0347C" w14:textId="77777777" w:rsidR="00AE1BCC" w:rsidRPr="00AE1BCC" w:rsidRDefault="00AE1BCC" w:rsidP="00A011E8">
      <w:pPr>
        <w:numPr>
          <w:ilvl w:val="0"/>
          <w:numId w:val="38"/>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sta dokumentacija v zvezi z oddajo javnega naročila (v nadaljnjem besedilu: dokumentacija) in ponudba izvajalca, št. _________ z dne _________, sestavni del te pogodbe, zato so sestavni del te pogodbe tudi vse zahteve in pogoji iz dokumentacije, ki niso izrecno navedene v tej pogodbi; </w:t>
      </w:r>
    </w:p>
    <w:p w14:paraId="6D4A25ED" w14:textId="77777777" w:rsidR="00AE1BCC" w:rsidRPr="00AE1BCC" w:rsidRDefault="00AE1BCC" w:rsidP="00A011E8">
      <w:pPr>
        <w:numPr>
          <w:ilvl w:val="0"/>
          <w:numId w:val="38"/>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v primeru neskladja ali nasprotja med to pogodbo, dokumentacijo in ponudbo, veljajo najprej določbe te pogodbe, nato določbe dokumentacije, nato ponudba, če ni v tej pogodbi izrecno navedeno drugače;</w:t>
      </w:r>
    </w:p>
    <w:p w14:paraId="509DEDBB" w14:textId="77777777" w:rsidR="00AE1BCC" w:rsidRPr="00AE1BCC" w:rsidRDefault="00AE1BCC" w:rsidP="00A011E8">
      <w:pPr>
        <w:numPr>
          <w:ilvl w:val="0"/>
          <w:numId w:val="38"/>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je izvajalec v roku 8 dni od prejema poziva, št. </w:t>
      </w:r>
      <w:bookmarkStart w:id="7" w:name="_Hlk88741370"/>
      <w:r w:rsidRPr="00AE1BCC">
        <w:rPr>
          <w:rFonts w:ascii="Arial" w:eastAsia="Times New Roman" w:hAnsi="Arial" w:cs="Arial"/>
          <w:sz w:val="20"/>
          <w:szCs w:val="20"/>
          <w:lang w:eastAsia="sl-SI"/>
        </w:rPr>
        <w:t xml:space="preserve">_________ </w:t>
      </w:r>
      <w:bookmarkEnd w:id="7"/>
      <w:r w:rsidRPr="00AE1BCC">
        <w:rPr>
          <w:rFonts w:ascii="Arial" w:eastAsia="Times New Roman" w:hAnsi="Arial" w:cs="Arial"/>
          <w:sz w:val="20"/>
          <w:szCs w:val="20"/>
          <w:lang w:eastAsia="sl-SI"/>
        </w:rPr>
        <w:t>z dne _________, naročniku posredoval podatke iz šestega odstavka 91. člena Zakona o javnem naročanju (Uradni list RS, št. 91/15 in 14/18; v nadaljnjem besedilu: ZJN-3) in izjavo o nepovezanosti s funkcionarjem na podlagi petega odstavka 35. člena Zakona o integriteti o preprečevanju korupcije (Uradni list RS, št. 69/11 – uradno prečiščeno besedilo in 158/20);</w:t>
      </w:r>
    </w:p>
    <w:p w14:paraId="55B609DB" w14:textId="77777777" w:rsidR="00AE1BCC" w:rsidRPr="00AE1BCC" w:rsidRDefault="00AE1BCC" w:rsidP="00A011E8">
      <w:pPr>
        <w:numPr>
          <w:ilvl w:val="0"/>
          <w:numId w:val="38"/>
        </w:numPr>
        <w:spacing w:after="0" w:line="260" w:lineRule="exact"/>
        <w:jc w:val="both"/>
        <w:rPr>
          <w:rFonts w:ascii="Arial" w:eastAsia="Calibri" w:hAnsi="Arial" w:cs="Arial"/>
          <w:sz w:val="20"/>
          <w:szCs w:val="20"/>
        </w:rPr>
      </w:pPr>
      <w:bookmarkStart w:id="8" w:name="_Hlk69723404"/>
      <w:r w:rsidRPr="00AE1BCC">
        <w:rPr>
          <w:rFonts w:ascii="Arial" w:eastAsia="Calibri" w:hAnsi="Arial" w:cs="Arial"/>
          <w:sz w:val="20"/>
          <w:szCs w:val="20"/>
        </w:rPr>
        <w:t xml:space="preserve">so sredstva za izvedbo zagotovljena v okviru projekta št. </w:t>
      </w:r>
      <w:r w:rsidRPr="00AE1BCC">
        <w:rPr>
          <w:rFonts w:ascii="Arial" w:eastAsia="Times New Roman" w:hAnsi="Arial" w:cs="Arial"/>
          <w:sz w:val="20"/>
          <w:szCs w:val="20"/>
          <w:lang w:eastAsia="sl-SI"/>
        </w:rPr>
        <w:t xml:space="preserve">_________ </w:t>
      </w:r>
      <w:r w:rsidRPr="00AE1BCC">
        <w:rPr>
          <w:rFonts w:ascii="Arial" w:eastAsia="Calibri" w:hAnsi="Arial" w:cs="Arial"/>
          <w:sz w:val="20"/>
          <w:szCs w:val="20"/>
        </w:rPr>
        <w:t xml:space="preserve">z nazivom </w:t>
      </w:r>
      <w:r w:rsidRPr="00AE1BCC">
        <w:rPr>
          <w:rFonts w:ascii="Arial" w:eastAsia="Times New Roman" w:hAnsi="Arial" w:cs="Arial"/>
          <w:sz w:val="20"/>
          <w:szCs w:val="20"/>
          <w:lang w:eastAsia="sl-SI"/>
        </w:rPr>
        <w:t xml:space="preserve">_________ </w:t>
      </w:r>
      <w:r w:rsidRPr="00AE1BCC">
        <w:rPr>
          <w:rFonts w:ascii="Arial" w:eastAsia="Calibri" w:hAnsi="Arial" w:cs="Arial"/>
          <w:sz w:val="20"/>
          <w:szCs w:val="20"/>
        </w:rPr>
        <w:t xml:space="preserve"> iz naslednjih virov:</w:t>
      </w:r>
    </w:p>
    <w:bookmarkEnd w:id="8"/>
    <w:p w14:paraId="43A4F81E" w14:textId="77777777" w:rsidR="00AE1BCC" w:rsidRDefault="00AE1BCC" w:rsidP="00AE1BCC">
      <w:pPr>
        <w:spacing w:after="0" w:line="260" w:lineRule="exact"/>
        <w:ind w:left="720"/>
        <w:jc w:val="both"/>
        <w:rPr>
          <w:rFonts w:ascii="Arial" w:eastAsia="Times New Roman" w:hAnsi="Arial" w:cs="Arial"/>
          <w:sz w:val="20"/>
          <w:szCs w:val="20"/>
          <w:lang w:eastAsia="sl-SI"/>
        </w:rPr>
      </w:pPr>
    </w:p>
    <w:p w14:paraId="2ACF5D68" w14:textId="77777777" w:rsidR="00221C12" w:rsidRPr="00221C12"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Viri financiranja investicije oziroma predmeta javnega naročila za SKLOP 1 Energetska sanacija bolnišnični del (ginekološka zgradba)</w:t>
      </w:r>
      <w:r>
        <w:rPr>
          <w:rFonts w:ascii="Arial" w:eastAsia="Times New Roman" w:hAnsi="Arial" w:cs="Arial"/>
          <w:sz w:val="20"/>
          <w:szCs w:val="20"/>
          <w:lang w:eastAsia="sl-SI"/>
        </w:rPr>
        <w:t xml:space="preserve"> </w:t>
      </w:r>
      <w:r w:rsidRPr="00221C12">
        <w:rPr>
          <w:rFonts w:ascii="Arial" w:eastAsia="Times New Roman" w:hAnsi="Arial" w:cs="Arial"/>
          <w:sz w:val="20"/>
          <w:szCs w:val="20"/>
          <w:lang w:eastAsia="sl-SI"/>
        </w:rPr>
        <w:t>so:</w:t>
      </w:r>
    </w:p>
    <w:p w14:paraId="703F35B2" w14:textId="77777777" w:rsidR="00221C12" w:rsidRPr="00221C12"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 sredstva Operativnega programa za izvajanje evropske kohezijske politike (49% upravičenih</w:t>
      </w:r>
    </w:p>
    <w:p w14:paraId="43FBE27A" w14:textId="77777777" w:rsidR="00221C12" w:rsidRPr="00221C12"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stroškov): 2.759.525,89 EUR, in sicer:</w:t>
      </w:r>
    </w:p>
    <w:p w14:paraId="312C430E" w14:textId="77777777" w:rsidR="00221C12" w:rsidRPr="00221C12" w:rsidRDefault="00221C12" w:rsidP="00A011E8">
      <w:pPr>
        <w:pStyle w:val="Odstavekseznama"/>
        <w:numPr>
          <w:ilvl w:val="0"/>
          <w:numId w:val="60"/>
        </w:numPr>
        <w:spacing w:after="0" w:line="260" w:lineRule="exact"/>
        <w:ind w:left="2127" w:hanging="426"/>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EU sredstva (85%): 2.345.597,01 EUR iz PP 170261:PN4.1-Energetska prenova slovenskih bolnišnic-14-20-podpora Evropske unije,</w:t>
      </w:r>
    </w:p>
    <w:p w14:paraId="0A1536AC" w14:textId="77777777" w:rsidR="00221C12" w:rsidRPr="00221C12" w:rsidRDefault="00221C12" w:rsidP="00A011E8">
      <w:pPr>
        <w:pStyle w:val="Odstavekseznama"/>
        <w:numPr>
          <w:ilvl w:val="0"/>
          <w:numId w:val="60"/>
        </w:numPr>
        <w:spacing w:after="0" w:line="260" w:lineRule="exact"/>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obvezni nacionalni prispevek (15%): 413.928,88 EUR iz PP 170262:PN4.1-Energetska prenova slovenskih bolnišnic-14-20-slovenska udeležba,</w:t>
      </w:r>
    </w:p>
    <w:p w14:paraId="6ADF1C01" w14:textId="77777777" w:rsidR="00221C12" w:rsidRPr="00221C12"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 sredstva Ministrstva za zdravje: 3.015.213,90 EUR iz PP3564 in/ali 875,</w:t>
      </w:r>
    </w:p>
    <w:p w14:paraId="0C42430F" w14:textId="77777777" w:rsidR="00AE1BCC"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 sredstva SB Novo mesto: 1.560.000,00 EUR.</w:t>
      </w:r>
    </w:p>
    <w:p w14:paraId="6513511E" w14:textId="77777777" w:rsidR="00AE1BCC" w:rsidRDefault="00AE1BCC" w:rsidP="00AE1BCC">
      <w:pPr>
        <w:spacing w:after="0" w:line="260" w:lineRule="exact"/>
        <w:ind w:left="720"/>
        <w:jc w:val="both"/>
        <w:rPr>
          <w:rFonts w:ascii="Arial" w:eastAsia="Times New Roman" w:hAnsi="Arial" w:cs="Arial"/>
          <w:sz w:val="20"/>
          <w:szCs w:val="20"/>
          <w:lang w:eastAsia="sl-SI"/>
        </w:rPr>
      </w:pPr>
    </w:p>
    <w:p w14:paraId="311BCE5B" w14:textId="77777777" w:rsidR="00AE1BCC" w:rsidRDefault="00221C12" w:rsidP="00AE1BCC">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Viri financiranja investicije oziroma predmeta javnega naročila za SKLOP</w:t>
      </w:r>
      <w:r>
        <w:rPr>
          <w:rFonts w:ascii="Arial" w:eastAsia="Times New Roman" w:hAnsi="Arial" w:cs="Arial"/>
          <w:sz w:val="20"/>
          <w:szCs w:val="20"/>
          <w:lang w:eastAsia="sl-SI"/>
        </w:rPr>
        <w:t xml:space="preserve"> 2</w:t>
      </w:r>
      <w:r w:rsidRPr="00221C12">
        <w:rPr>
          <w:rFonts w:ascii="Arial" w:eastAsia="Times New Roman" w:hAnsi="Arial" w:cs="Arial"/>
          <w:sz w:val="20"/>
          <w:szCs w:val="20"/>
          <w:lang w:eastAsia="sl-SI"/>
        </w:rPr>
        <w:t>/ Energetska sanacija dveh prvotnih zgradb SB Novo Mesto (grad Mostek in grad Kamen)</w:t>
      </w:r>
      <w:r>
        <w:rPr>
          <w:rFonts w:ascii="Arial" w:eastAsia="Times New Roman" w:hAnsi="Arial" w:cs="Arial"/>
          <w:sz w:val="20"/>
          <w:szCs w:val="20"/>
          <w:lang w:eastAsia="sl-SI"/>
        </w:rPr>
        <w:t xml:space="preserve"> so:</w:t>
      </w:r>
    </w:p>
    <w:p w14:paraId="12C84676" w14:textId="77777777" w:rsidR="00221C12" w:rsidRPr="00221C12"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 sredstva Operativnega programa za izvajanje evropske kohezijske politike (49% upravičenih</w:t>
      </w:r>
    </w:p>
    <w:p w14:paraId="2843E8B2" w14:textId="77777777" w:rsidR="00221C12" w:rsidRPr="00221C12"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stroškov): 369.022,69 EUR, in sicer:</w:t>
      </w:r>
    </w:p>
    <w:p w14:paraId="5042C79C" w14:textId="77777777" w:rsidR="00221C12" w:rsidRPr="00221C12" w:rsidRDefault="00221C12" w:rsidP="00A011E8">
      <w:pPr>
        <w:pStyle w:val="Odstavekseznama"/>
        <w:numPr>
          <w:ilvl w:val="0"/>
          <w:numId w:val="61"/>
        </w:numPr>
        <w:spacing w:after="0" w:line="260" w:lineRule="exact"/>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EU sredstva (85%): 313.669,29 EUR iz PP 170261:PN4.1-Energetska prenova slovenskih bolnišnic-14-20-podpora Evropske unije,</w:t>
      </w:r>
    </w:p>
    <w:p w14:paraId="2CF0886F" w14:textId="77777777" w:rsidR="00221C12" w:rsidRPr="00221C12" w:rsidRDefault="00221C12" w:rsidP="00A011E8">
      <w:pPr>
        <w:pStyle w:val="Odstavekseznama"/>
        <w:numPr>
          <w:ilvl w:val="0"/>
          <w:numId w:val="61"/>
        </w:numPr>
        <w:spacing w:after="0" w:line="260" w:lineRule="exact"/>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obvezni nacionalni prispevek (15%): 55.353,40 EUR iz PP 170262:PN4.1-Energetska prenova slovenskih bolnišnic-14-20-slovenska udeležba,</w:t>
      </w:r>
    </w:p>
    <w:p w14:paraId="22AEDF38" w14:textId="77777777" w:rsidR="00221C12" w:rsidRDefault="00221C12" w:rsidP="00221C12">
      <w:pPr>
        <w:spacing w:after="0" w:line="260" w:lineRule="exact"/>
        <w:ind w:left="720"/>
        <w:jc w:val="both"/>
        <w:rPr>
          <w:rFonts w:ascii="Arial" w:eastAsia="Times New Roman" w:hAnsi="Arial" w:cs="Arial"/>
          <w:sz w:val="20"/>
          <w:szCs w:val="20"/>
          <w:lang w:eastAsia="sl-SI"/>
        </w:rPr>
      </w:pPr>
      <w:r w:rsidRPr="00221C12">
        <w:rPr>
          <w:rFonts w:ascii="Arial" w:eastAsia="Times New Roman" w:hAnsi="Arial" w:cs="Arial"/>
          <w:sz w:val="20"/>
          <w:szCs w:val="20"/>
          <w:lang w:eastAsia="sl-SI"/>
        </w:rPr>
        <w:t>- sredstva SB Novo mesto: 648.707,71 EUR.</w:t>
      </w:r>
    </w:p>
    <w:p w14:paraId="29B63978" w14:textId="77777777" w:rsidR="00AE1BCC" w:rsidRDefault="00AE1BCC" w:rsidP="00AE1BCC">
      <w:pPr>
        <w:spacing w:after="0" w:line="260" w:lineRule="exact"/>
        <w:ind w:left="720"/>
        <w:jc w:val="both"/>
        <w:rPr>
          <w:rFonts w:ascii="Arial" w:eastAsia="Times New Roman" w:hAnsi="Arial" w:cs="Arial"/>
          <w:sz w:val="20"/>
          <w:szCs w:val="20"/>
          <w:lang w:eastAsia="sl-SI"/>
        </w:rPr>
      </w:pPr>
    </w:p>
    <w:p w14:paraId="4EC76711" w14:textId="77777777" w:rsidR="00221C12" w:rsidRDefault="00221C12" w:rsidP="00AE1BCC">
      <w:pPr>
        <w:spacing w:after="0" w:line="260" w:lineRule="exact"/>
        <w:ind w:left="720"/>
        <w:jc w:val="both"/>
        <w:rPr>
          <w:rFonts w:ascii="Arial" w:eastAsia="Times New Roman" w:hAnsi="Arial" w:cs="Arial"/>
          <w:sz w:val="20"/>
          <w:szCs w:val="20"/>
          <w:lang w:eastAsia="sl-SI"/>
        </w:rPr>
      </w:pPr>
    </w:p>
    <w:p w14:paraId="52C9D309" w14:textId="77777777" w:rsidR="00221C12" w:rsidRDefault="00221C12" w:rsidP="00AE1BCC">
      <w:pPr>
        <w:spacing w:after="0" w:line="260" w:lineRule="exact"/>
        <w:ind w:left="720"/>
        <w:jc w:val="both"/>
        <w:rPr>
          <w:rFonts w:ascii="Arial" w:eastAsia="Times New Roman" w:hAnsi="Arial" w:cs="Arial"/>
          <w:sz w:val="20"/>
          <w:szCs w:val="20"/>
          <w:lang w:eastAsia="sl-SI"/>
        </w:rPr>
      </w:pPr>
    </w:p>
    <w:p w14:paraId="23B1F4A3" w14:textId="77777777" w:rsidR="00221C12" w:rsidRDefault="00221C12" w:rsidP="00AE1BCC">
      <w:pPr>
        <w:spacing w:after="0" w:line="260" w:lineRule="exact"/>
        <w:ind w:left="720"/>
        <w:jc w:val="both"/>
        <w:rPr>
          <w:rFonts w:ascii="Arial" w:eastAsia="Times New Roman" w:hAnsi="Arial" w:cs="Arial"/>
          <w:sz w:val="20"/>
          <w:szCs w:val="20"/>
          <w:lang w:eastAsia="sl-SI"/>
        </w:rPr>
      </w:pPr>
    </w:p>
    <w:p w14:paraId="7D02C80F" w14:textId="77777777" w:rsidR="00221C12" w:rsidRDefault="00221C12" w:rsidP="00AE1BCC">
      <w:pPr>
        <w:spacing w:after="0" w:line="260" w:lineRule="exact"/>
        <w:ind w:left="720"/>
        <w:jc w:val="both"/>
        <w:rPr>
          <w:rFonts w:ascii="Arial" w:eastAsia="Times New Roman" w:hAnsi="Arial" w:cs="Arial"/>
          <w:sz w:val="20"/>
          <w:szCs w:val="20"/>
          <w:lang w:eastAsia="sl-SI"/>
        </w:rPr>
      </w:pPr>
    </w:p>
    <w:p w14:paraId="6EC1E627" w14:textId="77777777" w:rsidR="00221C12" w:rsidRPr="00AE1BCC" w:rsidRDefault="00221C12" w:rsidP="00AE1BCC">
      <w:pPr>
        <w:spacing w:after="0" w:line="260" w:lineRule="exact"/>
        <w:ind w:left="720"/>
        <w:jc w:val="both"/>
        <w:rPr>
          <w:rFonts w:ascii="Arial" w:eastAsia="Times New Roman" w:hAnsi="Arial" w:cs="Arial"/>
          <w:sz w:val="20"/>
          <w:szCs w:val="20"/>
          <w:lang w:eastAsia="sl-SI"/>
        </w:rPr>
      </w:pPr>
    </w:p>
    <w:p w14:paraId="1FA74601"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lastRenderedPageBreak/>
        <w:t>PREDMET POGODBE</w:t>
      </w:r>
    </w:p>
    <w:p w14:paraId="6F355420"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6BE93F91"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6E3885E6"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S sklenitvijo te pogodbe naročnik odda, izvajalec pa prevzema v skladu z razpisnimi pogoji vsa dela in  storitve, ki so navedeni v projektni dokumentaciji naročnika, in sicer v skladu s tehničnimi zahtevami naročnika glede kvalitete in funkcionalnosti izvedenih del.</w:t>
      </w:r>
    </w:p>
    <w:p w14:paraId="0975BBDF" w14:textId="77777777" w:rsidR="00AE1BCC" w:rsidRPr="00AE1BCC" w:rsidRDefault="00AE1BCC" w:rsidP="00AE1BCC">
      <w:pPr>
        <w:tabs>
          <w:tab w:val="left" w:pos="360"/>
        </w:tabs>
        <w:spacing w:after="0" w:line="260" w:lineRule="exact"/>
        <w:ind w:right="7"/>
        <w:jc w:val="both"/>
        <w:rPr>
          <w:rFonts w:ascii="Arial" w:eastAsia="Times New Roman" w:hAnsi="Arial" w:cs="Arial"/>
          <w:sz w:val="20"/>
          <w:szCs w:val="20"/>
          <w:lang w:eastAsia="sl-SI"/>
        </w:rPr>
      </w:pPr>
    </w:p>
    <w:p w14:paraId="04B52279" w14:textId="77777777" w:rsidR="00AE1BCC" w:rsidRPr="00AE1BCC" w:rsidRDefault="00AE1BCC" w:rsidP="00AE1BCC">
      <w:pPr>
        <w:tabs>
          <w:tab w:val="left" w:pos="360"/>
        </w:tabs>
        <w:spacing w:after="0" w:line="260" w:lineRule="exact"/>
        <w:ind w:right="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Predmetna pogodba je sklenjena, ko vse pogodbene stranke podpišejo to pogodbo in sta kumulativno izpolnjenja naslednja </w:t>
      </w:r>
      <w:proofErr w:type="spellStart"/>
      <w:r w:rsidRPr="00AE1BCC">
        <w:rPr>
          <w:rFonts w:ascii="Arial" w:eastAsia="Times New Roman" w:hAnsi="Arial" w:cs="Arial"/>
          <w:sz w:val="20"/>
          <w:szCs w:val="20"/>
          <w:lang w:eastAsia="sl-SI"/>
        </w:rPr>
        <w:t>odložna</w:t>
      </w:r>
      <w:proofErr w:type="spellEnd"/>
      <w:r w:rsidRPr="00AE1BCC">
        <w:rPr>
          <w:rFonts w:ascii="Arial" w:eastAsia="Times New Roman" w:hAnsi="Arial" w:cs="Arial"/>
          <w:sz w:val="20"/>
          <w:szCs w:val="20"/>
          <w:lang w:eastAsia="sl-SI"/>
        </w:rPr>
        <w:t xml:space="preserve"> pogoja:</w:t>
      </w:r>
    </w:p>
    <w:p w14:paraId="33F821DF" w14:textId="77777777" w:rsidR="00AE1BCC" w:rsidRPr="00AE1BCC" w:rsidRDefault="00AE1BCC" w:rsidP="00A011E8">
      <w:pPr>
        <w:numPr>
          <w:ilvl w:val="0"/>
          <w:numId w:val="56"/>
        </w:numPr>
        <w:spacing w:after="0" w:line="260" w:lineRule="exact"/>
        <w:contextualSpacing/>
        <w:jc w:val="both"/>
        <w:rPr>
          <w:rFonts w:ascii="Arial" w:eastAsia="Times New Roman" w:hAnsi="Arial" w:cs="Arial"/>
          <w:sz w:val="20"/>
          <w:szCs w:val="20"/>
        </w:rPr>
      </w:pPr>
      <w:r w:rsidRPr="00AE1BCC">
        <w:rPr>
          <w:rFonts w:ascii="Arial" w:eastAsia="Times New Roman" w:hAnsi="Arial" w:cs="Arial"/>
          <w:sz w:val="20"/>
          <w:szCs w:val="20"/>
        </w:rPr>
        <w:t xml:space="preserve">da bo naročnik pridobil sredstva za sofinanciranje projekta iz virov EU in proračuna RS; </w:t>
      </w:r>
    </w:p>
    <w:p w14:paraId="51383E67" w14:textId="77777777" w:rsidR="00AE1BCC" w:rsidRPr="00AE1BCC" w:rsidRDefault="00AE1BCC" w:rsidP="00A011E8">
      <w:pPr>
        <w:numPr>
          <w:ilvl w:val="0"/>
          <w:numId w:val="56"/>
        </w:numPr>
        <w:spacing w:after="0" w:line="260" w:lineRule="exact"/>
        <w:contextualSpacing/>
        <w:jc w:val="both"/>
        <w:rPr>
          <w:rFonts w:ascii="Arial" w:eastAsia="Times New Roman" w:hAnsi="Arial" w:cs="Arial"/>
          <w:sz w:val="20"/>
          <w:szCs w:val="20"/>
        </w:rPr>
      </w:pPr>
      <w:r w:rsidRPr="00AE1BCC">
        <w:rPr>
          <w:rFonts w:ascii="Arial" w:eastAsia="Times New Roman" w:hAnsi="Arial" w:cs="Arial"/>
          <w:sz w:val="20"/>
          <w:szCs w:val="20"/>
        </w:rPr>
        <w:t>da bo izvajalec predložil finančno zavarovanje za dobro izvedbo pogodbenih obveznosti skladno z 18. členom te pogodbe.</w:t>
      </w:r>
    </w:p>
    <w:p w14:paraId="75BEDFD0" w14:textId="77777777" w:rsidR="00AE1BCC" w:rsidRPr="00AE1BCC" w:rsidRDefault="00AE1BCC" w:rsidP="00AE1BCC">
      <w:pPr>
        <w:tabs>
          <w:tab w:val="left" w:pos="360"/>
        </w:tabs>
        <w:spacing w:after="0" w:line="260" w:lineRule="exact"/>
        <w:ind w:right="7"/>
        <w:jc w:val="both"/>
        <w:rPr>
          <w:rFonts w:ascii="Arial" w:eastAsia="Times New Roman" w:hAnsi="Arial" w:cs="Arial"/>
          <w:sz w:val="20"/>
          <w:szCs w:val="20"/>
          <w:lang w:eastAsia="sl-SI"/>
        </w:rPr>
      </w:pPr>
    </w:p>
    <w:p w14:paraId="369D2C11" w14:textId="77777777" w:rsidR="00AE1BCC" w:rsidRPr="00AE1BCC" w:rsidRDefault="00AE1BCC" w:rsidP="00AE1BCC">
      <w:pPr>
        <w:tabs>
          <w:tab w:val="left" w:pos="360"/>
        </w:tabs>
        <w:spacing w:after="0" w:line="260" w:lineRule="exact"/>
        <w:ind w:right="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Če se </w:t>
      </w:r>
      <w:proofErr w:type="spellStart"/>
      <w:r w:rsidRPr="00AE1BCC">
        <w:rPr>
          <w:rFonts w:ascii="Arial" w:eastAsia="Times New Roman" w:hAnsi="Arial" w:cs="Arial"/>
          <w:sz w:val="20"/>
          <w:szCs w:val="20"/>
          <w:lang w:eastAsia="sl-SI"/>
        </w:rPr>
        <w:t>odložni</w:t>
      </w:r>
      <w:proofErr w:type="spellEnd"/>
      <w:r w:rsidRPr="00AE1BCC">
        <w:rPr>
          <w:rFonts w:ascii="Arial" w:eastAsia="Times New Roman" w:hAnsi="Arial" w:cs="Arial"/>
          <w:sz w:val="20"/>
          <w:szCs w:val="20"/>
          <w:lang w:eastAsia="sl-SI"/>
        </w:rPr>
        <w:t xml:space="preserve"> pogoj iz točke a) prejšnjega odstavka ne izpolni v roku enega leta od pravnomočnosti odločitve o oddaji javnega naročila, se šteje, da je pogodba razvezana.</w:t>
      </w:r>
    </w:p>
    <w:p w14:paraId="46B06B9B" w14:textId="77777777" w:rsidR="00AE1BCC" w:rsidRPr="00AE1BCC" w:rsidRDefault="00AE1BCC" w:rsidP="00AE1BCC">
      <w:pPr>
        <w:tabs>
          <w:tab w:val="left" w:pos="360"/>
        </w:tabs>
        <w:spacing w:after="0" w:line="260" w:lineRule="exact"/>
        <w:ind w:right="7"/>
        <w:jc w:val="both"/>
        <w:rPr>
          <w:rFonts w:ascii="Arial" w:eastAsia="Times New Roman" w:hAnsi="Arial" w:cs="Arial"/>
          <w:sz w:val="20"/>
          <w:szCs w:val="20"/>
          <w:lang w:eastAsia="sl-SI"/>
        </w:rPr>
      </w:pPr>
    </w:p>
    <w:p w14:paraId="791CF491"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ROK IZVEDBE POGODBENIH DEL</w:t>
      </w:r>
    </w:p>
    <w:p w14:paraId="66DF6804"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23A65FB6" w14:textId="77777777" w:rsidR="00AE1BCC" w:rsidRPr="00AE1BCC" w:rsidRDefault="00AE1BCC" w:rsidP="00AE1BCC">
      <w:pPr>
        <w:spacing w:after="0" w:line="260" w:lineRule="exact"/>
        <w:jc w:val="both"/>
        <w:rPr>
          <w:rFonts w:ascii="Arial" w:eastAsia="Times New Roman" w:hAnsi="Arial" w:cs="Arial"/>
          <w:bCs/>
          <w:sz w:val="20"/>
          <w:szCs w:val="20"/>
          <w:lang w:eastAsia="sl-SI"/>
        </w:rPr>
      </w:pPr>
    </w:p>
    <w:p w14:paraId="40B27F11"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Rok za izvedbo vseh pogodbenih obveznosti je </w:t>
      </w:r>
      <w:r w:rsidR="00221C12" w:rsidRPr="00221C12">
        <w:rPr>
          <w:rFonts w:ascii="Arial" w:eastAsia="Times New Roman" w:hAnsi="Arial" w:cs="Arial"/>
          <w:sz w:val="20"/>
          <w:szCs w:val="20"/>
          <w:lang w:eastAsia="sl-SI"/>
        </w:rPr>
        <w:t xml:space="preserve">12 mesecev po podpisu pogodbe oz. uvedbi v delo oz. po prejemu obvestila naročnika o izpolnitvi </w:t>
      </w:r>
      <w:proofErr w:type="spellStart"/>
      <w:r w:rsidR="00221C12" w:rsidRPr="00221C12">
        <w:rPr>
          <w:rFonts w:ascii="Arial" w:eastAsia="Times New Roman" w:hAnsi="Arial" w:cs="Arial"/>
          <w:sz w:val="20"/>
          <w:szCs w:val="20"/>
          <w:lang w:eastAsia="sl-SI"/>
        </w:rPr>
        <w:t>odložnega</w:t>
      </w:r>
      <w:proofErr w:type="spellEnd"/>
      <w:r w:rsidR="00221C12" w:rsidRPr="00221C12">
        <w:rPr>
          <w:rFonts w:ascii="Arial" w:eastAsia="Times New Roman" w:hAnsi="Arial" w:cs="Arial"/>
          <w:sz w:val="20"/>
          <w:szCs w:val="20"/>
          <w:lang w:eastAsia="sl-SI"/>
        </w:rPr>
        <w:t xml:space="preserve"> </w:t>
      </w:r>
      <w:r w:rsidR="009C29D6">
        <w:rPr>
          <w:rFonts w:ascii="Arial" w:eastAsia="Times New Roman" w:hAnsi="Arial" w:cs="Arial"/>
          <w:sz w:val="20"/>
          <w:szCs w:val="20"/>
          <w:lang w:eastAsia="sl-SI"/>
        </w:rPr>
        <w:t>pogoja in pozivu k izvedbi del</w:t>
      </w:r>
      <w:r w:rsidRPr="00AE1BCC">
        <w:rPr>
          <w:rFonts w:ascii="Arial" w:eastAsia="Times New Roman" w:hAnsi="Arial" w:cs="Arial"/>
          <w:sz w:val="20"/>
          <w:szCs w:val="20"/>
          <w:lang w:eastAsia="sl-SI"/>
        </w:rPr>
        <w:t>. Okvirni rok za uvedbo v delo je 30 dni od datuma pričetka veljavnosti pogodbe</w:t>
      </w:r>
      <w:r w:rsidR="009C29D6">
        <w:rPr>
          <w:rFonts w:ascii="Arial" w:eastAsia="Times New Roman" w:hAnsi="Arial" w:cs="Arial"/>
          <w:sz w:val="20"/>
          <w:szCs w:val="20"/>
          <w:lang w:eastAsia="sl-SI"/>
        </w:rPr>
        <w:t xml:space="preserve">. </w:t>
      </w:r>
      <w:r w:rsidR="009C29D6" w:rsidRPr="009C29D6">
        <w:rPr>
          <w:rFonts w:ascii="Arial" w:eastAsia="Times New Roman" w:hAnsi="Arial" w:cs="Arial"/>
          <w:sz w:val="20"/>
          <w:szCs w:val="20"/>
          <w:lang w:eastAsia="sl-SI"/>
        </w:rPr>
        <w:t>V kolikor epidemiološke razmere glede COVID 19 tega ne dopuščajo, se pričnejo dela izvajati na poziv naročnika, s katerim obvesti izvajalca, da v roku 10 dni pristopi k uvedbi v delo. Dela se izvajajo v sodelovanju s službo za investicije in tehničnimi službami uporabnika.</w:t>
      </w:r>
      <w:r w:rsidRPr="00AE1BCC">
        <w:rPr>
          <w:rFonts w:ascii="Arial" w:eastAsia="Times New Roman" w:hAnsi="Arial" w:cs="Arial"/>
          <w:sz w:val="20"/>
          <w:szCs w:val="20"/>
          <w:lang w:eastAsia="sl-SI"/>
        </w:rPr>
        <w:t xml:space="preserve"> Rok za izvedbo vseh pogodbenih obveznosti vključuje </w:t>
      </w:r>
      <w:r w:rsidR="00221C12">
        <w:rPr>
          <w:rFonts w:ascii="Arial" w:eastAsia="Times New Roman" w:hAnsi="Arial" w:cs="Arial"/>
          <w:sz w:val="20"/>
          <w:szCs w:val="20"/>
          <w:lang w:eastAsia="sl-SI"/>
        </w:rPr>
        <w:t>11</w:t>
      </w:r>
      <w:r w:rsidRPr="00AE1BCC">
        <w:rPr>
          <w:rFonts w:ascii="Arial" w:eastAsia="Times New Roman" w:hAnsi="Arial" w:cs="Arial"/>
          <w:sz w:val="20"/>
          <w:szCs w:val="20"/>
          <w:lang w:eastAsia="sl-SI"/>
        </w:rPr>
        <w:t xml:space="preserve">-mesečni rok za izvedbo GOI del (izvajalec naročniku predloži Izjavo o dokončanju del). Preostali čas do izteka roka pa je namenjen kvalitativnemu in kvantitativnemu prevzemu in odpravi morebitnih napak, ugotovljenih ob prevzemu, primopredaji in izročitvi naročniku ustreznega finančnega zavarovanja za odpravo napak v garancijskem roku. </w:t>
      </w:r>
    </w:p>
    <w:p w14:paraId="1AC180A0" w14:textId="77777777" w:rsidR="00AE1BCC" w:rsidRPr="00AE1BCC" w:rsidRDefault="00AE1BCC" w:rsidP="00AE1BCC">
      <w:pPr>
        <w:spacing w:after="0" w:line="260" w:lineRule="exact"/>
        <w:jc w:val="both"/>
        <w:rPr>
          <w:rFonts w:ascii="Arial" w:eastAsia="Times New Roman" w:hAnsi="Arial" w:cs="Arial"/>
          <w:bCs/>
          <w:sz w:val="20"/>
          <w:szCs w:val="20"/>
          <w:lang w:eastAsia="sl-SI"/>
        </w:rPr>
      </w:pPr>
    </w:p>
    <w:p w14:paraId="0C703E9D" w14:textId="77777777" w:rsidR="00AE1BCC" w:rsidRPr="00AE1BCC" w:rsidRDefault="00AE1BCC" w:rsidP="00AE1BCC">
      <w:pPr>
        <w:spacing w:after="0" w:line="260" w:lineRule="exact"/>
        <w:jc w:val="both"/>
        <w:rPr>
          <w:rFonts w:ascii="Arial" w:eastAsia="Times New Roman" w:hAnsi="Arial" w:cs="Arial"/>
          <w:bCs/>
          <w:sz w:val="20"/>
          <w:szCs w:val="20"/>
          <w:lang w:eastAsia="sl-SI"/>
        </w:rPr>
      </w:pPr>
      <w:r w:rsidRPr="00AE1BCC">
        <w:rPr>
          <w:rFonts w:ascii="Arial" w:eastAsia="Times New Roman" w:hAnsi="Arial" w:cs="Arial"/>
          <w:bCs/>
          <w:sz w:val="20"/>
          <w:szCs w:val="20"/>
          <w:lang w:eastAsia="sl-SI"/>
        </w:rPr>
        <w:t>Rok za dokončanje del je glede na lokacijo izvajanja del bistvena sestavina pogodbe.</w:t>
      </w:r>
    </w:p>
    <w:p w14:paraId="491EC143"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sz w:val="20"/>
          <w:szCs w:val="20"/>
          <w:lang w:eastAsia="sl-SI"/>
        </w:rPr>
      </w:pPr>
    </w:p>
    <w:p w14:paraId="3BE8F1F8" w14:textId="77777777" w:rsidR="00AE1BCC" w:rsidRPr="00AE1BCC" w:rsidRDefault="00AE1BCC" w:rsidP="00AE1BCC">
      <w:pPr>
        <w:spacing w:after="0" w:line="260" w:lineRule="exact"/>
        <w:jc w:val="both"/>
        <w:rPr>
          <w:rFonts w:ascii="Arial" w:eastAsia="Times New Roman" w:hAnsi="Arial" w:cs="Arial"/>
          <w:bCs/>
          <w:sz w:val="20"/>
          <w:szCs w:val="20"/>
          <w:lang w:eastAsia="sl-SI"/>
        </w:rPr>
      </w:pPr>
      <w:r w:rsidRPr="00AE1BCC">
        <w:rPr>
          <w:rFonts w:ascii="Arial" w:eastAsia="Times New Roman" w:hAnsi="Arial" w:cs="Arial"/>
          <w:bCs/>
          <w:sz w:val="20"/>
          <w:szCs w:val="20"/>
          <w:lang w:eastAsia="sl-SI"/>
        </w:rPr>
        <w:t>Takoj po primopredaji del in predložitvi finančnega zavarovanja za odpravo napak v garancijski dobi, se začne z izdelavo končnega obračuna, ki se ga izdela v najkrajšem možnem času, najkasneje pa v šestdesetih (60) dneh po primopredaji del.</w:t>
      </w:r>
    </w:p>
    <w:p w14:paraId="72978DA2"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3B217830"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Izvajalec mora po podpisu pogodbe izdelati podroben terminski in finančni načrt, ki mora upoštevati rok izvedbe vseh del (v papirni in elektronski obliki – MS Project ter .</w:t>
      </w:r>
      <w:proofErr w:type="spellStart"/>
      <w:r w:rsidRPr="00AE1BCC">
        <w:rPr>
          <w:rFonts w:ascii="Arial" w:eastAsia="Times New Roman" w:hAnsi="Arial" w:cs="Arial"/>
          <w:sz w:val="20"/>
          <w:szCs w:val="20"/>
          <w:lang w:eastAsia="sl-SI"/>
        </w:rPr>
        <w:t>pdf</w:t>
      </w:r>
      <w:proofErr w:type="spellEnd"/>
      <w:r w:rsidRPr="00AE1BCC">
        <w:rPr>
          <w:rFonts w:ascii="Arial" w:eastAsia="Times New Roman" w:hAnsi="Arial" w:cs="Arial"/>
          <w:sz w:val="20"/>
          <w:szCs w:val="20"/>
          <w:lang w:eastAsia="sl-SI"/>
        </w:rPr>
        <w:t>)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0E0C987D" w14:textId="77777777" w:rsidR="00AE1BCC" w:rsidRPr="00AE1BCC" w:rsidRDefault="00AE1BCC" w:rsidP="00AE1BCC">
      <w:pPr>
        <w:autoSpaceDE w:val="0"/>
        <w:autoSpaceDN w:val="0"/>
        <w:adjustRightInd w:val="0"/>
        <w:spacing w:after="0" w:line="260" w:lineRule="exact"/>
        <w:jc w:val="both"/>
        <w:rPr>
          <w:rFonts w:ascii="Arial" w:eastAsia="Times New Roman" w:hAnsi="Arial" w:cs="Arial"/>
          <w:sz w:val="20"/>
          <w:szCs w:val="20"/>
          <w:lang w:eastAsia="sl-SI"/>
        </w:rPr>
      </w:pPr>
    </w:p>
    <w:p w14:paraId="1442BF17"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Izvajalec je z izvajanjem del po tej pogodbi dolžan pričeti takoj po uvedbi v delo.</w:t>
      </w:r>
    </w:p>
    <w:p w14:paraId="5FA99A5D"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0893C6CB" w14:textId="77777777" w:rsidR="00AE1BCC" w:rsidRPr="00AE1BCC" w:rsidRDefault="00AE1BCC" w:rsidP="00AE1BCC">
      <w:pPr>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Če izvajalec ne začne z deli v roku, ki je določen v prejšnjem odstavku tega člena, mu mora naročnik pustiti primeren dodatni rok za začetek del. Če izvajalec ne začne z deli niti v dodatno postavljenem roku, lahko naročnik razdre pogodbo, uveljavi pogodbeno kazen in zahteva od izvajalca povračilo škode.</w:t>
      </w:r>
    </w:p>
    <w:p w14:paraId="283E0787"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6EB39F35"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Izvajalec ima pravico do podaljšanja roka za zaključek del v naslednjih primerih:</w:t>
      </w:r>
    </w:p>
    <w:p w14:paraId="7BEF93EF" w14:textId="77777777" w:rsidR="00AE1BCC" w:rsidRPr="00AE1BCC" w:rsidRDefault="00AE1BCC" w:rsidP="00A011E8">
      <w:pPr>
        <w:numPr>
          <w:ilvl w:val="0"/>
          <w:numId w:val="43"/>
        </w:numPr>
        <w:spacing w:after="0" w:line="260" w:lineRule="exact"/>
        <w:ind w:left="714"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prekinitev izvajanja del na zahtevo naročnika za več kot 10 dni;</w:t>
      </w:r>
    </w:p>
    <w:p w14:paraId="310B3661" w14:textId="77777777" w:rsidR="00AE1BCC" w:rsidRPr="00AE1BCC" w:rsidRDefault="00AE1BCC" w:rsidP="00A011E8">
      <w:pPr>
        <w:numPr>
          <w:ilvl w:val="0"/>
          <w:numId w:val="43"/>
        </w:numPr>
        <w:spacing w:after="0" w:line="260" w:lineRule="exact"/>
        <w:ind w:left="714"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prekinitev izvajanja po volji izvajalca iz razlogov na strani naročnika za več kot 10 dni;</w:t>
      </w:r>
    </w:p>
    <w:p w14:paraId="1631F923" w14:textId="77777777" w:rsidR="00AE1BCC" w:rsidRPr="00AE1BCC" w:rsidRDefault="00AE1BCC" w:rsidP="00A011E8">
      <w:pPr>
        <w:numPr>
          <w:ilvl w:val="0"/>
          <w:numId w:val="43"/>
        </w:numPr>
        <w:spacing w:after="0" w:line="260" w:lineRule="exact"/>
        <w:ind w:left="714"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naročnik ne izpolnjuje dogovorjenih pogojev za izvedbo del iz te pogodbe, zaradi česar izvajalec z deli ne more pričeti ali nadaljevati;</w:t>
      </w:r>
    </w:p>
    <w:p w14:paraId="162F7BA6" w14:textId="77777777" w:rsidR="00AE1BCC" w:rsidRPr="00AE1BCC" w:rsidRDefault="00AE1BCC" w:rsidP="00A011E8">
      <w:pPr>
        <w:numPr>
          <w:ilvl w:val="0"/>
          <w:numId w:val="43"/>
        </w:numPr>
        <w:spacing w:after="0" w:line="260" w:lineRule="exact"/>
        <w:ind w:left="714"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naročnik naroči dodatna dela ali občutne spremembe izvedbe, ki vplivajo na kritične poti pri izvedbi del - za toliko časa, kot je potrebno, da se ta dela izvedejo;</w:t>
      </w:r>
    </w:p>
    <w:p w14:paraId="36A7512B" w14:textId="77777777" w:rsidR="00AE1BCC" w:rsidRPr="00AE1BCC" w:rsidRDefault="00AE1BCC" w:rsidP="00A011E8">
      <w:pPr>
        <w:numPr>
          <w:ilvl w:val="0"/>
          <w:numId w:val="43"/>
        </w:numPr>
        <w:spacing w:after="0" w:line="260" w:lineRule="exact"/>
        <w:ind w:left="714"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4BE1AB7F" w14:textId="77777777" w:rsidR="00AE1BCC" w:rsidRPr="00AE1BCC" w:rsidRDefault="00AE1BCC" w:rsidP="00A011E8">
      <w:pPr>
        <w:numPr>
          <w:ilvl w:val="0"/>
          <w:numId w:val="43"/>
        </w:numPr>
        <w:spacing w:after="0" w:line="260" w:lineRule="exact"/>
        <w:ind w:left="714"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 Ravno tako med temi razlogi ne morejo biti običajni in predvidljivi vremenski pogoji (denimo nizke temperature v zimskem času);</w:t>
      </w:r>
    </w:p>
    <w:p w14:paraId="2B7D0EEA" w14:textId="77777777" w:rsidR="00AE1BCC" w:rsidRPr="00AE1BCC" w:rsidRDefault="00AE1BCC" w:rsidP="00A011E8">
      <w:pPr>
        <w:numPr>
          <w:ilvl w:val="0"/>
          <w:numId w:val="43"/>
        </w:numPr>
        <w:spacing w:after="0" w:line="260" w:lineRule="exact"/>
        <w:ind w:left="714"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dogodki, ki so posledica višje sile.</w:t>
      </w:r>
    </w:p>
    <w:p w14:paraId="77B1F06F"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0061D2D5"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V primeru podaljšanja pogodbenega roka mora izvajalec pred iztekom prvotnega pogodbenega roka naročniku predati podaljšano finančno zavarovanje za dobro izvedbo pogodbenih obveznosti.</w:t>
      </w:r>
    </w:p>
    <w:p w14:paraId="43E1D646"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49E60B4E"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94C8954" w14:textId="77777777" w:rsidR="00AE1BCC" w:rsidRPr="00AE1BCC" w:rsidRDefault="00AE1BCC" w:rsidP="00AE1BCC">
      <w:pPr>
        <w:spacing w:after="0" w:line="260" w:lineRule="exact"/>
        <w:jc w:val="both"/>
        <w:rPr>
          <w:rFonts w:ascii="Arial" w:eastAsia="Times New Roman" w:hAnsi="Arial" w:cs="Arial"/>
          <w:b/>
          <w:sz w:val="20"/>
          <w:szCs w:val="20"/>
          <w:lang w:eastAsia="sl-SI"/>
        </w:rPr>
      </w:pPr>
      <w:r w:rsidRPr="00AE1BCC">
        <w:rPr>
          <w:rFonts w:ascii="Arial" w:eastAsia="Times New Roman" w:hAnsi="Arial" w:cs="Arial"/>
          <w:b/>
          <w:sz w:val="20"/>
          <w:szCs w:val="20"/>
          <w:lang w:eastAsia="sl-SI"/>
        </w:rPr>
        <w:t>Uvedba v delo</w:t>
      </w:r>
    </w:p>
    <w:p w14:paraId="283D14C3"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Uvedba v delo obsega zlasti:</w:t>
      </w:r>
    </w:p>
    <w:p w14:paraId="4A524DFD" w14:textId="77777777" w:rsidR="00AE1BCC" w:rsidRPr="00AE1BCC" w:rsidRDefault="00AE1BCC" w:rsidP="00A011E8">
      <w:pPr>
        <w:numPr>
          <w:ilvl w:val="0"/>
          <w:numId w:val="54"/>
        </w:numPr>
        <w:spacing w:after="0" w:line="260" w:lineRule="exact"/>
        <w:contextualSpacing/>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izročitev gradbišča v skladu z določbami Posebnih gradbenih uzanc, ki obsega predvsem, ne pa izključno, zagotovitev pravice dostopa na gradbišče izvajalcu;</w:t>
      </w:r>
    </w:p>
    <w:p w14:paraId="5286B1E2" w14:textId="77777777" w:rsidR="00AE1BCC" w:rsidRPr="00AE1BCC" w:rsidRDefault="00AE1BCC" w:rsidP="00A011E8">
      <w:pPr>
        <w:numPr>
          <w:ilvl w:val="0"/>
          <w:numId w:val="54"/>
        </w:numPr>
        <w:spacing w:after="0" w:line="260" w:lineRule="exact"/>
        <w:contextualSpacing/>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izročitev PZI projektne dokumentacije št. ………….. z dne ………………;</w:t>
      </w:r>
    </w:p>
    <w:p w14:paraId="1463162D" w14:textId="77777777" w:rsidR="00AE1BCC" w:rsidRPr="00AE1BCC" w:rsidRDefault="00AE1BCC" w:rsidP="00A011E8">
      <w:pPr>
        <w:numPr>
          <w:ilvl w:val="0"/>
          <w:numId w:val="54"/>
        </w:numPr>
        <w:spacing w:after="0" w:line="260" w:lineRule="exact"/>
        <w:contextualSpacing/>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zagotovitev možnosti priključitve priklopa na komunalne in energetske vode v mejah delovišča;</w:t>
      </w:r>
    </w:p>
    <w:p w14:paraId="3856857A" w14:textId="77777777" w:rsidR="00AE1BCC" w:rsidRPr="00AE1BCC" w:rsidRDefault="00AE1BCC" w:rsidP="00A011E8">
      <w:pPr>
        <w:numPr>
          <w:ilvl w:val="0"/>
          <w:numId w:val="54"/>
        </w:numPr>
        <w:spacing w:after="0" w:line="260" w:lineRule="exact"/>
        <w:contextualSpacing/>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dokazila o zagotovitvi sredstev za financiranje gradnje objekta in sredstev za plačilo obveznosti po sklenjeni pogodbi. </w:t>
      </w:r>
    </w:p>
    <w:p w14:paraId="6A4B7DF2"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6D2BAAF1"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O uvedbi izvajalca v delo se sestavi poseben zapisnik in se to ugotovi z zapisom v gradbeni dnevnik.</w:t>
      </w:r>
    </w:p>
    <w:p w14:paraId="3F49CD52"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0D56A0AD"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it-IT" w:eastAsia="sl-SI"/>
        </w:rPr>
      </w:pPr>
      <w:r w:rsidRPr="00AE1BCC">
        <w:rPr>
          <w:rFonts w:ascii="Arial" w:eastAsia="Times New Roman" w:hAnsi="Arial" w:cs="Arial"/>
          <w:b/>
          <w:sz w:val="20"/>
          <w:szCs w:val="24"/>
          <w:lang w:val="it-IT" w:eastAsia="sl-SI"/>
        </w:rPr>
        <w:t>PRAVICE IN OBVEZNOSTI POGODBENIH STRANK</w:t>
      </w:r>
    </w:p>
    <w:p w14:paraId="4F5ED72D" w14:textId="77777777" w:rsidR="00AE1BCC" w:rsidRPr="00AE1BCC" w:rsidRDefault="00AE1BCC" w:rsidP="00AE1BCC">
      <w:pPr>
        <w:tabs>
          <w:tab w:val="left" w:pos="570"/>
        </w:tabs>
        <w:spacing w:after="0" w:line="260" w:lineRule="exact"/>
        <w:ind w:left="720" w:right="-483"/>
        <w:jc w:val="both"/>
        <w:rPr>
          <w:rFonts w:ascii="Arial" w:eastAsia="Times New Roman" w:hAnsi="Arial" w:cs="Arial"/>
          <w:b/>
          <w:sz w:val="20"/>
          <w:szCs w:val="20"/>
        </w:rPr>
      </w:pPr>
    </w:p>
    <w:p w14:paraId="0471BA62"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bookmarkStart w:id="9" w:name="_Hlk516665362"/>
      <w:r w:rsidRPr="00AE1BCC">
        <w:rPr>
          <w:rFonts w:ascii="Arial" w:eastAsia="Times New Roman" w:hAnsi="Arial" w:cs="Arial"/>
          <w:sz w:val="20"/>
          <w:szCs w:val="20"/>
          <w:lang w:eastAsia="sl-SI"/>
        </w:rPr>
        <w:t>člen</w:t>
      </w:r>
    </w:p>
    <w:bookmarkEnd w:id="9"/>
    <w:p w14:paraId="1A07FDB2" w14:textId="77777777" w:rsidR="00AE1BCC" w:rsidRPr="00AE1BCC" w:rsidRDefault="00AE1BCC" w:rsidP="00AE1BCC">
      <w:pPr>
        <w:spacing w:after="0" w:line="260" w:lineRule="exact"/>
        <w:jc w:val="both"/>
        <w:rPr>
          <w:rFonts w:ascii="Arial" w:eastAsia="Times New Roman" w:hAnsi="Arial" w:cs="Arial"/>
          <w:b/>
          <w:bCs/>
          <w:sz w:val="20"/>
          <w:szCs w:val="20"/>
        </w:rPr>
      </w:pPr>
    </w:p>
    <w:p w14:paraId="3F9C6311"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b/>
          <w:bCs/>
          <w:sz w:val="20"/>
          <w:szCs w:val="20"/>
        </w:rPr>
        <w:t>Pravice in obveznosti izvajalca</w:t>
      </w:r>
    </w:p>
    <w:p w14:paraId="6D914F00" w14:textId="77777777" w:rsidR="00AE1BCC" w:rsidRPr="00AE1BCC" w:rsidRDefault="00AE1BCC" w:rsidP="00AE1BCC">
      <w:pPr>
        <w:tabs>
          <w:tab w:val="left" w:pos="426"/>
        </w:tabs>
        <w:spacing w:after="0" w:line="260" w:lineRule="exact"/>
        <w:ind w:right="-1"/>
        <w:jc w:val="both"/>
        <w:rPr>
          <w:rFonts w:ascii="Arial" w:eastAsia="Times New Roman" w:hAnsi="Arial" w:cs="Arial"/>
          <w:sz w:val="20"/>
          <w:szCs w:val="20"/>
        </w:rPr>
      </w:pPr>
      <w:r w:rsidRPr="00AE1BCC">
        <w:rPr>
          <w:rFonts w:ascii="Arial" w:eastAsia="Times New Roman" w:hAnsi="Arial" w:cs="Arial"/>
          <w:sz w:val="20"/>
          <w:szCs w:val="20"/>
        </w:rPr>
        <w:t>Izvajalec je dolžan popolno in pravočasno izpolnjevati svoje obveznosti po tej pogodbi.</w:t>
      </w:r>
    </w:p>
    <w:p w14:paraId="7A90AC4E" w14:textId="77777777" w:rsidR="00AE1BCC" w:rsidRPr="00AE1BCC" w:rsidRDefault="00AE1BCC" w:rsidP="00AE1BCC">
      <w:pPr>
        <w:spacing w:after="0" w:line="260" w:lineRule="exact"/>
        <w:jc w:val="both"/>
        <w:rPr>
          <w:rFonts w:ascii="Arial" w:eastAsia="Times New Roman" w:hAnsi="Arial" w:cs="Arial"/>
          <w:b/>
          <w:sz w:val="20"/>
          <w:szCs w:val="20"/>
        </w:rPr>
      </w:pPr>
    </w:p>
    <w:p w14:paraId="1B2F2F8A"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7C3F76B4"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29B9D2B9"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Izvajalec se obvezuje, da:</w:t>
      </w:r>
    </w:p>
    <w:p w14:paraId="58D5DC72"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bo dela na gradbišču izvajal skladno s predpisi o varstvu pri delu in s programom ukrepov, ki velja za gradbišče. Vsa dela bo opravljal s strokovno usposobljenimi in zdravstveno pregledanimi delavci, z ustreznim preizkusom znanja iz varstva pri delu;</w:t>
      </w:r>
    </w:p>
    <w:p w14:paraId="1F76E811"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bodo njegovi delavci opremljeni z zakonsko predpisano osebno varnostno opremo;</w:t>
      </w:r>
    </w:p>
    <w:p w14:paraId="2FB1A82C"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bo poskrbel, da bodo delovni stroji in delovna oprema periodično pregledani (dovoljenje za obratovanje) ter zavarovani pri zavarovalnici za povzročene škode naročniku ali tretjim osebam ali za škodo na stvareh oz. ima ustrezno potrdilo, da ima izdelano oceno tveganja z izjavo o varnosti in dokumentacijo za delavce in delovne stroje ter dokazilo o zavarovanju odgovornosti;</w:t>
      </w:r>
    </w:p>
    <w:p w14:paraId="4D8D6B36"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v celoti prevzema odgovornost za vso, pri izvajanju in vzdrževanju del na objektu, eventualno nastalo materialno in nematerialno škodo iz naslova nesreč pri delu njegovih delavcev ali delavcev njegovih 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14:paraId="4556DE8B"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je odgovoren za odpravo vseh poškodb, ki bi zaradi izvajanja del nastale na voziščnih konstrukcijah in okoliških objektih oz. za povrnitev škode v primeru, da odprava škode ne bo mogoča,</w:t>
      </w:r>
    </w:p>
    <w:p w14:paraId="30A451DD"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v skladu z Gradbenim zakonom in pravili stroke zagotavlja kakovost izvedbe najmanj take ravni, kot je predpisana z Gradbenim zakonom in projektno dokumentacijo,</w:t>
      </w:r>
    </w:p>
    <w:p w14:paraId="2AE55D2F"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jamči naročniku, da zaradi kakršnihkoli zahtevkov drugih ali tretjih oseb, ki bi izvirali iz izvajalčeve sfere, ne bo utrpel nobene škode ali stroškov in nobenega sodnega postopka ter se zavezuje povrniti naročniku vso škodo in vse stroške, ki bi mu iz tega naslova nastali;</w:t>
      </w:r>
    </w:p>
    <w:p w14:paraId="3C349C02"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bo ves čas trajanja te pogodbe zagotovil, da izpolnjuje pogoje za izvedbo naročila, ki so bili zahtevani v dokumentaciji;</w:t>
      </w:r>
    </w:p>
    <w:p w14:paraId="4951BA97" w14:textId="77777777" w:rsidR="00AE1BCC" w:rsidRPr="00AE1BCC" w:rsidRDefault="00AE1BCC" w:rsidP="00A011E8">
      <w:pPr>
        <w:widowControl w:val="0"/>
        <w:numPr>
          <w:ilvl w:val="0"/>
          <w:numId w:val="55"/>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bo pri izvedbi del upošteval vse predpise, vezane na investicije, ki so sofinancirane s strani EU (označitev gradbišča in dokumentacije, hramba dokumentacije, ipd.), vodil dokumentacijo in gradišče v skladu z zahtevami naročnika, omogočil kontrolo nadzornim organom na gradbišču ter zagotavljal revizijsko sled.</w:t>
      </w:r>
    </w:p>
    <w:p w14:paraId="5F6FFFBB" w14:textId="77777777" w:rsidR="00AE1BCC" w:rsidRPr="00AE1BCC" w:rsidRDefault="00AE1BCC" w:rsidP="00A011E8">
      <w:pPr>
        <w:widowControl w:val="0"/>
        <w:numPr>
          <w:ilvl w:val="0"/>
          <w:numId w:val="55"/>
        </w:numPr>
        <w:spacing w:after="0" w:line="260" w:lineRule="exact"/>
        <w:ind w:left="709" w:hanging="357"/>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bo upošteval zahteve informiranja in obveščanja javnosti o strukturnih skladih skladno z 8. in 9. členom Uredbe 1828/2006/ES,</w:t>
      </w:r>
    </w:p>
    <w:p w14:paraId="66B290B5" w14:textId="77777777" w:rsidR="00AE1BCC" w:rsidRPr="00AE1BCC" w:rsidRDefault="00AE1BCC" w:rsidP="00A011E8">
      <w:pPr>
        <w:numPr>
          <w:ilvl w:val="3"/>
          <w:numId w:val="46"/>
        </w:numPr>
        <w:spacing w:after="0" w:line="260" w:lineRule="exact"/>
        <w:ind w:left="709"/>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bo zagotavljal vpogled v dokumentacijo in nadzor Organu upravljanja (SVRK), Revizijskemu organu (UNP), Evropski komisiji in Evropskemu računskemu sodišču.</w:t>
      </w:r>
    </w:p>
    <w:p w14:paraId="6B665F8B"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516C57FF"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Izvajalec izrecno potrjuje, da je seznanjen z lokacijo izvajanja del, njeno specifiko in zahtevnostjo, kot tudi omejitve glede organizacije gradbišča, posebnosti glede zagotavljanja varnosti in dostopnosti gradbišča, kot tudi posebnosti, ki so vezane na izvajanje gradbenih del v mestnem jedru  in je navedeno upošteval pri oblikovanju ponudbene cene in izvedbenih rokov. </w:t>
      </w:r>
    </w:p>
    <w:p w14:paraId="4478BF42"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674E16D9"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39CF74CC"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Izvajalec se obvezuje:</w:t>
      </w:r>
    </w:p>
    <w:p w14:paraId="66C09A83"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pogodbena dela izvajal s strokovnim kadrom in subjekti, ki so priglašeni v ponudbi ter v obsegu, v katerem so priglašeni, sicer bo naročnik štel, da je dal neresnično izjavo po peti točki 112. člena ZJN-3, izvajalcu obračunal pogodbeno kazen, izvajalec pa bo naročniku odgovoren za vso nastalo škodo;</w:t>
      </w:r>
    </w:p>
    <w:p w14:paraId="05F47CB8"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v primeru zahteve naročnika zamenjal gradbeno vodstvo ali posameznika iz vodstva gradbišča, v kolikor bodo dela izvajali malomarno in nekvalitetno;</w:t>
      </w:r>
    </w:p>
    <w:p w14:paraId="0F614C41"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lastRenderedPageBreak/>
        <w:t>dobaviti opremo in izvesti pogodbeno dogovorjena dela vestno, pošteno, strokovno pravilno in kvalitetno, v skladu s projektno in ostalo pogodbeno dokumentacijo, veljavnimi pravilniki, tehničnimi predpisi, standardi in normativi, ki se nanašajo na pogodbena dela in jih končati v pogodbenem roku in za dogovorjeno ceno in na lastne stroške odpraviti vse morebitne napake;</w:t>
      </w:r>
    </w:p>
    <w:p w14:paraId="22B70FF0"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sproti in pred dostavo na gradbišče dostavljati naročnikovem pooblaščenem nadzoru v pregled in potrditev dokazno dokumentacijo za predvideno opremo in materiale, ki jih namerava vgraditi v objekt;</w:t>
      </w:r>
    </w:p>
    <w:p w14:paraId="63EB381C"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izročiti naročniku vsa dokazila o kakovosti vgrajenih materialih in proizvodih (certifikati, meritve ipd.);</w:t>
      </w:r>
    </w:p>
    <w:p w14:paraId="51D486C7"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bodo vgrajeni materiali in oprema skladni z zahtevami naročnika iz razpisne in tehnične dokumentacije naročnika oziroma, da bo kakovost le-teh v skladu z zakonskimi predpisi in standardi, ki urejajo izvajanje tovrstnih del in da bo pred naročilom opreme pridobil potrditev naročnika;</w:t>
      </w:r>
    </w:p>
    <w:p w14:paraId="61435CC1"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izvedel dela v skladu s terminskim planom,</w:t>
      </w:r>
    </w:p>
    <w:p w14:paraId="704A377F"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voditi gradbeni dnevnik in knjigo obračunskih izmer ažurno, za ves čas izvajanja del, v skladu s pogodbo in po navodilih naročnika oz. gradbenega nadzora;</w:t>
      </w:r>
    </w:p>
    <w:p w14:paraId="6A3FE5BD"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 xml:space="preserve">v skladu s 18. členom te pogodbe dostaviti naročniku ustrezno finančno zavarovanje za dobro izvedbo pogodbenih obveznosti; </w:t>
      </w:r>
    </w:p>
    <w:p w14:paraId="305D855D"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v primeru, da bo na gradbišču več (pod)izvajalcev, skleniti s temi (pod)izvajalci pisni dogovor o izvajanju del, terminskem usklajevanju del, izvajanju varnostnih ukrepov na gradbišču, izvajanju ukrepov za varovanje lastnine naročnika in drugih izvajalcev ter vzdrževanja prehodnih poti v območju gradbišča in dostopov do gradbišča ter poslovnih prostorov naročnika;</w:t>
      </w:r>
    </w:p>
    <w:p w14:paraId="0ED20460"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 xml:space="preserve">izvršiti dela po načrtih, ki jih je potrdil naročnik; </w:t>
      </w:r>
    </w:p>
    <w:p w14:paraId="29FE8435"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 xml:space="preserve">sproti voditi evidenco sprememb od PZI v času gradnje in podatke pravočasno dostaviti projektantu za potrebe izdelave PID dokumentacije, izdelati Navodila za obratovanje in vzdrževanje objekta in Dokazilo o zanesljivosti objekta ter jih izročiti naročniku najkasneje 10 dni pred prevzemom; </w:t>
      </w:r>
    </w:p>
    <w:p w14:paraId="2422BAF9"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pogodbena dela izvajal skladno z načrti, zakoni, pravili stroke, gradbenimi normativi in ostalo tehnično dokumentacijo, ki veljajo v Republiki Sloveniji in EU;</w:t>
      </w:r>
    </w:p>
    <w:p w14:paraId="636BB480"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izvesti poročila (mesečna oz. po navodilu naročnika/nadzornika) o poteku del: opis opravljenih del in del, ki so v izvajanju, dokumentacija o opremi in materialih, foto dokumentacija same gradnje objekta in vgradnje opreme/naprav;</w:t>
      </w:r>
    </w:p>
    <w:p w14:paraId="35F88EBB"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GOI dela izvedel brez motenj na obstoječi komunalni in tehnološki infrastrukturi na območju gradnje in okoliških zemljiščih;</w:t>
      </w:r>
    </w:p>
    <w:p w14:paraId="1B887BEB"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po končanju del izvedel ustrezne meritve (oz. bo le-te naročil pri pristojnih institucijah, ki so pooblaščene za takšne meritve), iz katerih bo izhajalo, da so dela izvedena ustrezno oz. da so v prostorih zagotovljeni vsi, s projektno dokumentacijo zahtevani pogoji oz. kriteriji;</w:t>
      </w:r>
    </w:p>
    <w:p w14:paraId="5E06B3FF"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organiziral delo na gradbišču na način, da bo naročniku omogočil normalno izvajanje dejavnosti na lokaciji;</w:t>
      </w:r>
    </w:p>
    <w:p w14:paraId="42341E5F"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organizacijo gradbišča predhodno prilagodil in uskladil naročnikovem  prometnem režimu za čas gradnje in izvedel vse potrebne ukrepe za zagotavljanje prometnega režima;</w:t>
      </w:r>
    </w:p>
    <w:p w14:paraId="647DE918"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 xml:space="preserve">imeti ves čas gradnje zavarovano odgovornost za škodo, ki bi utegnila nastati naročniku in tretjim osebam, skladno z veljavnim Gradbenim zakonom oziroma vsakokrat veljavno zakonodajo (kopijo dokazila o zavarovanju mora izvajalec dostaviti naročniku v roku 15 dni od podpisa pogodbe); </w:t>
      </w:r>
    </w:p>
    <w:p w14:paraId="4D641B9A"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med izvajanjem gradbenih del redno odstranjeval ves odpadni in pomožni material na gradbišču ter dnevno očistil okolico in uporabljene transportne poti, če se bodo le-te med delom umazale ali zasule;</w:t>
      </w:r>
    </w:p>
    <w:p w14:paraId="1483D3A4"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lastRenderedPageBreak/>
        <w:t>da se bo redno udeleževal operativnih in drugih sestankov, ki jih bo sklical naročnik, nadzornik, inženir oz. druga s strani naročnika pooblaščena oseba;</w:t>
      </w:r>
    </w:p>
    <w:p w14:paraId="205AF540"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naročniku omogočil nadzor in preverjanje stanja napredovanja notranjega in zunanjega dela, kot tudi kakovosti dela in skladnost s projektno dokumentacijo,</w:t>
      </w:r>
    </w:p>
    <w:p w14:paraId="5C7F5457"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ob dokončanju del ustno in pisno seznaniti naročnika z obratovanjem novega objekta in ga uvesti v delo z navodili in drugimi dokumenti za uporabo in vzdrževanje objekta;</w:t>
      </w:r>
    </w:p>
    <w:p w14:paraId="1BD3815F" w14:textId="77777777" w:rsidR="00AE1BCC" w:rsidRPr="00AE1BCC" w:rsidRDefault="00AE1BCC" w:rsidP="00A011E8">
      <w:pPr>
        <w:numPr>
          <w:ilvl w:val="0"/>
          <w:numId w:val="58"/>
        </w:numPr>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da bo v primeru zamujanja rokov ali nedoseganja zahtevane kakovosti ali v primeru neizpolnjevanja drugih svojih obveznosti po tej pogodbi, na svoje stroške storil vse potrebno, vključno z angažiranjem svojih dodatnih delavcev, z uvedbo podaljšanega delovnega časa in podobno, da v zahtevanem času nadomesti zamujeno ali vzpostavi zahtevano kvaliteto; v nasprotnem primeru je naročnik upravičen od izvajalca izterjati vso škodo, ki bi mu s tem nastala (vključno z vnovčenjem garancije za dobro izvedbo pogodbenih obveznosti)</w:t>
      </w:r>
    </w:p>
    <w:p w14:paraId="1C16E557" w14:textId="77777777" w:rsidR="00AE1BCC" w:rsidRPr="00AE1BCC" w:rsidRDefault="00AE1BCC" w:rsidP="00AE1BCC">
      <w:pPr>
        <w:spacing w:after="0" w:line="260" w:lineRule="exact"/>
        <w:ind w:left="709"/>
        <w:jc w:val="both"/>
        <w:rPr>
          <w:rFonts w:ascii="Arial" w:eastAsia="Times New Roman" w:hAnsi="Arial" w:cs="Arial"/>
          <w:sz w:val="20"/>
          <w:szCs w:val="20"/>
          <w:lang w:eastAsia="sl-SI"/>
        </w:rPr>
      </w:pPr>
    </w:p>
    <w:p w14:paraId="35690D8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bookmarkStart w:id="10" w:name="_Hlk516665874"/>
      <w:r w:rsidRPr="00AE1BCC">
        <w:rPr>
          <w:rFonts w:ascii="Arial" w:eastAsia="Times New Roman" w:hAnsi="Arial" w:cs="Arial"/>
          <w:sz w:val="20"/>
          <w:szCs w:val="20"/>
          <w:lang w:eastAsia="sl-SI"/>
        </w:rPr>
        <w:t>člen</w:t>
      </w:r>
    </w:p>
    <w:p w14:paraId="1A39B6FD" w14:textId="77777777" w:rsidR="00AE1BCC" w:rsidRPr="00AE1BCC" w:rsidRDefault="00AE1BCC" w:rsidP="00AE1BCC">
      <w:pPr>
        <w:autoSpaceDN w:val="0"/>
        <w:spacing w:after="0" w:line="260" w:lineRule="exact"/>
        <w:ind w:right="7"/>
        <w:jc w:val="both"/>
        <w:rPr>
          <w:rFonts w:ascii="Arial" w:eastAsia="Times New Roman" w:hAnsi="Arial" w:cs="Arial"/>
          <w:b/>
          <w:sz w:val="20"/>
          <w:szCs w:val="20"/>
        </w:rPr>
      </w:pPr>
    </w:p>
    <w:p w14:paraId="332DB671" w14:textId="77777777" w:rsidR="00AE1BCC" w:rsidRPr="00AE1BCC" w:rsidRDefault="00AE1BCC" w:rsidP="00AE1BCC">
      <w:pPr>
        <w:autoSpaceDN w:val="0"/>
        <w:spacing w:after="0" w:line="260" w:lineRule="exact"/>
        <w:ind w:right="7"/>
        <w:jc w:val="both"/>
        <w:rPr>
          <w:rFonts w:ascii="Arial" w:eastAsia="Times New Roman" w:hAnsi="Arial" w:cs="Arial"/>
          <w:b/>
          <w:sz w:val="20"/>
          <w:szCs w:val="20"/>
        </w:rPr>
      </w:pPr>
      <w:r w:rsidRPr="00AE1BCC">
        <w:rPr>
          <w:rFonts w:ascii="Arial" w:eastAsia="Times New Roman" w:hAnsi="Arial" w:cs="Arial"/>
          <w:b/>
          <w:sz w:val="20"/>
          <w:szCs w:val="20"/>
        </w:rPr>
        <w:t>Strokovni kader</w:t>
      </w:r>
    </w:p>
    <w:p w14:paraId="7BBCDF2B" w14:textId="77777777" w:rsidR="00AE1BCC" w:rsidRPr="00AE1BCC" w:rsidRDefault="00AE1BCC" w:rsidP="00AE1BCC">
      <w:pPr>
        <w:autoSpaceDN w:val="0"/>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 xml:space="preserve">Strokovne funkcije, ki so bile razpisane v naročnikovi dokumentaciji lahko opravlja samo strokovni kader, ki je bil v ponudbi imenovan na te funkcije. </w:t>
      </w:r>
      <w:bookmarkStart w:id="11" w:name="_Hlk516927920"/>
      <w:r w:rsidRPr="00AE1BCC">
        <w:rPr>
          <w:rFonts w:ascii="Arial" w:eastAsia="Times New Roman" w:hAnsi="Arial" w:cs="Arial"/>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ob predhodnem soglasju naročnika.</w:t>
      </w:r>
    </w:p>
    <w:bookmarkEnd w:id="11"/>
    <w:p w14:paraId="17CA77D3" w14:textId="77777777" w:rsidR="00AE1BCC" w:rsidRPr="00AE1BCC" w:rsidRDefault="00AE1BCC" w:rsidP="00AE1BCC">
      <w:pPr>
        <w:autoSpaceDN w:val="0"/>
        <w:spacing w:after="0" w:line="260" w:lineRule="exact"/>
        <w:ind w:right="7"/>
        <w:jc w:val="both"/>
        <w:rPr>
          <w:rFonts w:ascii="Arial" w:eastAsia="Times New Roman" w:hAnsi="Arial" w:cs="Arial"/>
          <w:sz w:val="20"/>
          <w:szCs w:val="20"/>
        </w:rPr>
      </w:pPr>
    </w:p>
    <w:p w14:paraId="4D638F3A" w14:textId="77777777" w:rsidR="00AE1BCC" w:rsidRPr="00AE1BCC" w:rsidRDefault="00AE1BCC" w:rsidP="00AE1BCC">
      <w:pPr>
        <w:autoSpaceDN w:val="0"/>
        <w:spacing w:after="0" w:line="260" w:lineRule="exact"/>
        <w:ind w:right="7"/>
        <w:jc w:val="both"/>
        <w:rPr>
          <w:rFonts w:ascii="Arial" w:eastAsia="Times New Roman" w:hAnsi="Arial" w:cs="Arial"/>
          <w:i/>
          <w:sz w:val="20"/>
          <w:szCs w:val="20"/>
        </w:rPr>
      </w:pPr>
      <w:r w:rsidRPr="00AE1BCC">
        <w:rPr>
          <w:rFonts w:ascii="Arial" w:eastAsia="Times New Roman" w:hAnsi="Arial" w:cs="Arial"/>
          <w:sz w:val="20"/>
          <w:szCs w:val="20"/>
        </w:rPr>
        <w:t xml:space="preserve">Funkcijo vodje del za vodenje gradnje (vodja gradnje) pri izvedbi del po tej pogodbi bo opravljal </w:t>
      </w:r>
      <w:r w:rsidRPr="00AE1BCC">
        <w:rPr>
          <w:rFonts w:ascii="Arial" w:eastAsia="Times New Roman" w:hAnsi="Arial" w:cs="Arial"/>
          <w:sz w:val="20"/>
          <w:szCs w:val="20"/>
          <w:highlight w:val="lightGray"/>
        </w:rPr>
        <w:t>____________________.</w:t>
      </w:r>
      <w:r w:rsidRPr="00AE1BCC">
        <w:rPr>
          <w:rFonts w:ascii="Arial" w:eastAsia="Times New Roman" w:hAnsi="Arial" w:cs="Arial"/>
          <w:sz w:val="20"/>
          <w:szCs w:val="20"/>
        </w:rPr>
        <w:t xml:space="preserve"> Vodja gradnje mora biti na gradbišču prisoten najmanj 4× tedensko po najmanj 4 ure dnevno ter na vseh koordinacijskih sestankih. </w:t>
      </w:r>
    </w:p>
    <w:p w14:paraId="7F7A7909" w14:textId="77777777" w:rsidR="00AE1BCC" w:rsidRPr="00AE1BCC" w:rsidRDefault="00AE1BCC" w:rsidP="00AE1BCC">
      <w:pPr>
        <w:autoSpaceDN w:val="0"/>
        <w:spacing w:after="0" w:line="260" w:lineRule="exact"/>
        <w:ind w:right="7"/>
        <w:jc w:val="both"/>
        <w:rPr>
          <w:rFonts w:ascii="Arial" w:eastAsia="Times New Roman" w:hAnsi="Arial" w:cs="Arial"/>
          <w:sz w:val="20"/>
          <w:szCs w:val="20"/>
        </w:rPr>
      </w:pPr>
    </w:p>
    <w:p w14:paraId="18824DBA"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bookmarkEnd w:id="10"/>
    </w:p>
    <w:p w14:paraId="59EC8AFF" w14:textId="77777777" w:rsidR="00AE1BCC" w:rsidRPr="00AE1BCC" w:rsidRDefault="00AE1BCC" w:rsidP="00AE1BCC">
      <w:pPr>
        <w:spacing w:after="0" w:line="260" w:lineRule="exact"/>
        <w:jc w:val="both"/>
        <w:rPr>
          <w:rFonts w:ascii="Arial" w:eastAsia="Times New Roman" w:hAnsi="Arial" w:cs="Arial"/>
          <w:b/>
          <w:sz w:val="20"/>
          <w:szCs w:val="20"/>
          <w:lang w:eastAsia="sl-SI"/>
        </w:rPr>
      </w:pPr>
    </w:p>
    <w:p w14:paraId="629D3BD7" w14:textId="77777777" w:rsidR="00AE1BCC" w:rsidRPr="00AE1BCC" w:rsidRDefault="00AE1BCC" w:rsidP="00AE1BCC">
      <w:pPr>
        <w:spacing w:after="0" w:line="260" w:lineRule="exact"/>
        <w:jc w:val="both"/>
        <w:rPr>
          <w:rFonts w:ascii="Arial" w:eastAsia="Times New Roman" w:hAnsi="Arial" w:cs="Arial"/>
          <w:b/>
          <w:sz w:val="20"/>
          <w:szCs w:val="20"/>
          <w:lang w:eastAsia="sl-SI"/>
        </w:rPr>
      </w:pPr>
      <w:r w:rsidRPr="00AE1BCC">
        <w:rPr>
          <w:rFonts w:ascii="Arial" w:eastAsia="Times New Roman" w:hAnsi="Arial" w:cs="Arial"/>
          <w:b/>
          <w:sz w:val="20"/>
          <w:szCs w:val="20"/>
          <w:lang w:eastAsia="sl-SI"/>
        </w:rPr>
        <w:t xml:space="preserve">Rok za uveljavljanje zahtevkov </w:t>
      </w:r>
    </w:p>
    <w:p w14:paraId="450D93D4" w14:textId="77777777" w:rsidR="00AE1BCC" w:rsidRPr="00AE1BCC" w:rsidRDefault="00AE1BCC" w:rsidP="00AE1BCC">
      <w:pPr>
        <w:spacing w:after="0" w:line="260" w:lineRule="exact"/>
        <w:jc w:val="both"/>
        <w:rPr>
          <w:rFonts w:ascii="Arial" w:eastAsia="Times New Roman" w:hAnsi="Arial" w:cs="Arial"/>
          <w:sz w:val="20"/>
          <w:szCs w:val="20"/>
          <w:lang w:eastAsia="sl-SI"/>
        </w:rPr>
      </w:pPr>
      <w:bookmarkStart w:id="12" w:name="_Hlk516927969"/>
      <w:r w:rsidRPr="00AE1BCC">
        <w:rPr>
          <w:rFonts w:ascii="Arial" w:eastAsia="Times New Roman" w:hAnsi="Arial" w:cs="Arial"/>
          <w:sz w:val="20"/>
          <w:szCs w:val="20"/>
          <w:lang w:eastAsia="sl-SI"/>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AE1BCC">
        <w:rPr>
          <w:rFonts w:ascii="Arial" w:eastAsia="Times New Roman" w:hAnsi="Arial" w:cs="Arial"/>
          <w:sz w:val="20"/>
          <w:szCs w:val="20"/>
          <w:lang w:eastAsia="sl-SI"/>
        </w:rPr>
        <w:t>prekluzivni</w:t>
      </w:r>
      <w:proofErr w:type="spellEnd"/>
      <w:r w:rsidRPr="00AE1BCC">
        <w:rPr>
          <w:rFonts w:ascii="Arial" w:eastAsia="Times New Roman" w:hAnsi="Arial" w:cs="Arial"/>
          <w:sz w:val="20"/>
          <w:szCs w:val="20"/>
          <w:lang w:eastAsia="sl-SI"/>
        </w:rPr>
        <w:t xml:space="preserve"> rok za opozorilo).</w:t>
      </w:r>
    </w:p>
    <w:p w14:paraId="34ECF4FF" w14:textId="77777777" w:rsidR="00AE1BCC" w:rsidRPr="00AE1BCC" w:rsidRDefault="00AE1BCC" w:rsidP="00AE1BCC">
      <w:pPr>
        <w:spacing w:after="0" w:line="260" w:lineRule="exact"/>
        <w:jc w:val="both"/>
        <w:rPr>
          <w:rFonts w:ascii="Arial" w:eastAsia="Times New Roman" w:hAnsi="Arial" w:cs="Arial"/>
          <w:b/>
          <w:sz w:val="20"/>
          <w:szCs w:val="20"/>
          <w:lang w:eastAsia="sl-SI"/>
        </w:rPr>
      </w:pPr>
    </w:p>
    <w:p w14:paraId="017FB155"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Namen te določbe je v tem, da s pravočasno vložitvijo zahtevka naročnik pridobi možnost, da tekoče in sproti vodi investicijo ter zahteva ustrezne prilagoditve v dinamiki in stroškovni komponenti izvedbe del. </w:t>
      </w:r>
    </w:p>
    <w:bookmarkEnd w:id="12"/>
    <w:p w14:paraId="1AC2C36D"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3CCFF342"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0B3F4F9" w14:textId="77777777" w:rsidR="00AE1BCC" w:rsidRPr="00AE1BCC" w:rsidRDefault="00AE1BCC" w:rsidP="00AE1BCC">
      <w:pPr>
        <w:spacing w:after="0" w:line="260" w:lineRule="exact"/>
        <w:jc w:val="both"/>
        <w:rPr>
          <w:rFonts w:ascii="Arial" w:eastAsia="Times New Roman" w:hAnsi="Arial" w:cs="Arial"/>
          <w:b/>
          <w:sz w:val="20"/>
          <w:szCs w:val="20"/>
          <w:lang w:eastAsia="sl-SI"/>
        </w:rPr>
      </w:pPr>
    </w:p>
    <w:p w14:paraId="62C9A2E9" w14:textId="77777777" w:rsidR="00AE1BCC" w:rsidRPr="00AE1BCC" w:rsidRDefault="00AE1BCC" w:rsidP="00AE1BCC">
      <w:pPr>
        <w:spacing w:after="0" w:line="260" w:lineRule="exact"/>
        <w:jc w:val="both"/>
        <w:rPr>
          <w:rFonts w:ascii="Arial" w:eastAsia="Times New Roman" w:hAnsi="Arial" w:cs="Arial"/>
          <w:b/>
          <w:sz w:val="20"/>
          <w:szCs w:val="20"/>
          <w:lang w:eastAsia="sl-SI"/>
        </w:rPr>
      </w:pPr>
      <w:proofErr w:type="spellStart"/>
      <w:r w:rsidRPr="00AE1BCC">
        <w:rPr>
          <w:rFonts w:ascii="Arial" w:eastAsia="Times New Roman" w:hAnsi="Arial" w:cs="Arial"/>
          <w:b/>
          <w:sz w:val="20"/>
          <w:szCs w:val="20"/>
          <w:lang w:eastAsia="sl-SI"/>
        </w:rPr>
        <w:t>Notifikacijska</w:t>
      </w:r>
      <w:proofErr w:type="spellEnd"/>
      <w:r w:rsidRPr="00AE1BCC">
        <w:rPr>
          <w:rFonts w:ascii="Arial" w:eastAsia="Times New Roman" w:hAnsi="Arial" w:cs="Arial"/>
          <w:b/>
          <w:sz w:val="20"/>
          <w:szCs w:val="20"/>
          <w:lang w:eastAsia="sl-SI"/>
        </w:rPr>
        <w:t xml:space="preserve"> dolžnost izvajalca</w:t>
      </w:r>
    </w:p>
    <w:p w14:paraId="6C7BB629"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610823DA"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10543DD6"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0AD4F3D7"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269B4251"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2D4BF4A5"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55F521E6"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38226B18" w14:textId="77777777" w:rsidR="00AE1BCC" w:rsidRPr="00AE1BCC" w:rsidRDefault="00AE1BCC" w:rsidP="00AE1BCC">
      <w:pPr>
        <w:tabs>
          <w:tab w:val="left" w:pos="-284"/>
        </w:tabs>
        <w:spacing w:after="0" w:line="260" w:lineRule="exact"/>
        <w:jc w:val="both"/>
        <w:rPr>
          <w:rFonts w:ascii="Arial" w:eastAsia="Times New Roman" w:hAnsi="Arial" w:cs="Arial"/>
          <w:b/>
          <w:bCs/>
          <w:sz w:val="20"/>
          <w:szCs w:val="20"/>
        </w:rPr>
      </w:pPr>
    </w:p>
    <w:p w14:paraId="1B7338D6" w14:textId="77777777" w:rsidR="00AE1BCC" w:rsidRPr="00AE1BCC" w:rsidRDefault="00AE1BCC" w:rsidP="00AE1BCC">
      <w:pPr>
        <w:tabs>
          <w:tab w:val="left" w:pos="-284"/>
        </w:tabs>
        <w:spacing w:after="0" w:line="260" w:lineRule="exact"/>
        <w:jc w:val="both"/>
        <w:rPr>
          <w:rFonts w:ascii="Arial" w:eastAsia="Times New Roman" w:hAnsi="Arial" w:cs="Arial"/>
          <w:sz w:val="20"/>
          <w:szCs w:val="20"/>
        </w:rPr>
      </w:pPr>
      <w:r w:rsidRPr="00AE1BCC">
        <w:rPr>
          <w:rFonts w:ascii="Arial" w:eastAsia="Times New Roman" w:hAnsi="Arial" w:cs="Arial"/>
          <w:b/>
          <w:bCs/>
          <w:sz w:val="20"/>
          <w:szCs w:val="20"/>
        </w:rPr>
        <w:t>Pravice in obveznosti naročnika</w:t>
      </w:r>
    </w:p>
    <w:p w14:paraId="2E58174D" w14:textId="77777777" w:rsidR="00AE1BCC" w:rsidRPr="00AE1BCC" w:rsidRDefault="00AE1BCC" w:rsidP="00AE1BCC">
      <w:pPr>
        <w:tabs>
          <w:tab w:val="left" w:pos="360"/>
        </w:tabs>
        <w:spacing w:after="0" w:line="260" w:lineRule="exact"/>
        <w:ind w:right="-483"/>
        <w:jc w:val="both"/>
        <w:rPr>
          <w:rFonts w:ascii="Arial" w:eastAsia="Times New Roman" w:hAnsi="Arial" w:cs="Arial"/>
          <w:sz w:val="20"/>
          <w:szCs w:val="20"/>
        </w:rPr>
      </w:pPr>
      <w:r w:rsidRPr="00AE1BCC">
        <w:rPr>
          <w:rFonts w:ascii="Arial" w:eastAsia="Times New Roman" w:hAnsi="Arial" w:cs="Arial"/>
          <w:sz w:val="20"/>
          <w:szCs w:val="20"/>
        </w:rPr>
        <w:t>Naročnik se s to pogodbo zavezuje, da bo:</w:t>
      </w:r>
    </w:p>
    <w:p w14:paraId="0482A93C"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plačal dogovorjeni pogodbeni znesek v rokih in na način, dogovorjen s to pogodbo;</w:t>
      </w:r>
    </w:p>
    <w:p w14:paraId="23A3287B"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pred pričetkom izvajanja del izvajalcu pravočasno predal vso dokumentacijo, ki je potrebna za izvedbo del po tej pogodbi ter uvedel izvajalca v delo v roku, ki je naveden v pogodbi in mu nudil vse potrebne informacije za izvedbo del po tej pogodbi;</w:t>
      </w:r>
    </w:p>
    <w:p w14:paraId="4554CDAD"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tekom izvajanja del zagotavljal vso dokumentacijo, ki se bo pokazala za potrebno med izvajanjem del (vključno s popravki in dopolnitvami neustrezne projektne dokumentacije), tako da ne bo moteno napredovanje del in zaključek v pogodbenih rokih;</w:t>
      </w:r>
    </w:p>
    <w:p w14:paraId="61633B44"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v skladu z veljavno zakonodajo imenoval gradbeni nadzor in izvajalcu sporočil ime vodje nadzora, ki bo izvajalcu v imenu naročnika dajal strokovna navodila v zvezi z izvedbo, nadzoroval potek gradnje, nadzoroval gradbeni dnevnik, ugotavljal količine in cene uporabljenega materiala, opreme in del. Ni pa vodja nadzora upravičen potrditi ali odobriti nobene spremembe v zvezi s to pogodbo, ki bi lahko imela za posledico spremembo projektne dokumentacije, kakovosti gradnje, terminskega plana ali skupne pogodbene cene. Za tako spremembo, mora izvajalec pridobiti pisno potrditev naročnika, ki jo ta poda na podlagi predhodne potrditve s strani vodje projekta (odgovorni vodja projekta in odgovorni projektant arhitekture), vodje nadzora in uporabnika;</w:t>
      </w:r>
    </w:p>
    <w:p w14:paraId="36E57C3E"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zagotovil nemoten dostop do lokacije, na kateri se izvajajo dela;</w:t>
      </w:r>
    </w:p>
    <w:p w14:paraId="1CDC1684"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sodeloval z izvajalcem z namenom, da bo predmet pogodbe izveden v skladu s projektno dokumentacijo;</w:t>
      </w:r>
    </w:p>
    <w:p w14:paraId="42587E13"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obveščal izvajalca o vseh spremembah in novo nastalih situacijah, ki bi lahko vplivale na potek in obseg predmeta pogodbe;</w:t>
      </w:r>
    </w:p>
    <w:p w14:paraId="57E97A9D" w14:textId="77777777" w:rsidR="00AE1BCC" w:rsidRPr="00AE1BCC" w:rsidRDefault="00AE1BCC" w:rsidP="00A011E8">
      <w:pPr>
        <w:numPr>
          <w:ilvl w:val="0"/>
          <w:numId w:val="48"/>
        </w:numPr>
        <w:spacing w:after="0" w:line="260" w:lineRule="atLeast"/>
        <w:ind w:left="709"/>
        <w:jc w:val="both"/>
        <w:rPr>
          <w:rFonts w:ascii="Arial" w:eastAsia="Times New Roman" w:hAnsi="Arial" w:cs="Arial"/>
          <w:sz w:val="20"/>
          <w:szCs w:val="24"/>
        </w:rPr>
      </w:pPr>
      <w:r w:rsidRPr="00AE1BCC">
        <w:rPr>
          <w:rFonts w:ascii="Arial" w:eastAsia="Times New Roman" w:hAnsi="Arial" w:cs="Arial"/>
          <w:sz w:val="20"/>
          <w:szCs w:val="24"/>
        </w:rPr>
        <w:t>prijavil začetek gradbenih del ustreznim organom in organizacijam, v kolikor je prijava potrebna glede na veljavno zakonodajo.</w:t>
      </w:r>
    </w:p>
    <w:p w14:paraId="3311BF77" w14:textId="77777777" w:rsidR="00AE1BCC" w:rsidRPr="00AE1BCC" w:rsidRDefault="00AE1BCC" w:rsidP="00AE1BCC">
      <w:pPr>
        <w:spacing w:after="0" w:line="260" w:lineRule="exact"/>
        <w:jc w:val="both"/>
        <w:rPr>
          <w:rFonts w:ascii="Arial" w:eastAsia="Times New Roman" w:hAnsi="Arial" w:cs="Arial"/>
          <w:sz w:val="20"/>
          <w:szCs w:val="20"/>
        </w:rPr>
      </w:pPr>
    </w:p>
    <w:p w14:paraId="4AEAF752"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331EDC62" w14:textId="77777777" w:rsidR="00AE1BCC" w:rsidRPr="00AE1BCC" w:rsidRDefault="00AE1BCC" w:rsidP="00AE1BCC">
      <w:pPr>
        <w:spacing w:after="0" w:line="260" w:lineRule="exact"/>
        <w:jc w:val="both"/>
        <w:rPr>
          <w:rFonts w:ascii="Arial" w:eastAsia="Times New Roman" w:hAnsi="Arial" w:cs="Arial"/>
          <w:b/>
          <w:sz w:val="20"/>
          <w:szCs w:val="20"/>
        </w:rPr>
      </w:pPr>
    </w:p>
    <w:p w14:paraId="41F95C0A"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Odobritev s strani naročnika</w:t>
      </w:r>
    </w:p>
    <w:p w14:paraId="164CCD91"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1B76F6AA" w14:textId="77777777" w:rsidR="00AE1BCC" w:rsidRPr="00AE1BCC" w:rsidRDefault="00AE1BCC" w:rsidP="00AE1BCC">
      <w:pPr>
        <w:spacing w:after="0" w:line="260" w:lineRule="exact"/>
        <w:jc w:val="both"/>
        <w:rPr>
          <w:rFonts w:ascii="Arial" w:eastAsia="Times New Roman" w:hAnsi="Arial" w:cs="Arial"/>
          <w:sz w:val="20"/>
          <w:szCs w:val="20"/>
        </w:rPr>
      </w:pPr>
    </w:p>
    <w:p w14:paraId="3DE19A12"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Kakršnokoli odstopanje od projektne dokumentacije ali te pogodbe s strani izvajalca brez predhodne odobritve projektanta, nadzornika, uporabnika in naročnika (po tem vrstnem redu) je neveljavno, izvajalec pa je za nepotrjeno odstopanje od projektne dokumentacije naročniku odškodninsko odgovoren in mora na zahtevo naročnika takoj vzpostaviti pravilno stanje gradnje.</w:t>
      </w:r>
    </w:p>
    <w:p w14:paraId="12E074DE"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člen</w:t>
      </w:r>
    </w:p>
    <w:p w14:paraId="47F01156" w14:textId="77777777" w:rsidR="00AE1BCC" w:rsidRPr="00AE1BCC" w:rsidRDefault="00AE1BCC" w:rsidP="00AE1BCC">
      <w:pPr>
        <w:spacing w:after="0" w:line="260" w:lineRule="exact"/>
        <w:jc w:val="both"/>
        <w:rPr>
          <w:rFonts w:ascii="Arial" w:eastAsia="Times New Roman" w:hAnsi="Arial" w:cs="Arial"/>
          <w:b/>
          <w:sz w:val="20"/>
          <w:szCs w:val="20"/>
        </w:rPr>
      </w:pPr>
    </w:p>
    <w:p w14:paraId="5FD5DBEB"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Pravica naročnika do zahteve za pospešitev del</w:t>
      </w:r>
    </w:p>
    <w:p w14:paraId="2A62B1BF"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2749AB07" w14:textId="77777777" w:rsidR="00AE1BCC" w:rsidRPr="00AE1BCC" w:rsidRDefault="00AE1BCC" w:rsidP="00A011E8">
      <w:pPr>
        <w:numPr>
          <w:ilvl w:val="0"/>
          <w:numId w:val="56"/>
        </w:numPr>
        <w:spacing w:after="0" w:line="260" w:lineRule="exact"/>
        <w:contextualSpacing/>
        <w:jc w:val="both"/>
        <w:rPr>
          <w:rFonts w:ascii="Arial" w:eastAsia="Times New Roman" w:hAnsi="Arial" w:cs="Arial"/>
          <w:sz w:val="20"/>
          <w:szCs w:val="20"/>
        </w:rPr>
      </w:pPr>
      <w:r w:rsidRPr="00AE1BCC">
        <w:rPr>
          <w:rFonts w:ascii="Arial" w:eastAsia="Times New Roman" w:hAnsi="Arial" w:cs="Arial"/>
          <w:sz w:val="20"/>
          <w:szCs w:val="20"/>
        </w:rPr>
        <w:t>izvajalcu naloži kakršnekoli ukrepe za pospešitev del;</w:t>
      </w:r>
    </w:p>
    <w:p w14:paraId="5032FFB0" w14:textId="77777777" w:rsidR="00AE1BCC" w:rsidRPr="00AE1BCC" w:rsidRDefault="00AE1BCC" w:rsidP="00A011E8">
      <w:pPr>
        <w:numPr>
          <w:ilvl w:val="0"/>
          <w:numId w:val="56"/>
        </w:numPr>
        <w:spacing w:after="0" w:line="260" w:lineRule="exact"/>
        <w:contextualSpacing/>
        <w:jc w:val="both"/>
        <w:rPr>
          <w:rFonts w:ascii="Arial" w:eastAsia="Times New Roman" w:hAnsi="Arial" w:cs="Arial"/>
          <w:sz w:val="20"/>
          <w:szCs w:val="20"/>
        </w:rPr>
      </w:pPr>
      <w:r w:rsidRPr="00AE1BCC">
        <w:rPr>
          <w:rFonts w:ascii="Arial" w:eastAsia="Times New Roman" w:hAnsi="Arial" w:cs="Arial"/>
          <w:sz w:val="20"/>
          <w:szCs w:val="20"/>
        </w:rPr>
        <w:t>izvajalcu naloži angažiranje dodatnih podizvajalcev ali sam angažira dodatne podizvajalce na račun izvajalca;</w:t>
      </w:r>
    </w:p>
    <w:p w14:paraId="4F87DC1A" w14:textId="77777777" w:rsidR="00AE1BCC" w:rsidRPr="00AE1BCC" w:rsidRDefault="00AE1BCC" w:rsidP="00A011E8">
      <w:pPr>
        <w:numPr>
          <w:ilvl w:val="0"/>
          <w:numId w:val="56"/>
        </w:numPr>
        <w:spacing w:after="0" w:line="260" w:lineRule="exact"/>
        <w:contextualSpacing/>
        <w:jc w:val="both"/>
        <w:rPr>
          <w:rFonts w:ascii="Arial" w:eastAsia="Times New Roman" w:hAnsi="Arial" w:cs="Arial"/>
          <w:sz w:val="20"/>
          <w:szCs w:val="20"/>
        </w:rPr>
      </w:pPr>
      <w:r w:rsidRPr="00AE1BCC">
        <w:rPr>
          <w:rFonts w:ascii="Arial" w:eastAsia="Times New Roman" w:hAnsi="Arial" w:cs="Arial"/>
          <w:sz w:val="20"/>
          <w:szCs w:val="20"/>
        </w:rPr>
        <w:t xml:space="preserve">izvajalcu naloži angažiranje dodatnih delovnih sredstev ali jih najame sam na stroške izvajalca. </w:t>
      </w:r>
    </w:p>
    <w:p w14:paraId="2A13B121" w14:textId="77777777" w:rsidR="00AE1BCC" w:rsidRPr="00AE1BCC" w:rsidRDefault="00AE1BCC" w:rsidP="00AE1BCC">
      <w:pPr>
        <w:spacing w:after="0" w:line="260" w:lineRule="exact"/>
        <w:jc w:val="both"/>
        <w:rPr>
          <w:rFonts w:ascii="Arial" w:eastAsia="Times New Roman" w:hAnsi="Arial" w:cs="Arial"/>
          <w:sz w:val="20"/>
          <w:szCs w:val="20"/>
        </w:rPr>
      </w:pPr>
    </w:p>
    <w:p w14:paraId="507F171A"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Pred angažiranjem dodatnih podizvajalcev ali delovnih sredstev, mora naročnik dati izvajalcu rok enega tedna, da dodatne podizvajalce ali delovna sredstva angažira izvajalec sam.</w:t>
      </w:r>
    </w:p>
    <w:p w14:paraId="36A631AA" w14:textId="77777777" w:rsidR="00AE1BCC" w:rsidRPr="00AE1BCC" w:rsidRDefault="00AE1BCC" w:rsidP="00AE1BCC">
      <w:pPr>
        <w:spacing w:after="0" w:line="260" w:lineRule="exact"/>
        <w:jc w:val="both"/>
        <w:rPr>
          <w:rFonts w:ascii="Arial" w:eastAsia="Times New Roman" w:hAnsi="Arial" w:cs="Arial"/>
          <w:sz w:val="20"/>
          <w:szCs w:val="20"/>
        </w:rPr>
      </w:pPr>
    </w:p>
    <w:p w14:paraId="20CC0BD8"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Naročnik si sme pri tem obračunati tudi manipulativne stroške v višini največ 2 % od skupne vrednosti izvedenih del, ki jih je izvedel drugi izvajalec.</w:t>
      </w:r>
    </w:p>
    <w:p w14:paraId="4EEF2314"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4721864A" w14:textId="77777777" w:rsidR="00AE1BCC" w:rsidRPr="00AE1BCC" w:rsidRDefault="00AE1BCC" w:rsidP="00A011E8">
      <w:pPr>
        <w:numPr>
          <w:ilvl w:val="0"/>
          <w:numId w:val="57"/>
        </w:numPr>
        <w:spacing w:after="0" w:line="260" w:lineRule="exact"/>
        <w:contextualSpacing/>
        <w:jc w:val="both"/>
        <w:rPr>
          <w:rFonts w:ascii="Arial" w:eastAsia="Times New Roman" w:hAnsi="Arial" w:cs="Arial"/>
          <w:sz w:val="20"/>
          <w:szCs w:val="20"/>
        </w:rPr>
      </w:pPr>
      <w:r w:rsidRPr="00AE1BCC">
        <w:rPr>
          <w:rFonts w:ascii="Arial" w:eastAsia="Times New Roman" w:hAnsi="Arial" w:cs="Arial"/>
          <w:sz w:val="20"/>
          <w:szCs w:val="20"/>
        </w:rPr>
        <w:t>od izvajalca pisno zahteva ponudbo za dodatne stroške pospešitve del;</w:t>
      </w:r>
    </w:p>
    <w:p w14:paraId="6C299E6B" w14:textId="77777777" w:rsidR="00AE1BCC" w:rsidRPr="00AE1BCC" w:rsidRDefault="00AE1BCC" w:rsidP="00A011E8">
      <w:pPr>
        <w:numPr>
          <w:ilvl w:val="0"/>
          <w:numId w:val="57"/>
        </w:numPr>
        <w:spacing w:after="0" w:line="260" w:lineRule="exact"/>
        <w:contextualSpacing/>
        <w:jc w:val="both"/>
        <w:rPr>
          <w:rFonts w:ascii="Arial" w:eastAsia="Times New Roman" w:hAnsi="Arial" w:cs="Arial"/>
          <w:b/>
          <w:sz w:val="20"/>
          <w:szCs w:val="20"/>
        </w:rPr>
      </w:pPr>
      <w:r w:rsidRPr="00AE1BCC">
        <w:rPr>
          <w:rFonts w:ascii="Arial" w:eastAsia="Times New Roman" w:hAnsi="Arial" w:cs="Arial"/>
          <w:sz w:val="20"/>
          <w:szCs w:val="20"/>
        </w:rPr>
        <w:t>izvajalcu po potrditvi ponudbe naloži angažiranje dodatnih kapacitet za pospešitev del.</w:t>
      </w:r>
    </w:p>
    <w:p w14:paraId="13AF7166" w14:textId="77777777" w:rsidR="00AE1BCC" w:rsidRPr="00AE1BCC" w:rsidRDefault="00AE1BCC" w:rsidP="00AE1BCC">
      <w:pPr>
        <w:spacing w:after="0" w:line="260" w:lineRule="exact"/>
        <w:jc w:val="both"/>
        <w:rPr>
          <w:rFonts w:ascii="Arial" w:eastAsia="Times New Roman" w:hAnsi="Arial" w:cs="Arial"/>
          <w:sz w:val="20"/>
          <w:szCs w:val="20"/>
        </w:rPr>
      </w:pPr>
    </w:p>
    <w:p w14:paraId="4C9E19B7"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V kolikor je do pospešitve del vseeno prišlo, ne da bi naročnik potrdil ali zavrnil ponudbo izvajalca za dodatne stroške, mora naročnik izvajalcu plačati dejansko nastale stroške pospešitve.  </w:t>
      </w:r>
    </w:p>
    <w:p w14:paraId="684D5C24" w14:textId="77777777" w:rsidR="00AE1BCC" w:rsidRPr="00AE1BCC" w:rsidRDefault="00AE1BCC" w:rsidP="00AE1BCC">
      <w:pPr>
        <w:spacing w:after="0" w:line="260" w:lineRule="exact"/>
        <w:jc w:val="both"/>
        <w:rPr>
          <w:rFonts w:ascii="Arial" w:eastAsia="Times New Roman" w:hAnsi="Arial" w:cs="Arial"/>
          <w:sz w:val="20"/>
          <w:szCs w:val="20"/>
        </w:rPr>
      </w:pPr>
    </w:p>
    <w:p w14:paraId="7AD4C909"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5031570E" w14:textId="77777777" w:rsidR="00AE1BCC" w:rsidRPr="00AE1BCC" w:rsidRDefault="00AE1BCC" w:rsidP="00AE1BCC">
      <w:pPr>
        <w:spacing w:after="0" w:line="260" w:lineRule="exact"/>
        <w:jc w:val="both"/>
        <w:rPr>
          <w:rFonts w:ascii="Arial" w:eastAsia="Times New Roman" w:hAnsi="Arial" w:cs="Arial"/>
          <w:sz w:val="20"/>
          <w:szCs w:val="20"/>
        </w:rPr>
      </w:pPr>
    </w:p>
    <w:p w14:paraId="0FE5866F" w14:textId="77777777" w:rsidR="00AE1BCC" w:rsidRPr="00AE1BCC" w:rsidRDefault="00AE1BCC" w:rsidP="00AE1BCC">
      <w:pPr>
        <w:tabs>
          <w:tab w:val="left" w:pos="-284"/>
        </w:tabs>
        <w:spacing w:after="0" w:line="260" w:lineRule="exact"/>
        <w:jc w:val="both"/>
        <w:rPr>
          <w:rFonts w:ascii="Arial" w:eastAsia="Times New Roman" w:hAnsi="Arial" w:cs="Arial"/>
          <w:sz w:val="20"/>
          <w:szCs w:val="20"/>
        </w:rPr>
      </w:pPr>
      <w:r w:rsidRPr="00AE1BCC">
        <w:rPr>
          <w:rFonts w:ascii="Arial" w:eastAsia="Times New Roman" w:hAnsi="Arial" w:cs="Arial"/>
          <w:b/>
          <w:bCs/>
          <w:sz w:val="20"/>
          <w:szCs w:val="20"/>
        </w:rPr>
        <w:t>Pravice in obveznosti uporabnika</w:t>
      </w:r>
    </w:p>
    <w:p w14:paraId="73631BB3" w14:textId="77777777" w:rsidR="00AE1BCC" w:rsidRPr="00AE1BCC" w:rsidRDefault="00AE1BCC" w:rsidP="00AE1BCC">
      <w:pPr>
        <w:tabs>
          <w:tab w:val="left" w:pos="360"/>
        </w:tabs>
        <w:spacing w:after="0" w:line="260" w:lineRule="exact"/>
        <w:ind w:right="-483"/>
        <w:jc w:val="both"/>
        <w:rPr>
          <w:rFonts w:ascii="Arial" w:eastAsia="Times New Roman" w:hAnsi="Arial" w:cs="Arial"/>
          <w:sz w:val="20"/>
          <w:szCs w:val="20"/>
        </w:rPr>
      </w:pPr>
      <w:r w:rsidRPr="00AE1BCC">
        <w:rPr>
          <w:rFonts w:ascii="Arial" w:eastAsia="Times New Roman" w:hAnsi="Arial" w:cs="Arial"/>
          <w:sz w:val="20"/>
          <w:szCs w:val="20"/>
        </w:rPr>
        <w:t>Uporabnik se s to pogodbo zavezuje, da bo:</w:t>
      </w:r>
    </w:p>
    <w:p w14:paraId="3C2A97E4" w14:textId="77777777" w:rsidR="00AE1BCC" w:rsidRPr="00AE1BCC" w:rsidRDefault="00AE1BCC" w:rsidP="00A011E8">
      <w:pPr>
        <w:widowControl w:val="0"/>
        <w:numPr>
          <w:ilvl w:val="0"/>
          <w:numId w:val="49"/>
        </w:numPr>
        <w:spacing w:after="0" w:line="260" w:lineRule="exact"/>
        <w:ind w:left="709"/>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omogočil izvajalcu nemoteno delo (predaja delovišča v trenutno posest, zagotovitev primernih dostopov itd.),</w:t>
      </w:r>
    </w:p>
    <w:p w14:paraId="4911D507" w14:textId="77777777" w:rsidR="00AE1BCC" w:rsidRPr="00AE1BCC" w:rsidRDefault="00AE1BCC" w:rsidP="00A011E8">
      <w:pPr>
        <w:numPr>
          <w:ilvl w:val="0"/>
          <w:numId w:val="49"/>
        </w:numPr>
        <w:spacing w:after="0" w:line="260" w:lineRule="atLeast"/>
        <w:jc w:val="both"/>
        <w:rPr>
          <w:rFonts w:ascii="Arial" w:eastAsia="Times New Roman" w:hAnsi="Arial" w:cs="Times New Roman"/>
          <w:sz w:val="20"/>
          <w:szCs w:val="24"/>
        </w:rPr>
      </w:pPr>
      <w:r w:rsidRPr="00AE1BCC">
        <w:rPr>
          <w:rFonts w:ascii="Arial" w:eastAsia="Times New Roman" w:hAnsi="Arial" w:cs="Times New Roman"/>
          <w:sz w:val="20"/>
          <w:szCs w:val="24"/>
        </w:rPr>
        <w:t>zagotovil nemoten dostop do lokacije, na kateri se izvajajo dela,</w:t>
      </w:r>
    </w:p>
    <w:p w14:paraId="4C264728" w14:textId="77777777" w:rsidR="00AE1BCC" w:rsidRPr="00AE1BCC" w:rsidRDefault="00AE1BCC" w:rsidP="00A011E8">
      <w:pPr>
        <w:widowControl w:val="0"/>
        <w:numPr>
          <w:ilvl w:val="0"/>
          <w:numId w:val="49"/>
        </w:numPr>
        <w:spacing w:after="0" w:line="260" w:lineRule="exact"/>
        <w:ind w:left="709"/>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omogočil izvajalcu priklop na komunalne in energetske vode,</w:t>
      </w:r>
    </w:p>
    <w:p w14:paraId="7384ACA9" w14:textId="77777777" w:rsidR="00AE1BCC" w:rsidRPr="00AE1BCC" w:rsidRDefault="00AE1BCC" w:rsidP="00A011E8">
      <w:pPr>
        <w:widowControl w:val="0"/>
        <w:numPr>
          <w:ilvl w:val="0"/>
          <w:numId w:val="49"/>
        </w:numPr>
        <w:spacing w:after="0" w:line="260" w:lineRule="exact"/>
        <w:ind w:left="709"/>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tekoče spremljal izvajanje pogodbenih del in v soglasju z naročnikom potrjeval predlagane in s strani nadzornika, ter projektanta usklajene spremembe,</w:t>
      </w:r>
    </w:p>
    <w:p w14:paraId="43E0B526" w14:textId="77777777" w:rsidR="00AE1BCC" w:rsidRPr="00AE1BCC" w:rsidRDefault="00AE1BCC" w:rsidP="00A011E8">
      <w:pPr>
        <w:widowControl w:val="0"/>
        <w:numPr>
          <w:ilvl w:val="0"/>
          <w:numId w:val="49"/>
        </w:numPr>
        <w:spacing w:after="0" w:line="260" w:lineRule="exact"/>
        <w:ind w:left="709"/>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zagotovil sodelovanje svojih tehnično vzdrževalnih služb,</w:t>
      </w:r>
    </w:p>
    <w:p w14:paraId="1E92400F" w14:textId="77777777" w:rsidR="00AE1BCC" w:rsidRPr="00AE1BCC" w:rsidRDefault="00AE1BCC" w:rsidP="00A011E8">
      <w:pPr>
        <w:widowControl w:val="0"/>
        <w:numPr>
          <w:ilvl w:val="0"/>
          <w:numId w:val="49"/>
        </w:numPr>
        <w:spacing w:after="0" w:line="260" w:lineRule="exact"/>
        <w:ind w:left="709"/>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zagotovil varnostni načrt,</w:t>
      </w:r>
    </w:p>
    <w:p w14:paraId="6BB03D56" w14:textId="77777777" w:rsidR="00AE1BCC" w:rsidRPr="00AE1BCC" w:rsidRDefault="00AE1BCC" w:rsidP="00A011E8">
      <w:pPr>
        <w:numPr>
          <w:ilvl w:val="0"/>
          <w:numId w:val="49"/>
        </w:numPr>
        <w:spacing w:after="0" w:line="260" w:lineRule="atLeast"/>
        <w:jc w:val="both"/>
        <w:rPr>
          <w:rFonts w:ascii="Arial" w:eastAsia="Times New Roman" w:hAnsi="Arial" w:cs="Times New Roman"/>
          <w:sz w:val="20"/>
          <w:szCs w:val="24"/>
        </w:rPr>
      </w:pPr>
      <w:r w:rsidRPr="00AE1BCC">
        <w:rPr>
          <w:rFonts w:ascii="Arial" w:eastAsia="Times New Roman" w:hAnsi="Arial" w:cs="Times New Roman"/>
          <w:sz w:val="20"/>
          <w:szCs w:val="24"/>
        </w:rPr>
        <w:t>pred pričetkom izvajanja del izvajalcu pravočasno predal vso dokumentacijo, ki je potrebna za izvedbo del po tej pogodbi ter uvedel izvajalca v delo v roku, ki je naveden v pogodbi in mu nudil vse potrebne informacije za izvedbo del po tej pogodbi;</w:t>
      </w:r>
    </w:p>
    <w:p w14:paraId="632E0DCB" w14:textId="77777777" w:rsidR="00AE1BCC" w:rsidRPr="00AE1BCC" w:rsidRDefault="00AE1BCC" w:rsidP="00A011E8">
      <w:pPr>
        <w:numPr>
          <w:ilvl w:val="0"/>
          <w:numId w:val="49"/>
        </w:numPr>
        <w:spacing w:after="0" w:line="260" w:lineRule="atLeast"/>
        <w:jc w:val="both"/>
        <w:rPr>
          <w:rFonts w:ascii="Arial" w:eastAsia="Times New Roman" w:hAnsi="Arial" w:cs="Times New Roman"/>
          <w:sz w:val="20"/>
          <w:szCs w:val="24"/>
        </w:rPr>
      </w:pPr>
      <w:r w:rsidRPr="00AE1BCC">
        <w:rPr>
          <w:rFonts w:ascii="Arial" w:eastAsia="Times New Roman" w:hAnsi="Arial" w:cs="Times New Roman"/>
          <w:sz w:val="20"/>
          <w:szCs w:val="24"/>
        </w:rPr>
        <w:t>tekom izvajanja del zagotavljal vso dokumentacijo, ki se bo pokazala za potrebno med izvajanjem del (vključno s popravki in dopolnitvami neustrezne projektne dokumentacije), tako da ne bo moteno napredovanje del in zaključek v pogodbenih rokih;</w:t>
      </w:r>
    </w:p>
    <w:p w14:paraId="78D400D4" w14:textId="77777777" w:rsidR="00AE1BCC" w:rsidRPr="00AE1BCC" w:rsidRDefault="00AE1BCC" w:rsidP="00A011E8">
      <w:pPr>
        <w:numPr>
          <w:ilvl w:val="0"/>
          <w:numId w:val="49"/>
        </w:numPr>
        <w:spacing w:after="0" w:line="260" w:lineRule="atLeast"/>
        <w:jc w:val="both"/>
        <w:rPr>
          <w:rFonts w:ascii="Arial" w:eastAsia="Times New Roman" w:hAnsi="Arial" w:cs="Times New Roman"/>
          <w:sz w:val="20"/>
          <w:szCs w:val="24"/>
        </w:rPr>
      </w:pPr>
      <w:r w:rsidRPr="00AE1BCC">
        <w:rPr>
          <w:rFonts w:ascii="Arial" w:eastAsia="Times New Roman" w:hAnsi="Arial" w:cs="Times New Roman"/>
          <w:sz w:val="20"/>
          <w:szCs w:val="24"/>
        </w:rPr>
        <w:t>zagotovil koordinatorja za zdravje in varnost pri delu na začasnih in premičnih gradbiščih.</w:t>
      </w:r>
    </w:p>
    <w:p w14:paraId="7830CE48" w14:textId="77777777" w:rsidR="00AE1BCC" w:rsidRPr="00AE1BCC" w:rsidRDefault="00AE1BCC" w:rsidP="00AE1BCC">
      <w:pPr>
        <w:spacing w:after="0" w:line="260" w:lineRule="exact"/>
        <w:jc w:val="both"/>
        <w:rPr>
          <w:rFonts w:ascii="Arial" w:eastAsia="Times New Roman" w:hAnsi="Arial" w:cs="Arial"/>
          <w:sz w:val="20"/>
          <w:szCs w:val="20"/>
        </w:rPr>
      </w:pPr>
    </w:p>
    <w:p w14:paraId="0366975F"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UPORABLJENI MATERIAL</w:t>
      </w:r>
    </w:p>
    <w:p w14:paraId="11C9CAB1"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5719E1A"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72CB0EF4"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730999BA"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525B74C6"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Naročnik si pridržuje pravico, da kadarkoli v teku izvajanja pogodbe in času trajanja garancijske dobe pri neodvisni instituciji preveri usklajenost vgrajenega materiala in opreme (instalacijske)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199BA1AE" w14:textId="77777777" w:rsidR="00AE1BCC" w:rsidRPr="00AE1BCC" w:rsidRDefault="00AE1BCC" w:rsidP="00AE1BCC">
      <w:pPr>
        <w:spacing w:after="0" w:line="260" w:lineRule="exact"/>
        <w:jc w:val="both"/>
        <w:rPr>
          <w:rFonts w:ascii="Arial" w:eastAsia="Times New Roman" w:hAnsi="Arial" w:cs="Arial"/>
          <w:b/>
          <w:sz w:val="20"/>
          <w:szCs w:val="20"/>
        </w:rPr>
      </w:pPr>
    </w:p>
    <w:p w14:paraId="02964A36"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POGODBENA CENA IN PLAČILNI POGOJI</w:t>
      </w:r>
    </w:p>
    <w:p w14:paraId="5AA99D5B" w14:textId="77777777" w:rsidR="00AE1BCC" w:rsidRPr="00AE1BCC" w:rsidRDefault="00AE1BCC" w:rsidP="00AE1BCC">
      <w:pPr>
        <w:spacing w:after="0" w:line="260" w:lineRule="exact"/>
        <w:jc w:val="both"/>
        <w:rPr>
          <w:rFonts w:ascii="Arial" w:eastAsia="Times New Roman" w:hAnsi="Arial" w:cs="Arial"/>
          <w:b/>
          <w:sz w:val="20"/>
          <w:szCs w:val="20"/>
          <w:lang w:eastAsia="sl-SI"/>
        </w:rPr>
      </w:pPr>
    </w:p>
    <w:p w14:paraId="38069E8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0FD66AE"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iCs/>
          <w:kern w:val="3"/>
          <w:sz w:val="20"/>
          <w:szCs w:val="20"/>
          <w:lang w:eastAsia="zh-CN"/>
        </w:rPr>
      </w:pPr>
    </w:p>
    <w:p w14:paraId="44590AC9"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iCs/>
          <w:kern w:val="3"/>
          <w:sz w:val="20"/>
          <w:szCs w:val="20"/>
          <w:lang w:eastAsia="zh-CN"/>
        </w:rPr>
      </w:pPr>
      <w:r w:rsidRPr="00AE1BCC">
        <w:rPr>
          <w:rFonts w:ascii="Arial" w:eastAsia="Times New Roman" w:hAnsi="Arial" w:cs="Arial"/>
          <w:iCs/>
          <w:kern w:val="3"/>
          <w:sz w:val="20"/>
          <w:szCs w:val="20"/>
          <w:lang w:eastAsia="zh-CN"/>
        </w:rPr>
        <w:t xml:space="preserve">Cena je dogovorjena s klavzulo »dejanske količine in fiksne enotne cene«. </w:t>
      </w:r>
    </w:p>
    <w:p w14:paraId="26FF9850"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iCs/>
          <w:kern w:val="3"/>
          <w:sz w:val="20"/>
          <w:szCs w:val="20"/>
          <w:lang w:eastAsia="zh-CN"/>
        </w:rPr>
      </w:pPr>
    </w:p>
    <w:p w14:paraId="3682FFFE" w14:textId="77777777" w:rsidR="00AE1BCC" w:rsidRPr="00AE1BCC" w:rsidRDefault="00AE1BCC" w:rsidP="00AE1BCC">
      <w:pPr>
        <w:spacing w:after="0" w:line="260" w:lineRule="exact"/>
        <w:jc w:val="both"/>
        <w:rPr>
          <w:rFonts w:ascii="Arial" w:eastAsia="Times New Roman" w:hAnsi="Arial" w:cs="Arial"/>
          <w:b/>
          <w:sz w:val="20"/>
          <w:szCs w:val="20"/>
          <w:lang w:eastAsia="sl-SI"/>
        </w:rPr>
      </w:pPr>
      <w:r w:rsidRPr="00AE1BCC">
        <w:rPr>
          <w:rFonts w:ascii="Arial" w:eastAsia="Times New Roman" w:hAnsi="Arial" w:cs="Arial"/>
          <w:sz w:val="20"/>
          <w:szCs w:val="20"/>
          <w:lang w:eastAsia="sl-SI"/>
        </w:rPr>
        <w:t>Skupna pogodbena vrednost je enaka skupni vrednosti po ponudbenem predračunu in znaša:</w:t>
      </w:r>
    </w:p>
    <w:p w14:paraId="5AA37F53" w14:textId="77777777" w:rsidR="00AE1BCC" w:rsidRPr="00AE1BCC" w:rsidRDefault="00AE1BCC" w:rsidP="00AE1B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ab/>
      </w:r>
    </w:p>
    <w:p w14:paraId="4D587B01" w14:textId="77777777" w:rsidR="00AE1BCC" w:rsidRPr="00AE1BCC" w:rsidRDefault="00AE1BCC" w:rsidP="00AE1B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x-none"/>
        </w:rPr>
      </w:pPr>
      <w:r w:rsidRPr="00AE1BCC">
        <w:rPr>
          <w:rFonts w:ascii="Arial" w:eastAsia="Times New Roman" w:hAnsi="Arial" w:cs="Arial"/>
          <w:sz w:val="20"/>
          <w:szCs w:val="20"/>
          <w:lang w:eastAsia="x-none"/>
        </w:rPr>
        <w:t>_________________ EUR brez DDV oz. _______________ EUR z DDV</w:t>
      </w:r>
    </w:p>
    <w:p w14:paraId="5673A5C3" w14:textId="77777777" w:rsidR="00AE1BCC" w:rsidRPr="00AE1BCC" w:rsidRDefault="00AE1BCC" w:rsidP="00AE1BCC">
      <w:pPr>
        <w:spacing w:after="0" w:line="260" w:lineRule="exact"/>
        <w:jc w:val="both"/>
        <w:rPr>
          <w:rFonts w:ascii="Arial" w:eastAsia="Times New Roman" w:hAnsi="Arial" w:cs="Arial"/>
          <w:bCs/>
          <w:sz w:val="20"/>
          <w:szCs w:val="20"/>
          <w:lang w:eastAsia="sl-SI"/>
        </w:rPr>
      </w:pPr>
      <w:r w:rsidRPr="00AE1BCC">
        <w:rPr>
          <w:rFonts w:ascii="Arial" w:eastAsia="Times New Roman" w:hAnsi="Arial" w:cs="Arial"/>
          <w:bCs/>
          <w:sz w:val="20"/>
          <w:szCs w:val="20"/>
          <w:lang w:eastAsia="sl-SI"/>
        </w:rPr>
        <w:t>(z besedo: _____________________ EUR in __/100 z DDV).</w:t>
      </w:r>
    </w:p>
    <w:p w14:paraId="2DAAFFDC" w14:textId="77777777" w:rsidR="00AE1BCC" w:rsidRPr="00AE1BCC" w:rsidRDefault="00AE1BCC" w:rsidP="00AE1BCC">
      <w:pPr>
        <w:spacing w:after="0" w:line="260" w:lineRule="exact"/>
        <w:jc w:val="both"/>
        <w:rPr>
          <w:rFonts w:ascii="Arial" w:eastAsia="Times New Roman" w:hAnsi="Arial" w:cs="Arial"/>
          <w:bCs/>
          <w:sz w:val="20"/>
          <w:szCs w:val="20"/>
          <w:lang w:eastAsia="sl-SI"/>
        </w:rPr>
      </w:pPr>
    </w:p>
    <w:p w14:paraId="1426627B"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F9CCE12" w14:textId="77777777" w:rsidR="00AE1BCC" w:rsidRPr="00AE1BCC" w:rsidRDefault="00AE1BCC" w:rsidP="00AE1BCC">
      <w:pPr>
        <w:spacing w:after="0" w:line="260" w:lineRule="exact"/>
        <w:jc w:val="both"/>
        <w:rPr>
          <w:rFonts w:ascii="Arial" w:eastAsia="Times New Roman" w:hAnsi="Arial" w:cs="Arial"/>
          <w:b/>
          <w:sz w:val="20"/>
          <w:szCs w:val="20"/>
        </w:rPr>
      </w:pPr>
    </w:p>
    <w:p w14:paraId="5D9A43A8"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b/>
          <w:sz w:val="20"/>
          <w:szCs w:val="20"/>
        </w:rPr>
        <w:t>Obračun del – izdajanje začasnih situacij</w:t>
      </w:r>
    </w:p>
    <w:p w14:paraId="022269F0"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bo izvedena dela obračunaval z mesečnimi situacijami do petega (5.) dne v</w:t>
      </w:r>
      <w:r w:rsidRPr="00AE1BCC">
        <w:rPr>
          <w:rFonts w:ascii="Arial" w:eastAsia="Times New Roman" w:hAnsi="Arial" w:cs="Arial"/>
          <w:i/>
          <w:sz w:val="20"/>
          <w:szCs w:val="20"/>
        </w:rPr>
        <w:t xml:space="preserve"> </w:t>
      </w:r>
      <w:r w:rsidRPr="00AE1BCC">
        <w:rPr>
          <w:rFonts w:ascii="Arial" w:eastAsia="Times New Roman" w:hAnsi="Arial" w:cs="Arial"/>
          <w:sz w:val="20"/>
          <w:szCs w:val="20"/>
        </w:rPr>
        <w:t>mesecu, in sicer na podlagi popisa dejansko izvedenih del na objektu v prejšnjem mesecu. Mesečne situacije morajo biti usklajene z vpisi v knjigo obračunskih izmer.</w:t>
      </w:r>
    </w:p>
    <w:p w14:paraId="7D46D0DC" w14:textId="77777777" w:rsidR="00AE1BCC" w:rsidRPr="00AE1BCC" w:rsidRDefault="00AE1BCC" w:rsidP="00AE1BCC">
      <w:pPr>
        <w:spacing w:after="0" w:line="260" w:lineRule="exact"/>
        <w:jc w:val="both"/>
        <w:rPr>
          <w:rFonts w:ascii="Arial" w:eastAsia="Times New Roman" w:hAnsi="Arial" w:cs="Arial"/>
          <w:sz w:val="20"/>
          <w:szCs w:val="20"/>
        </w:rPr>
      </w:pPr>
    </w:p>
    <w:p w14:paraId="20C77C5D"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mora obračunsko situacijo poslati nadzorniku in naročniku po elektronski pošti.</w:t>
      </w:r>
    </w:p>
    <w:p w14:paraId="1FFAD0AE" w14:textId="77777777" w:rsidR="00AE1BCC" w:rsidRPr="00AE1BCC" w:rsidRDefault="00AE1BCC" w:rsidP="00AE1BCC">
      <w:pPr>
        <w:spacing w:after="0" w:line="260" w:lineRule="exact"/>
        <w:jc w:val="both"/>
        <w:rPr>
          <w:rFonts w:ascii="Arial" w:eastAsia="Times New Roman" w:hAnsi="Arial" w:cs="Arial"/>
          <w:sz w:val="20"/>
          <w:szCs w:val="20"/>
        </w:rPr>
      </w:pPr>
    </w:p>
    <w:p w14:paraId="74247554"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Izvedena dela morajo biti potrjena s strani nadzornika, ki ga določi naročnik, z vpisom v gradbeno knjigo. Nadzornik je dolžan potrditi situacijo oziroma podati pripombe na situacijo v roku desetih (10)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35B61AB7" w14:textId="77777777" w:rsidR="00AE1BCC" w:rsidRPr="00AE1BCC" w:rsidRDefault="00AE1BCC" w:rsidP="00AE1BCC">
      <w:pPr>
        <w:spacing w:after="0" w:line="260" w:lineRule="exact"/>
        <w:jc w:val="both"/>
        <w:rPr>
          <w:rFonts w:ascii="Arial" w:eastAsia="Times New Roman" w:hAnsi="Arial" w:cs="Arial"/>
          <w:sz w:val="20"/>
          <w:szCs w:val="20"/>
        </w:rPr>
      </w:pPr>
    </w:p>
    <w:p w14:paraId="262BBA6B"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769B6FD6" w14:textId="77777777" w:rsidR="00AE1BCC" w:rsidRPr="00AE1BCC" w:rsidRDefault="00AE1BCC" w:rsidP="00AE1BCC">
      <w:pPr>
        <w:spacing w:after="0" w:line="260" w:lineRule="exact"/>
        <w:jc w:val="both"/>
        <w:rPr>
          <w:rFonts w:ascii="Arial" w:eastAsia="Times New Roman" w:hAnsi="Arial" w:cs="Arial"/>
          <w:sz w:val="20"/>
          <w:szCs w:val="20"/>
        </w:rPr>
      </w:pPr>
    </w:p>
    <w:p w14:paraId="441E6432"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Situacija se v delu, v katerem ni obrazloženo zavrnjena, šteje za potrjeno.</w:t>
      </w:r>
    </w:p>
    <w:p w14:paraId="5CF6AAF4" w14:textId="77777777" w:rsidR="00AE1BCC" w:rsidRPr="00AE1BCC" w:rsidRDefault="00AE1BCC" w:rsidP="00AE1BCC">
      <w:pPr>
        <w:spacing w:after="0" w:line="260" w:lineRule="exact"/>
        <w:jc w:val="both"/>
        <w:rPr>
          <w:rFonts w:ascii="Arial" w:eastAsia="Times New Roman" w:hAnsi="Arial" w:cs="Arial"/>
          <w:sz w:val="20"/>
          <w:szCs w:val="20"/>
        </w:rPr>
      </w:pPr>
    </w:p>
    <w:p w14:paraId="7E0935D8"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Naročnik mora plačati nesporni znesek situacije, sicer z dnem zapadlosti situacije preide v dolžniško zamudo in ima izvajalec pravico zaračunati naročniku zamudne obresti v skladu z veljavnimi predpisi.</w:t>
      </w:r>
    </w:p>
    <w:p w14:paraId="42638C31" w14:textId="77777777" w:rsidR="00AE1BCC" w:rsidRPr="00AE1BCC" w:rsidRDefault="00AE1BCC" w:rsidP="00AE1BCC">
      <w:pPr>
        <w:spacing w:after="0" w:line="260" w:lineRule="exact"/>
        <w:jc w:val="both"/>
        <w:rPr>
          <w:rFonts w:ascii="Arial" w:eastAsia="Times New Roman" w:hAnsi="Arial" w:cs="Arial"/>
          <w:sz w:val="20"/>
          <w:szCs w:val="20"/>
        </w:rPr>
      </w:pPr>
    </w:p>
    <w:p w14:paraId="0005FCDC"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lastRenderedPageBreak/>
        <w:t xml:space="preserve">Vsi računi (situacije)  morajo biti izstavljeni v elektronski obliki (e–račun) skladno z 28. členom Zakona o opravljanju plačilnih storitev za proračunske uporabnike (Uradni list RS, št. 59/10 s spremembami in dopolnitvami) in morajo vsebovati vse podatke, ki so predpisani v ZDDV-1. </w:t>
      </w:r>
    </w:p>
    <w:p w14:paraId="00C23B39" w14:textId="77777777" w:rsidR="00AE1BCC" w:rsidRPr="00AE1BCC" w:rsidRDefault="00AE1BCC" w:rsidP="00AE1BCC">
      <w:pPr>
        <w:spacing w:after="0" w:line="260" w:lineRule="exact"/>
        <w:jc w:val="both"/>
        <w:rPr>
          <w:rFonts w:ascii="Arial" w:eastAsia="Times New Roman" w:hAnsi="Arial" w:cs="Arial"/>
          <w:sz w:val="20"/>
          <w:szCs w:val="20"/>
        </w:rPr>
      </w:pPr>
    </w:p>
    <w:p w14:paraId="3666AF22" w14:textId="77777777" w:rsidR="00AE1BCC" w:rsidRPr="000F7D22" w:rsidRDefault="00AE1BCC" w:rsidP="00AE1BCC">
      <w:pPr>
        <w:spacing w:after="0" w:line="260" w:lineRule="exact"/>
        <w:jc w:val="both"/>
        <w:rPr>
          <w:rFonts w:ascii="Arial" w:eastAsia="Times New Roman" w:hAnsi="Arial" w:cs="Arial"/>
          <w:sz w:val="20"/>
          <w:szCs w:val="20"/>
        </w:rPr>
      </w:pPr>
      <w:r w:rsidRPr="000F7D22">
        <w:rPr>
          <w:rFonts w:ascii="Arial" w:eastAsia="Times New Roman" w:hAnsi="Arial" w:cs="Arial"/>
          <w:sz w:val="20"/>
          <w:szCs w:val="20"/>
        </w:rPr>
        <w:t xml:space="preserve">Izvajalec se zavezuje, zaradi posebnosti financiranja in </w:t>
      </w:r>
      <w:bookmarkStart w:id="13" w:name="_Hlk69730649"/>
      <w:r w:rsidRPr="000F7D22">
        <w:rPr>
          <w:rFonts w:ascii="Arial" w:eastAsia="Times New Roman" w:hAnsi="Arial" w:cs="Arial"/>
          <w:sz w:val="20"/>
          <w:szCs w:val="20"/>
        </w:rPr>
        <w:t>razdelitve stroškov na upravičene in neupravičene</w:t>
      </w:r>
      <w:bookmarkEnd w:id="13"/>
      <w:r w:rsidRPr="000F7D22">
        <w:rPr>
          <w:rFonts w:ascii="Arial" w:eastAsia="Times New Roman" w:hAnsi="Arial" w:cs="Arial"/>
          <w:sz w:val="20"/>
          <w:szCs w:val="20"/>
        </w:rPr>
        <w:t xml:space="preserve">, </w:t>
      </w:r>
      <w:bookmarkStart w:id="14" w:name="_Hlk69730665"/>
      <w:r w:rsidRPr="000F7D22">
        <w:rPr>
          <w:rFonts w:ascii="Arial" w:eastAsia="Times New Roman" w:hAnsi="Arial" w:cs="Arial"/>
          <w:sz w:val="20"/>
          <w:szCs w:val="20"/>
        </w:rPr>
        <w:t>račune s priloženimi situacijami izstavljati na naslednji način</w:t>
      </w:r>
      <w:bookmarkEnd w:id="14"/>
      <w:r w:rsidRPr="000F7D22">
        <w:rPr>
          <w:rFonts w:ascii="Arial" w:eastAsia="Times New Roman" w:hAnsi="Arial" w:cs="Arial"/>
          <w:sz w:val="20"/>
          <w:szCs w:val="20"/>
        </w:rPr>
        <w:t>:</w:t>
      </w:r>
    </w:p>
    <w:p w14:paraId="1C59800B" w14:textId="77777777" w:rsidR="00712235" w:rsidRPr="000F7D22" w:rsidRDefault="00712235" w:rsidP="00AE1BCC">
      <w:pPr>
        <w:spacing w:after="0" w:line="260" w:lineRule="exact"/>
        <w:jc w:val="both"/>
        <w:rPr>
          <w:rFonts w:ascii="Arial" w:eastAsia="Times New Roman" w:hAnsi="Arial" w:cs="Arial"/>
          <w:sz w:val="20"/>
          <w:szCs w:val="20"/>
        </w:rPr>
      </w:pPr>
    </w:p>
    <w:p w14:paraId="3091D5A7" w14:textId="77777777" w:rsidR="00712235" w:rsidRPr="000F7D22" w:rsidRDefault="00712235" w:rsidP="00AE1BCC">
      <w:pPr>
        <w:spacing w:after="0" w:line="260" w:lineRule="exact"/>
        <w:jc w:val="both"/>
        <w:rPr>
          <w:rFonts w:ascii="Arial" w:eastAsia="Times New Roman" w:hAnsi="Arial" w:cs="Arial"/>
          <w:sz w:val="20"/>
          <w:szCs w:val="20"/>
        </w:rPr>
      </w:pPr>
      <w:r w:rsidRPr="000F7D22">
        <w:rPr>
          <w:rFonts w:ascii="Arial" w:eastAsia="Times New Roman" w:hAnsi="Arial" w:cs="Arial"/>
          <w:sz w:val="20"/>
          <w:szCs w:val="20"/>
        </w:rPr>
        <w:t xml:space="preserve">Sklop 1: </w:t>
      </w:r>
    </w:p>
    <w:p w14:paraId="65BE2F39" w14:textId="77777777" w:rsidR="00AE1BCC" w:rsidRPr="000F7D22" w:rsidRDefault="00AE1BCC" w:rsidP="00A011E8">
      <w:pPr>
        <w:numPr>
          <w:ilvl w:val="0"/>
          <w:numId w:val="49"/>
        </w:numPr>
        <w:spacing w:after="0" w:line="260" w:lineRule="atLeast"/>
        <w:jc w:val="both"/>
        <w:rPr>
          <w:rFonts w:ascii="Arial" w:eastAsia="Times New Roman" w:hAnsi="Arial" w:cs="Times New Roman"/>
          <w:sz w:val="20"/>
          <w:szCs w:val="24"/>
        </w:rPr>
      </w:pPr>
      <w:bookmarkStart w:id="15" w:name="_Hlk69730708"/>
      <w:r w:rsidRPr="000F7D22">
        <w:rPr>
          <w:rFonts w:ascii="Arial" w:eastAsia="Times New Roman" w:hAnsi="Arial" w:cs="Times New Roman"/>
          <w:sz w:val="20"/>
          <w:szCs w:val="24"/>
        </w:rPr>
        <w:t>račun izstavi naročniku v višini opravljenih del</w:t>
      </w:r>
      <w:bookmarkEnd w:id="15"/>
      <w:r w:rsidRPr="000F7D22">
        <w:rPr>
          <w:rFonts w:ascii="Arial" w:eastAsia="Times New Roman" w:hAnsi="Arial" w:cs="Times New Roman"/>
          <w:sz w:val="20"/>
          <w:szCs w:val="24"/>
        </w:rPr>
        <w:t xml:space="preserve">, ki zapadejo med upravičene stroške, in sicer za </w:t>
      </w:r>
      <w:r w:rsidR="000F7D22" w:rsidRPr="000F7D22">
        <w:rPr>
          <w:rFonts w:ascii="Arial" w:eastAsia="Times New Roman" w:hAnsi="Arial" w:cs="Times New Roman"/>
          <w:sz w:val="20"/>
          <w:szCs w:val="24"/>
        </w:rPr>
        <w:t>100</w:t>
      </w:r>
      <w:r w:rsidRPr="000F7D22">
        <w:rPr>
          <w:rFonts w:ascii="Arial" w:eastAsia="Times New Roman" w:hAnsi="Arial" w:cs="Times New Roman"/>
          <w:sz w:val="20"/>
          <w:szCs w:val="24"/>
        </w:rPr>
        <w:t>% upravičenih stroškov</w:t>
      </w:r>
      <w:r w:rsidR="000F7D22" w:rsidRPr="000F7D22">
        <w:rPr>
          <w:rFonts w:ascii="Arial" w:eastAsia="Times New Roman" w:hAnsi="Arial" w:cs="Times New Roman"/>
          <w:sz w:val="20"/>
          <w:szCs w:val="24"/>
        </w:rPr>
        <w:t xml:space="preserve"> in za 8,4% neupravičenih stroškov</w:t>
      </w:r>
      <w:r w:rsidRPr="000F7D22">
        <w:rPr>
          <w:rFonts w:ascii="Arial" w:eastAsia="Times New Roman" w:hAnsi="Arial" w:cs="Times New Roman"/>
          <w:sz w:val="20"/>
          <w:szCs w:val="24"/>
        </w:rPr>
        <w:t>;</w:t>
      </w:r>
    </w:p>
    <w:p w14:paraId="4C268974" w14:textId="77777777" w:rsidR="00AE1BCC" w:rsidRPr="000F7D22" w:rsidRDefault="00AE1BCC" w:rsidP="00A011E8">
      <w:pPr>
        <w:numPr>
          <w:ilvl w:val="0"/>
          <w:numId w:val="49"/>
        </w:numPr>
        <w:spacing w:after="0" w:line="260" w:lineRule="atLeast"/>
        <w:jc w:val="both"/>
        <w:rPr>
          <w:rFonts w:ascii="Arial" w:eastAsia="Times New Roman" w:hAnsi="Arial" w:cs="Times New Roman"/>
          <w:sz w:val="20"/>
          <w:szCs w:val="24"/>
        </w:rPr>
      </w:pPr>
      <w:r w:rsidRPr="000F7D22">
        <w:rPr>
          <w:rFonts w:ascii="Arial" w:eastAsia="Times New Roman" w:hAnsi="Arial" w:cs="Times New Roman"/>
          <w:sz w:val="20"/>
          <w:szCs w:val="24"/>
        </w:rPr>
        <w:t>račun izstavi uporabniku v višini opravljenih del, ki zapadejo med neupravičene stroške</w:t>
      </w:r>
      <w:r w:rsidR="000F7D22" w:rsidRPr="000F7D22">
        <w:rPr>
          <w:rFonts w:ascii="Arial" w:eastAsia="Times New Roman" w:hAnsi="Arial" w:cs="Times New Roman"/>
          <w:sz w:val="20"/>
          <w:szCs w:val="24"/>
        </w:rPr>
        <w:t xml:space="preserve"> v višini 91,60%</w:t>
      </w:r>
      <w:r w:rsidRPr="000F7D22">
        <w:rPr>
          <w:rFonts w:ascii="Arial" w:eastAsia="Times New Roman" w:hAnsi="Arial" w:cs="Times New Roman"/>
          <w:sz w:val="20"/>
          <w:szCs w:val="24"/>
        </w:rPr>
        <w:t>.</w:t>
      </w:r>
    </w:p>
    <w:p w14:paraId="7D74089E" w14:textId="77777777" w:rsidR="00AE1BCC" w:rsidRPr="000F7D22" w:rsidRDefault="00AE1BCC" w:rsidP="00AE1BCC">
      <w:pPr>
        <w:spacing w:after="0" w:line="260" w:lineRule="exact"/>
        <w:jc w:val="both"/>
        <w:rPr>
          <w:rFonts w:ascii="Arial" w:eastAsia="Times New Roman" w:hAnsi="Arial" w:cs="Arial"/>
          <w:sz w:val="20"/>
          <w:szCs w:val="20"/>
        </w:rPr>
      </w:pPr>
    </w:p>
    <w:p w14:paraId="677BA1AA" w14:textId="77777777" w:rsidR="00712235" w:rsidRPr="000F7D22" w:rsidRDefault="00712235" w:rsidP="00712235">
      <w:pPr>
        <w:spacing w:after="0" w:line="260" w:lineRule="exact"/>
        <w:jc w:val="both"/>
        <w:rPr>
          <w:rFonts w:ascii="Arial" w:eastAsia="Times New Roman" w:hAnsi="Arial" w:cs="Arial"/>
          <w:sz w:val="20"/>
          <w:szCs w:val="20"/>
        </w:rPr>
      </w:pPr>
      <w:r w:rsidRPr="000F7D22">
        <w:rPr>
          <w:rFonts w:ascii="Arial" w:eastAsia="Times New Roman" w:hAnsi="Arial" w:cs="Arial"/>
          <w:sz w:val="20"/>
          <w:szCs w:val="20"/>
        </w:rPr>
        <w:t xml:space="preserve">Sklop 2: </w:t>
      </w:r>
    </w:p>
    <w:p w14:paraId="0CF5D1CD" w14:textId="77777777" w:rsidR="00712235" w:rsidRPr="000F7D22" w:rsidRDefault="00712235" w:rsidP="00A011E8">
      <w:pPr>
        <w:numPr>
          <w:ilvl w:val="0"/>
          <w:numId w:val="49"/>
        </w:numPr>
        <w:spacing w:after="0" w:line="260" w:lineRule="atLeast"/>
        <w:jc w:val="both"/>
        <w:rPr>
          <w:rFonts w:ascii="Arial" w:eastAsia="Times New Roman" w:hAnsi="Arial" w:cs="Times New Roman"/>
          <w:sz w:val="20"/>
          <w:szCs w:val="24"/>
        </w:rPr>
      </w:pPr>
      <w:r w:rsidRPr="000F7D22">
        <w:rPr>
          <w:rFonts w:ascii="Arial" w:eastAsia="Times New Roman" w:hAnsi="Arial" w:cs="Times New Roman"/>
          <w:sz w:val="20"/>
          <w:szCs w:val="24"/>
        </w:rPr>
        <w:t>račun izstavi naročniku v višini opravljenih del, ki zapadejo med upravičene stroške, in sicer za 49% upravičenih stroškov in</w:t>
      </w:r>
    </w:p>
    <w:p w14:paraId="4D7E4D2F" w14:textId="77777777" w:rsidR="00712235" w:rsidRPr="000F7D22" w:rsidRDefault="00712235" w:rsidP="00A011E8">
      <w:pPr>
        <w:numPr>
          <w:ilvl w:val="0"/>
          <w:numId w:val="49"/>
        </w:numPr>
        <w:spacing w:after="0" w:line="260" w:lineRule="atLeast"/>
        <w:jc w:val="both"/>
        <w:rPr>
          <w:rFonts w:ascii="Arial" w:eastAsia="Times New Roman" w:hAnsi="Arial" w:cs="Times New Roman"/>
          <w:sz w:val="20"/>
          <w:szCs w:val="24"/>
        </w:rPr>
      </w:pPr>
      <w:r w:rsidRPr="000F7D22">
        <w:rPr>
          <w:rFonts w:ascii="Arial" w:eastAsia="Times New Roman" w:hAnsi="Arial" w:cs="Times New Roman"/>
          <w:sz w:val="20"/>
          <w:szCs w:val="24"/>
        </w:rPr>
        <w:t>račun izstavi uporabniku v višini opravljenih del, ki zapadejo med upravičene stroške, in sicer za 51% upravičenih stroškov, in za vse neupravičene stroške.</w:t>
      </w:r>
    </w:p>
    <w:p w14:paraId="0163E842" w14:textId="77777777" w:rsidR="00712235" w:rsidRDefault="00712235" w:rsidP="00AE1BCC">
      <w:pPr>
        <w:spacing w:after="0" w:line="260" w:lineRule="exact"/>
        <w:jc w:val="both"/>
        <w:rPr>
          <w:rFonts w:ascii="Arial" w:eastAsia="Times New Roman" w:hAnsi="Arial" w:cs="Arial"/>
          <w:sz w:val="20"/>
          <w:szCs w:val="20"/>
        </w:rPr>
      </w:pPr>
    </w:p>
    <w:p w14:paraId="70D1D9D4" w14:textId="77777777" w:rsidR="00712235" w:rsidRDefault="00712235" w:rsidP="00AE1BCC">
      <w:pPr>
        <w:spacing w:after="0" w:line="260" w:lineRule="exact"/>
        <w:jc w:val="both"/>
        <w:rPr>
          <w:rFonts w:ascii="Arial" w:eastAsia="Times New Roman" w:hAnsi="Arial" w:cs="Arial"/>
          <w:sz w:val="20"/>
          <w:szCs w:val="20"/>
        </w:rPr>
      </w:pPr>
    </w:p>
    <w:p w14:paraId="3D9EA083"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Med sredstva naročnika sodijo </w:t>
      </w:r>
      <w:proofErr w:type="spellStart"/>
      <w:r w:rsidRPr="00AE1BCC">
        <w:rPr>
          <w:rFonts w:ascii="Arial" w:eastAsia="Times New Roman" w:hAnsi="Arial" w:cs="Arial"/>
          <w:sz w:val="20"/>
          <w:szCs w:val="20"/>
        </w:rPr>
        <w:t>sofinancerska</w:t>
      </w:r>
      <w:proofErr w:type="spellEnd"/>
      <w:r w:rsidRPr="00AE1BCC">
        <w:rPr>
          <w:rFonts w:ascii="Arial" w:eastAsia="Times New Roman" w:hAnsi="Arial" w:cs="Arial"/>
          <w:sz w:val="20"/>
          <w:szCs w:val="20"/>
        </w:rPr>
        <w:t xml:space="preserve"> sredstva EU. Naročnik in uporabnik se izvajalcu zavezujeta, da mu bosta pravočasno pred rokom za izstavitev situacije (računa) sporočila morebitno spremembo plačnikov in deležev le teh. </w:t>
      </w:r>
    </w:p>
    <w:p w14:paraId="0980A8C5" w14:textId="77777777" w:rsidR="00AE1BCC" w:rsidRPr="00AE1BCC" w:rsidRDefault="00AE1BCC" w:rsidP="00AE1BCC">
      <w:pPr>
        <w:spacing w:after="0" w:line="260" w:lineRule="exact"/>
        <w:jc w:val="both"/>
        <w:rPr>
          <w:rFonts w:ascii="Arial" w:eastAsia="Times New Roman" w:hAnsi="Arial" w:cs="Arial"/>
          <w:sz w:val="20"/>
          <w:szCs w:val="20"/>
        </w:rPr>
      </w:pPr>
    </w:p>
    <w:p w14:paraId="27D7459D"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Naročnik bo plačeval račune, s priloženimi mesečnimi situacijami v roku 30 dni /velja za račune, ki se plačujejo iz proračunskih postavk PP 170261 in PP 170262 / od prejema računa s situacijo. Priloge situacijam so spisek podizvajalcev in potrjeni računi (situacije) podizvajalcev.</w:t>
      </w:r>
    </w:p>
    <w:p w14:paraId="08966CC8" w14:textId="77777777" w:rsidR="00AE1BCC" w:rsidRPr="00AE1BCC" w:rsidRDefault="00AE1BCC" w:rsidP="00AE1BCC">
      <w:pPr>
        <w:spacing w:after="0" w:line="260" w:lineRule="exact"/>
        <w:jc w:val="both"/>
        <w:rPr>
          <w:rFonts w:ascii="Arial" w:eastAsia="Times New Roman" w:hAnsi="Arial" w:cs="Arial"/>
          <w:sz w:val="20"/>
          <w:szCs w:val="20"/>
        </w:rPr>
      </w:pPr>
    </w:p>
    <w:p w14:paraId="0DD7F8D8" w14:textId="77777777" w:rsidR="00AE1BCC" w:rsidRPr="000F7D22" w:rsidRDefault="00AE1BCC" w:rsidP="00AE1BCC">
      <w:pPr>
        <w:spacing w:after="0" w:line="260" w:lineRule="exact"/>
        <w:jc w:val="both"/>
        <w:rPr>
          <w:rFonts w:ascii="Arial" w:eastAsia="Times New Roman" w:hAnsi="Arial" w:cs="Arial"/>
          <w:sz w:val="20"/>
          <w:szCs w:val="20"/>
        </w:rPr>
      </w:pPr>
      <w:r w:rsidRPr="000F7D22">
        <w:rPr>
          <w:rFonts w:ascii="Arial" w:eastAsia="Times New Roman" w:hAnsi="Arial" w:cs="Arial"/>
          <w:sz w:val="20"/>
          <w:szCs w:val="20"/>
        </w:rPr>
        <w:t>Uporabnik bo plačeval račune, s priloženimi začasnimi mesečnimi situacijami, v roku 60 dni od prejema računa s situacijo. Priloge situacijam so spisek podizvajalcev in potrjeni računi (situacije) podizvajalcev.</w:t>
      </w:r>
    </w:p>
    <w:p w14:paraId="3172352F" w14:textId="77777777" w:rsidR="00AE1BCC" w:rsidRPr="00AE1BCC" w:rsidRDefault="00AE1BCC" w:rsidP="00AE1BCC">
      <w:pPr>
        <w:spacing w:after="0" w:line="260" w:lineRule="exact"/>
        <w:jc w:val="both"/>
        <w:rPr>
          <w:rFonts w:ascii="Arial" w:eastAsia="Times New Roman" w:hAnsi="Arial" w:cs="Arial"/>
          <w:sz w:val="20"/>
          <w:szCs w:val="20"/>
        </w:rPr>
      </w:pPr>
      <w:r w:rsidRPr="000F7D22">
        <w:rPr>
          <w:rFonts w:ascii="Arial" w:eastAsia="Times New Roman" w:hAnsi="Arial" w:cs="Arial"/>
          <w:sz w:val="20"/>
          <w:szCs w:val="20"/>
        </w:rPr>
        <w:t>Skladno s 1. točko 19. člena Zakona o začasnih ukrepih za omilitev in odpravo posledic COVID-19, Uradni list RS, št. 152/20 in 175/20 – ZIUOPDVE (v nadaljevanju ZZUOOP) je plačilni rok 60 dni od dneva prejema pravilno izstavljenega računa. Po prenehanju veljavnosti ZZUOOP je plačilni rok 30 dni od dneva prejema pravilno izstavljenega računa.</w:t>
      </w:r>
    </w:p>
    <w:p w14:paraId="056F2731" w14:textId="77777777" w:rsidR="00AE1BCC" w:rsidRPr="00AE1BCC" w:rsidRDefault="00AE1BCC" w:rsidP="00AE1BCC">
      <w:pPr>
        <w:spacing w:after="0" w:line="260" w:lineRule="exact"/>
        <w:jc w:val="both"/>
        <w:rPr>
          <w:rFonts w:ascii="Arial" w:eastAsia="Times New Roman" w:hAnsi="Arial" w:cs="Arial"/>
          <w:sz w:val="20"/>
          <w:szCs w:val="20"/>
        </w:rPr>
      </w:pPr>
      <w:bookmarkStart w:id="16" w:name="_Hlk69731270"/>
    </w:p>
    <w:p w14:paraId="143F317C"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Uporabnik je davčni zavezanec, identificiran za namene DDV v Sloveniji, in je plačnik DDV po 76. a členu ZDDV-1 za neupravičene stroške.</w:t>
      </w:r>
    </w:p>
    <w:bookmarkEnd w:id="16"/>
    <w:p w14:paraId="575A1BBE" w14:textId="77777777" w:rsidR="00AE1BCC" w:rsidRPr="00AE1BCC" w:rsidRDefault="00AE1BCC" w:rsidP="00AE1BCC">
      <w:pPr>
        <w:spacing w:after="0" w:line="260" w:lineRule="exact"/>
        <w:jc w:val="both"/>
        <w:rPr>
          <w:rFonts w:ascii="Arial" w:eastAsia="Times New Roman" w:hAnsi="Arial" w:cs="Arial"/>
          <w:sz w:val="20"/>
          <w:szCs w:val="20"/>
        </w:rPr>
      </w:pPr>
    </w:p>
    <w:p w14:paraId="36E71C9E"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Na računu se mora izvajalec sklicevati na številko pogodbe in navesti da je gradbena situacija sestavni del računa. Prikazan mora biti zadržani znesek in znesek za plačilo.</w:t>
      </w:r>
    </w:p>
    <w:p w14:paraId="5B41B602" w14:textId="77777777" w:rsidR="00AE1BCC" w:rsidRPr="00AE1BCC" w:rsidRDefault="00AE1BCC" w:rsidP="00AE1BCC">
      <w:pPr>
        <w:spacing w:after="0" w:line="260" w:lineRule="exact"/>
        <w:jc w:val="both"/>
        <w:rPr>
          <w:rFonts w:ascii="Arial" w:eastAsia="Times New Roman" w:hAnsi="Arial" w:cs="Arial"/>
          <w:sz w:val="20"/>
          <w:szCs w:val="20"/>
        </w:rPr>
      </w:pPr>
    </w:p>
    <w:p w14:paraId="02F0580D"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Obvezne priloge e-računov po tej pogodbi so:</w:t>
      </w:r>
    </w:p>
    <w:p w14:paraId="596E9EB9" w14:textId="77777777" w:rsidR="00AE1BCC" w:rsidRPr="00AE1BCC" w:rsidRDefault="00AE1BCC" w:rsidP="00A011E8">
      <w:pPr>
        <w:numPr>
          <w:ilvl w:val="0"/>
          <w:numId w:val="50"/>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t>gradbena situacija, potrjena s strani odgovornega nadzornika,</w:t>
      </w:r>
    </w:p>
    <w:p w14:paraId="03CBFB4D" w14:textId="77777777" w:rsidR="00AE1BCC" w:rsidRPr="00AE1BCC" w:rsidRDefault="00AE1BCC" w:rsidP="00A011E8">
      <w:pPr>
        <w:numPr>
          <w:ilvl w:val="0"/>
          <w:numId w:val="50"/>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t>poročilo o poteku del,</w:t>
      </w:r>
    </w:p>
    <w:p w14:paraId="43746628" w14:textId="77777777" w:rsidR="00AE1BCC" w:rsidRPr="00AE1BCC" w:rsidRDefault="00AE1BCC" w:rsidP="00A011E8">
      <w:pPr>
        <w:numPr>
          <w:ilvl w:val="0"/>
          <w:numId w:val="50"/>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t>računi oziroma gradbene situacije podizvajalcev, potrjene s strani izvajalca, v kolikor gre za neposredna plačila podizvajalcem,</w:t>
      </w:r>
    </w:p>
    <w:p w14:paraId="637FD450" w14:textId="77777777" w:rsidR="00AE1BCC" w:rsidRPr="00AE1BCC" w:rsidRDefault="00AE1BCC" w:rsidP="00A011E8">
      <w:pPr>
        <w:numPr>
          <w:ilvl w:val="0"/>
          <w:numId w:val="50"/>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t>specifikacija prejemnikov plačil po izstavljenem računu izvajalca, oblikovana po zahtevah naročnika,</w:t>
      </w:r>
    </w:p>
    <w:p w14:paraId="3A00DB5A" w14:textId="77777777" w:rsidR="00AE1BCC" w:rsidRPr="00AE1BCC" w:rsidRDefault="00AE1BCC" w:rsidP="00A011E8">
      <w:pPr>
        <w:numPr>
          <w:ilvl w:val="0"/>
          <w:numId w:val="50"/>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lastRenderedPageBreak/>
        <w:t>ostala dokumentacija, ki potrjuje, da je zaračunana storitev dejansko opravljena v skladu s to pogodbo, gradbenim dnevnikom in s potrjeno knjigo obračunskih izmer.</w:t>
      </w:r>
    </w:p>
    <w:p w14:paraId="4DEBE0D0" w14:textId="77777777" w:rsidR="00AE1BCC" w:rsidRPr="00AE1BCC" w:rsidRDefault="00AE1BCC" w:rsidP="00AE1BCC">
      <w:pPr>
        <w:spacing w:after="0" w:line="260" w:lineRule="exact"/>
        <w:jc w:val="both"/>
        <w:rPr>
          <w:rFonts w:ascii="Arial" w:eastAsia="Times New Roman" w:hAnsi="Arial" w:cs="Arial"/>
          <w:sz w:val="20"/>
          <w:szCs w:val="20"/>
        </w:rPr>
      </w:pPr>
    </w:p>
    <w:p w14:paraId="6D1C7296"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V kolikor je na izstavljenem računu izvajalca/podizvajalca naveden transakcijski račun, ki ni vsebovan v tej pogodbi, se uporablja transakcijski račun, ki je naveden na izstavljenem računu.</w:t>
      </w:r>
    </w:p>
    <w:p w14:paraId="7764DB53" w14:textId="77777777" w:rsidR="00AE1BCC" w:rsidRPr="00AE1BCC" w:rsidRDefault="00AE1BCC" w:rsidP="00AE1BCC">
      <w:pPr>
        <w:spacing w:after="0" w:line="260" w:lineRule="exact"/>
        <w:jc w:val="both"/>
        <w:rPr>
          <w:rFonts w:ascii="Arial" w:eastAsia="Times New Roman" w:hAnsi="Arial" w:cs="Arial"/>
          <w:sz w:val="20"/>
          <w:szCs w:val="20"/>
        </w:rPr>
      </w:pPr>
    </w:p>
    <w:p w14:paraId="733F02A6" w14:textId="77777777" w:rsidR="00AE1BCC" w:rsidRPr="00AE1BCC" w:rsidRDefault="00AE1BCC" w:rsidP="00AE1BCC">
      <w:pPr>
        <w:widowControl w:val="0"/>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Naročnik in uporabnik bosta do končanja vseh del potrdila in izplačala izvajalcu oziroma podizvajalcem izvedena dela največ v višini 95 % pogodbene vrednosti del. Naročnik in uporabnik namreč ob vsaki situaciji zadržita 5 %. Izplačilo zadržanih 5 % pogodbene vrednosti se bo izvršilo v roku 30 dni po primopredaji del oziroma v skladu z veljavnimi predpisi o izvrševanju proračuna.  </w:t>
      </w:r>
    </w:p>
    <w:p w14:paraId="5355921D" w14:textId="77777777" w:rsidR="00AE1BCC" w:rsidRPr="00AE1BCC" w:rsidRDefault="00AE1BCC" w:rsidP="00AE1BCC">
      <w:pPr>
        <w:widowControl w:val="0"/>
        <w:spacing w:after="0" w:line="260" w:lineRule="exact"/>
        <w:jc w:val="both"/>
        <w:rPr>
          <w:rFonts w:ascii="Arial" w:eastAsia="Times New Roman" w:hAnsi="Arial" w:cs="Arial"/>
          <w:sz w:val="20"/>
          <w:szCs w:val="20"/>
          <w:lang w:eastAsia="sl-SI"/>
        </w:rPr>
      </w:pPr>
    </w:p>
    <w:p w14:paraId="14D34D76" w14:textId="77777777" w:rsidR="00AE1BCC" w:rsidRPr="00AE1BCC" w:rsidRDefault="00AE1BCC" w:rsidP="00AE1BCC">
      <w:pPr>
        <w:widowControl w:val="0"/>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Pog</w:t>
      </w:r>
      <w:r w:rsidRPr="00AE1BCC">
        <w:rPr>
          <w:rFonts w:ascii="Arial" w:eastAsia="Times New Roman" w:hAnsi="Arial" w:cs="Arial"/>
          <w:color w:val="000000"/>
          <w:sz w:val="20"/>
          <w:szCs w:val="20"/>
          <w:lang w:eastAsia="sl-SI"/>
        </w:rPr>
        <w:t>odbene stranke so soglasne, da je izpolnitev te pogodbe vezana na proračunske zmogljivosti naročnika v letih 2022 in 2023. Če pride do spremembe v proračunu ali programu dela naročnika oziroma do proračunskih ukrepov, ki neposredno vplivajo na to pogodbo, so stranke soglasne, da s sklenitvijo dodatka to pogodbo ustrezno spremenijo.</w:t>
      </w:r>
    </w:p>
    <w:p w14:paraId="094F6310" w14:textId="77777777" w:rsidR="00AE1BCC" w:rsidRPr="00AE1BCC" w:rsidRDefault="00AE1BCC" w:rsidP="00AE1BCC">
      <w:pPr>
        <w:spacing w:after="0" w:line="260" w:lineRule="exact"/>
        <w:jc w:val="both"/>
        <w:rPr>
          <w:rFonts w:ascii="Arial" w:eastAsia="Times New Roman" w:hAnsi="Arial" w:cs="Arial"/>
          <w:sz w:val="20"/>
          <w:szCs w:val="20"/>
        </w:rPr>
      </w:pPr>
    </w:p>
    <w:p w14:paraId="45982352"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88FD7B4" w14:textId="77777777" w:rsidR="00AE1BCC" w:rsidRPr="00AE1BCC" w:rsidRDefault="00AE1BCC" w:rsidP="00AE1BCC">
      <w:pPr>
        <w:spacing w:after="0" w:line="260" w:lineRule="exact"/>
        <w:jc w:val="both"/>
        <w:rPr>
          <w:rFonts w:ascii="Arial" w:eastAsia="Times New Roman" w:hAnsi="Arial" w:cs="Arial"/>
          <w:b/>
          <w:sz w:val="20"/>
          <w:szCs w:val="20"/>
        </w:rPr>
      </w:pPr>
    </w:p>
    <w:p w14:paraId="41530934"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Končna situacija</w:t>
      </w:r>
    </w:p>
    <w:p w14:paraId="2994F0A0"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Končno situacijo izvajalec izstavi po izdelavi končnega obračuna.</w:t>
      </w:r>
    </w:p>
    <w:p w14:paraId="51DFF0B5" w14:textId="77777777" w:rsidR="00AE1BCC" w:rsidRPr="00AE1BCC" w:rsidRDefault="00AE1BCC" w:rsidP="00AE1BCC">
      <w:pPr>
        <w:spacing w:after="0" w:line="260" w:lineRule="exact"/>
        <w:jc w:val="both"/>
        <w:rPr>
          <w:rFonts w:ascii="Arial" w:eastAsia="Times New Roman" w:hAnsi="Arial" w:cs="Arial"/>
          <w:sz w:val="20"/>
          <w:szCs w:val="20"/>
        </w:rPr>
      </w:pPr>
    </w:p>
    <w:p w14:paraId="17222DA4"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Do izplačila po situaciji iz prejšnjega člena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AE1BCC">
        <w:rPr>
          <w:rFonts w:ascii="Arial" w:eastAsia="Times New Roman" w:hAnsi="Arial" w:cs="Arial"/>
          <w:sz w:val="20"/>
          <w:szCs w:val="20"/>
        </w:rPr>
        <w:t>nepredaje</w:t>
      </w:r>
      <w:proofErr w:type="spellEnd"/>
      <w:r w:rsidRPr="00AE1BCC">
        <w:rPr>
          <w:rFonts w:ascii="Arial" w:eastAsia="Times New Roman" w:hAnsi="Arial" w:cs="Arial"/>
          <w:sz w:val="20"/>
          <w:szCs w:val="20"/>
        </w:rPr>
        <w:t xml:space="preserve"> finančnega zavarovanja za odpravo napak. </w:t>
      </w:r>
    </w:p>
    <w:p w14:paraId="153DB6E9" w14:textId="77777777" w:rsidR="00AE1BCC" w:rsidRPr="00AE1BCC" w:rsidRDefault="00AE1BCC" w:rsidP="00AE1BCC">
      <w:pPr>
        <w:spacing w:after="0" w:line="260" w:lineRule="exact"/>
        <w:jc w:val="both"/>
        <w:rPr>
          <w:rFonts w:ascii="Arial" w:eastAsia="Times New Roman" w:hAnsi="Arial" w:cs="Arial"/>
          <w:sz w:val="20"/>
          <w:szCs w:val="20"/>
          <w:highlight w:val="yellow"/>
        </w:rPr>
      </w:pPr>
    </w:p>
    <w:p w14:paraId="7B9EC34F" w14:textId="77777777" w:rsidR="00AE1BCC" w:rsidRPr="00AE1BCC" w:rsidRDefault="00AE1BCC" w:rsidP="00AE1BCC">
      <w:pPr>
        <w:spacing w:after="0" w:line="260" w:lineRule="exact"/>
        <w:jc w:val="both"/>
        <w:rPr>
          <w:rFonts w:ascii="Arial" w:eastAsia="Times New Roman" w:hAnsi="Arial" w:cs="Arial"/>
          <w:sz w:val="20"/>
          <w:szCs w:val="20"/>
          <w:highlight w:val="yellow"/>
        </w:rPr>
      </w:pPr>
    </w:p>
    <w:p w14:paraId="14B7B685" w14:textId="77777777" w:rsidR="00AE1BCC" w:rsidRPr="00AE1BCC" w:rsidRDefault="00AE1BCC" w:rsidP="00AE1BCC">
      <w:pPr>
        <w:spacing w:after="0" w:line="260" w:lineRule="exact"/>
        <w:jc w:val="both"/>
        <w:rPr>
          <w:rFonts w:ascii="Arial" w:eastAsia="Times New Roman" w:hAnsi="Arial" w:cs="Arial"/>
          <w:sz w:val="20"/>
          <w:szCs w:val="20"/>
          <w:highlight w:val="yellow"/>
        </w:rPr>
      </w:pPr>
    </w:p>
    <w:p w14:paraId="66E1D9D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16FF36B" w14:textId="77777777" w:rsidR="00AE1BCC" w:rsidRPr="00AE1BCC" w:rsidRDefault="00AE1BCC" w:rsidP="00AE1BCC">
      <w:pPr>
        <w:spacing w:after="0" w:line="260" w:lineRule="exact"/>
        <w:jc w:val="both"/>
        <w:rPr>
          <w:rFonts w:ascii="Arial" w:eastAsia="Times New Roman" w:hAnsi="Arial" w:cs="Arial"/>
          <w:b/>
          <w:sz w:val="20"/>
          <w:szCs w:val="20"/>
        </w:rPr>
      </w:pPr>
    </w:p>
    <w:p w14:paraId="3ED9F436"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Rok plačila in način plačila</w:t>
      </w:r>
    </w:p>
    <w:p w14:paraId="4A7A9921"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Naročnik mora situacijo, ki ni bila zavrnjena v roku, plačati v roku 30 dni od njenega prejema, v primeru zamude plačila ima izvajalec pravico zaračunati naročniku zamudne obresti v skladu z veljavnimi predpisi. </w:t>
      </w:r>
    </w:p>
    <w:p w14:paraId="5C51604D" w14:textId="77777777" w:rsidR="00AE1BCC" w:rsidRPr="00AE1BCC" w:rsidRDefault="00AE1BCC" w:rsidP="00AE1BCC">
      <w:pPr>
        <w:spacing w:after="0" w:line="260" w:lineRule="exact"/>
        <w:jc w:val="both"/>
        <w:rPr>
          <w:rFonts w:ascii="Arial" w:eastAsia="Times New Roman" w:hAnsi="Arial" w:cs="Arial"/>
          <w:sz w:val="20"/>
          <w:szCs w:val="20"/>
        </w:rPr>
      </w:pPr>
    </w:p>
    <w:p w14:paraId="38E85798"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Pogodbene stranke soglašajo, da je med njimi običajen način plačevanja v obliki asignacije, cesije ali kompenzacije in da se plačila lahko izvajajo tudi na tak način.</w:t>
      </w:r>
    </w:p>
    <w:p w14:paraId="44753218" w14:textId="77777777" w:rsidR="00AE1BCC" w:rsidRPr="00AE1BCC" w:rsidRDefault="00AE1BCC" w:rsidP="00AE1BCC">
      <w:pPr>
        <w:spacing w:after="0" w:line="260" w:lineRule="exact"/>
        <w:jc w:val="both"/>
        <w:rPr>
          <w:rFonts w:ascii="Arial" w:eastAsia="Times New Roman" w:hAnsi="Arial" w:cs="Arial"/>
          <w:sz w:val="20"/>
          <w:szCs w:val="20"/>
        </w:rPr>
      </w:pPr>
    </w:p>
    <w:p w14:paraId="5F0F8E52"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2D3C431" w14:textId="77777777" w:rsidR="00AE1BCC" w:rsidRPr="00AE1BCC" w:rsidRDefault="00AE1BCC" w:rsidP="00AE1BCC">
      <w:pPr>
        <w:spacing w:after="0" w:line="260" w:lineRule="exact"/>
        <w:jc w:val="both"/>
        <w:rPr>
          <w:rFonts w:ascii="Arial" w:eastAsia="Times New Roman" w:hAnsi="Arial" w:cs="Arial"/>
          <w:b/>
          <w:sz w:val="20"/>
          <w:szCs w:val="20"/>
        </w:rPr>
      </w:pPr>
    </w:p>
    <w:p w14:paraId="411A74ED"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Finančna zavarovanja</w:t>
      </w:r>
    </w:p>
    <w:p w14:paraId="2F047BF2"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mora najkasneje v 15 dneh od podpisa pogodbe kot pogoj za veljavnost te pogodbe naročniku izročiti finančno zavarovanje za dobro izvedbo pogodbenih obveznosti v naslednji obliki:</w:t>
      </w:r>
    </w:p>
    <w:tbl>
      <w:tblPr>
        <w:tblW w:w="90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3"/>
        <w:gridCol w:w="2127"/>
        <w:gridCol w:w="2055"/>
      </w:tblGrid>
      <w:tr w:rsidR="00AE1BCC" w:rsidRPr="00AE1BCC" w14:paraId="551F97AD" w14:textId="77777777" w:rsidTr="00AE1BCC">
        <w:trPr>
          <w:trHeight w:val="20"/>
          <w:jc w:val="right"/>
        </w:trPr>
        <w:tc>
          <w:tcPr>
            <w:tcW w:w="4830" w:type="dxa"/>
            <w:shd w:val="clear" w:color="auto" w:fill="auto"/>
            <w:vAlign w:val="center"/>
            <w:hideMark/>
          </w:tcPr>
          <w:p w14:paraId="5A13B034"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Vrsta zavarovanja</w:t>
            </w:r>
          </w:p>
        </w:tc>
        <w:tc>
          <w:tcPr>
            <w:tcW w:w="2126" w:type="dxa"/>
            <w:shd w:val="clear" w:color="auto" w:fill="auto"/>
            <w:vAlign w:val="center"/>
            <w:hideMark/>
          </w:tcPr>
          <w:p w14:paraId="405BAB0F"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Vrednost in valuta</w:t>
            </w:r>
          </w:p>
        </w:tc>
        <w:tc>
          <w:tcPr>
            <w:tcW w:w="2054" w:type="dxa"/>
            <w:shd w:val="clear" w:color="auto" w:fill="auto"/>
            <w:vAlign w:val="center"/>
            <w:hideMark/>
          </w:tcPr>
          <w:p w14:paraId="17BE3512"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Veljavnost</w:t>
            </w:r>
          </w:p>
          <w:p w14:paraId="7706A61D"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(od / do)</w:t>
            </w:r>
          </w:p>
        </w:tc>
      </w:tr>
      <w:tr w:rsidR="00AE1BCC" w:rsidRPr="00AE1BCC" w14:paraId="70894485" w14:textId="77777777" w:rsidTr="00AE1BCC">
        <w:trPr>
          <w:trHeight w:val="20"/>
          <w:jc w:val="right"/>
        </w:trPr>
        <w:tc>
          <w:tcPr>
            <w:tcW w:w="4830" w:type="dxa"/>
            <w:shd w:val="clear" w:color="auto" w:fill="auto"/>
            <w:vAlign w:val="center"/>
            <w:hideMark/>
          </w:tcPr>
          <w:p w14:paraId="380AAC7A" w14:textId="77777777" w:rsidR="00AE1BCC" w:rsidRPr="00AE1BCC" w:rsidRDefault="00AE1BCC" w:rsidP="00AE1BCC">
            <w:pPr>
              <w:widowControl w:val="0"/>
              <w:spacing w:after="0" w:line="240" w:lineRule="auto"/>
              <w:jc w:val="both"/>
              <w:rPr>
                <w:rFonts w:ascii="Arial" w:eastAsia="Calibri" w:hAnsi="Arial" w:cs="Arial"/>
                <w:sz w:val="20"/>
                <w:szCs w:val="20"/>
              </w:rPr>
            </w:pPr>
            <w:r w:rsidRPr="00AE1BCC">
              <w:rPr>
                <w:rFonts w:ascii="Arial" w:eastAsia="Calibri" w:hAnsi="Arial" w:cs="Arial"/>
                <w:sz w:val="20"/>
                <w:szCs w:val="20"/>
              </w:rPr>
              <w:t xml:space="preserve">Bančna garancija po Enotnih pravilih za garancije na </w:t>
            </w:r>
            <w:r w:rsidRPr="00AE1BCC">
              <w:rPr>
                <w:rFonts w:ascii="Arial" w:eastAsia="Calibri" w:hAnsi="Arial" w:cs="Arial"/>
                <w:sz w:val="20"/>
                <w:szCs w:val="20"/>
              </w:rPr>
              <w:lastRenderedPageBreak/>
              <w:t xml:space="preserve">poziv (EPGP), revizija iz leta 2010, izdana pri MTZ pod št. 758 ali enakovredno kavcijsko zavarovanje zavarovalnice. </w:t>
            </w:r>
          </w:p>
          <w:p w14:paraId="0C879BFD" w14:textId="77777777" w:rsidR="00AE1BCC" w:rsidRPr="00AE1BCC" w:rsidRDefault="00AE1BCC" w:rsidP="00AE1BCC">
            <w:pPr>
              <w:widowControl w:val="0"/>
              <w:spacing w:after="0" w:line="240" w:lineRule="auto"/>
              <w:jc w:val="both"/>
              <w:rPr>
                <w:rFonts w:ascii="Arial" w:eastAsia="Calibri" w:hAnsi="Arial" w:cs="Arial"/>
                <w:sz w:val="20"/>
                <w:szCs w:val="20"/>
              </w:rPr>
            </w:pPr>
            <w:r w:rsidRPr="00AE1BCC">
              <w:rPr>
                <w:rFonts w:ascii="Arial" w:eastAsia="Calibri" w:hAnsi="Arial" w:cs="Arial"/>
                <w:sz w:val="20"/>
                <w:szCs w:val="20"/>
              </w:rPr>
              <w:t>Finančno zavarovanje mora vsebovati določilo iz katerega jasno izhaja, da za bančno garancijo veljajo Enotna pravila za garancije na poziv (EPGP), revizija iz leta 2010, izdane pri MTZ pod št. 758.</w:t>
            </w:r>
          </w:p>
        </w:tc>
        <w:tc>
          <w:tcPr>
            <w:tcW w:w="2126" w:type="dxa"/>
            <w:shd w:val="clear" w:color="auto" w:fill="auto"/>
            <w:vAlign w:val="center"/>
            <w:hideMark/>
          </w:tcPr>
          <w:p w14:paraId="49780051"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lastRenderedPageBreak/>
              <w:t xml:space="preserve">5% skupne </w:t>
            </w:r>
            <w:r w:rsidRPr="00AE1BCC">
              <w:rPr>
                <w:rFonts w:ascii="Arial" w:eastAsia="Calibri" w:hAnsi="Arial" w:cs="Arial"/>
                <w:sz w:val="20"/>
                <w:szCs w:val="20"/>
              </w:rPr>
              <w:lastRenderedPageBreak/>
              <w:t>pogodbene vrednosti z DDV</w:t>
            </w:r>
          </w:p>
        </w:tc>
        <w:tc>
          <w:tcPr>
            <w:tcW w:w="2054" w:type="dxa"/>
            <w:shd w:val="clear" w:color="auto" w:fill="auto"/>
            <w:vAlign w:val="center"/>
            <w:hideMark/>
          </w:tcPr>
          <w:p w14:paraId="1BB1013D"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lastRenderedPageBreak/>
              <w:t xml:space="preserve">od začetka </w:t>
            </w:r>
            <w:r w:rsidRPr="00AE1BCC">
              <w:rPr>
                <w:rFonts w:ascii="Arial" w:eastAsia="Calibri" w:hAnsi="Arial" w:cs="Arial"/>
                <w:sz w:val="20"/>
                <w:szCs w:val="20"/>
              </w:rPr>
              <w:lastRenderedPageBreak/>
              <w:t>veljavnosti pogodbe do 60 dni po roku za dokončanje del</w:t>
            </w:r>
          </w:p>
        </w:tc>
      </w:tr>
    </w:tbl>
    <w:p w14:paraId="5D168778" w14:textId="77777777" w:rsidR="00AE1BCC" w:rsidRPr="00AE1BCC" w:rsidRDefault="00AE1BCC" w:rsidP="00AE1BCC">
      <w:pPr>
        <w:spacing w:after="0" w:line="260" w:lineRule="exact"/>
        <w:jc w:val="both"/>
        <w:rPr>
          <w:rFonts w:ascii="Arial" w:eastAsia="Times New Roman" w:hAnsi="Arial" w:cs="Arial"/>
          <w:sz w:val="20"/>
          <w:szCs w:val="20"/>
        </w:rPr>
      </w:pPr>
    </w:p>
    <w:p w14:paraId="4457E8D3"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V primeru, da izvajalec ne predloži ustreznega finančnega zavarovanje za odpravo napak v garancijskem roku,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14:paraId="7B8BC582" w14:textId="77777777" w:rsidR="00AE1BCC" w:rsidRPr="00AE1BCC" w:rsidRDefault="00AE1BCC" w:rsidP="00AE1BCC">
      <w:pPr>
        <w:spacing w:after="0" w:line="260" w:lineRule="exact"/>
        <w:jc w:val="both"/>
        <w:rPr>
          <w:rFonts w:ascii="Arial" w:eastAsia="Times New Roman" w:hAnsi="Arial" w:cs="Arial"/>
          <w:sz w:val="20"/>
          <w:szCs w:val="20"/>
        </w:rPr>
      </w:pPr>
    </w:p>
    <w:p w14:paraId="3C250AC8"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41B6C8D" w14:textId="77777777" w:rsidR="00AE1BCC" w:rsidRPr="00AE1BCC" w:rsidRDefault="00AE1BCC" w:rsidP="00AE1BCC">
      <w:pPr>
        <w:spacing w:after="0" w:line="260" w:lineRule="exact"/>
        <w:jc w:val="both"/>
        <w:rPr>
          <w:rFonts w:ascii="Arial" w:eastAsia="Times New Roman" w:hAnsi="Arial" w:cs="Arial"/>
          <w:sz w:val="20"/>
          <w:szCs w:val="20"/>
        </w:rPr>
      </w:pPr>
    </w:p>
    <w:p w14:paraId="5B204B84"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Finančno zavarovanje za dobro izvedbo pogodbenih obveznosti lahko naročnik poleg primerov, navedenih drugje v tej pogodbi, unovči tudi:</w:t>
      </w:r>
    </w:p>
    <w:p w14:paraId="00FDEF2F"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v znesku terjatve, ki jo ima naročnik do izvajalca:</w:t>
      </w:r>
    </w:p>
    <w:p w14:paraId="28CD8497" w14:textId="77777777" w:rsidR="00AE1BCC" w:rsidRPr="00AE1BCC" w:rsidRDefault="00AE1BCC" w:rsidP="00A011E8">
      <w:pPr>
        <w:numPr>
          <w:ilvl w:val="0"/>
          <w:numId w:val="42"/>
        </w:numPr>
        <w:shd w:val="clear" w:color="auto" w:fill="FFFFFF"/>
        <w:spacing w:after="0" w:line="260" w:lineRule="exact"/>
        <w:ind w:right="40"/>
        <w:jc w:val="both"/>
        <w:rPr>
          <w:rFonts w:ascii="Arial" w:eastAsia="Calibri" w:hAnsi="Arial" w:cs="Arial"/>
          <w:sz w:val="20"/>
          <w:szCs w:val="20"/>
        </w:rPr>
      </w:pPr>
      <w:r w:rsidRPr="00AE1BCC">
        <w:rPr>
          <w:rFonts w:ascii="Arial" w:eastAsia="Times New Roman" w:hAnsi="Arial" w:cs="Arial"/>
          <w:noProof/>
          <w:sz w:val="20"/>
          <w:szCs w:val="20"/>
          <w:shd w:val="clear" w:color="auto" w:fill="FFFFFF"/>
        </w:rPr>
        <w:t>č</w:t>
      </w:r>
      <w:r w:rsidRPr="00AE1BCC">
        <w:rPr>
          <w:rFonts w:ascii="Arial" w:eastAsia="Calibri" w:hAnsi="Arial" w:cs="Arial"/>
          <w:sz w:val="20"/>
          <w:szCs w:val="20"/>
        </w:rPr>
        <w:t>e se bo izkazalo, da izvajalec del v celoti ali delno ne opravlja v skladu s pogodbo, zahtevami dokumentacije v zvezi z oddajo javnega naročila, specifikacijami ali ponudbeno dokumentacijo;</w:t>
      </w:r>
    </w:p>
    <w:p w14:paraId="6F645644" w14:textId="77777777" w:rsidR="00AE1BCC" w:rsidRPr="00AE1BCC" w:rsidRDefault="00AE1BCC" w:rsidP="00A011E8">
      <w:pPr>
        <w:numPr>
          <w:ilvl w:val="0"/>
          <w:numId w:val="42"/>
        </w:numPr>
        <w:shd w:val="clear" w:color="auto" w:fill="FFFFFF"/>
        <w:tabs>
          <w:tab w:val="left" w:pos="735"/>
        </w:tabs>
        <w:spacing w:after="0" w:line="260" w:lineRule="exact"/>
        <w:jc w:val="both"/>
        <w:rPr>
          <w:rFonts w:ascii="Arial" w:eastAsia="Calibri" w:hAnsi="Arial" w:cs="Arial"/>
          <w:sz w:val="20"/>
          <w:szCs w:val="20"/>
        </w:rPr>
      </w:pPr>
      <w:r w:rsidRPr="00AE1BCC">
        <w:rPr>
          <w:rFonts w:ascii="Arial" w:eastAsia="Calibri" w:hAnsi="Arial" w:cs="Arial"/>
          <w:sz w:val="20"/>
          <w:szCs w:val="20"/>
        </w:rPr>
        <w:t>če izvajalec ne predloži ustreznega finančnega zavarovanja za odpravo napak v garancijskem roku;</w:t>
      </w:r>
    </w:p>
    <w:p w14:paraId="774E69FF" w14:textId="77777777" w:rsidR="00AE1BCC" w:rsidRPr="00AE1BCC" w:rsidRDefault="00AE1BCC" w:rsidP="00A011E8">
      <w:pPr>
        <w:numPr>
          <w:ilvl w:val="0"/>
          <w:numId w:val="42"/>
        </w:numPr>
        <w:shd w:val="clear" w:color="auto" w:fill="FFFFFF"/>
        <w:tabs>
          <w:tab w:val="left" w:pos="735"/>
        </w:tabs>
        <w:spacing w:after="0" w:line="260" w:lineRule="exact"/>
        <w:jc w:val="both"/>
        <w:rPr>
          <w:rFonts w:ascii="Arial" w:eastAsia="Calibri" w:hAnsi="Arial" w:cs="Arial"/>
          <w:sz w:val="20"/>
          <w:szCs w:val="20"/>
        </w:rPr>
      </w:pPr>
      <w:r w:rsidRPr="00AE1BCC">
        <w:rPr>
          <w:rFonts w:ascii="Arial" w:eastAsia="Calibri" w:hAnsi="Arial" w:cs="Arial"/>
          <w:sz w:val="20"/>
          <w:szCs w:val="20"/>
        </w:rPr>
        <w:t>v primeru ste</w:t>
      </w:r>
      <w:r w:rsidRPr="00AE1BCC">
        <w:rPr>
          <w:rFonts w:ascii="Arial" w:eastAsia="Times New Roman" w:hAnsi="Arial" w:cs="Arial"/>
          <w:noProof/>
          <w:sz w:val="20"/>
          <w:szCs w:val="20"/>
          <w:shd w:val="clear" w:color="auto" w:fill="FFFFFF"/>
        </w:rPr>
        <w:t>č</w:t>
      </w:r>
      <w:r w:rsidRPr="00AE1BCC">
        <w:rPr>
          <w:rFonts w:ascii="Arial" w:eastAsia="Calibri" w:hAnsi="Arial" w:cs="Arial"/>
          <w:sz w:val="20"/>
          <w:szCs w:val="20"/>
        </w:rPr>
        <w:t>aja, likvidacijskega postopka ali drugega postopka, katerega posledica ali namen je prenehanje njegovega poslovanja ali katerikoli drug postopek, podoben navedenim postopkom, skladno s predpisi države, v kateri ima ponudnik sedež;</w:t>
      </w:r>
    </w:p>
    <w:p w14:paraId="16454477" w14:textId="77777777" w:rsidR="00AE1BCC" w:rsidRPr="00AE1BCC" w:rsidRDefault="00AE1BCC" w:rsidP="00A011E8">
      <w:pPr>
        <w:numPr>
          <w:ilvl w:val="0"/>
          <w:numId w:val="42"/>
        </w:numPr>
        <w:shd w:val="clear" w:color="auto" w:fill="FFFFFF"/>
        <w:tabs>
          <w:tab w:val="left" w:pos="735"/>
        </w:tabs>
        <w:spacing w:after="0" w:line="260" w:lineRule="exact"/>
        <w:jc w:val="both"/>
        <w:rPr>
          <w:rFonts w:ascii="Arial" w:eastAsia="Calibri" w:hAnsi="Arial" w:cs="Arial"/>
          <w:sz w:val="20"/>
          <w:szCs w:val="20"/>
        </w:rPr>
      </w:pPr>
      <w:r w:rsidRPr="00AE1BCC">
        <w:rPr>
          <w:rFonts w:ascii="Arial" w:eastAsia="Calibri" w:hAnsi="Arial" w:cs="Arial"/>
          <w:sz w:val="20"/>
          <w:szCs w:val="20"/>
        </w:rPr>
        <w:t>če svojih obveznosti do podizvajalcev, ki sodelujejo pri izvedbi javnega naročila, v celoti ne poravna, podizvajalci pa terjajo plačilo obveznosti neposredno od naročnika;</w:t>
      </w:r>
    </w:p>
    <w:p w14:paraId="7A604133" w14:textId="77777777" w:rsidR="00AE1BCC" w:rsidRPr="00AE1BCC" w:rsidRDefault="00AE1BCC" w:rsidP="00AE1BCC">
      <w:pPr>
        <w:spacing w:after="0" w:line="260" w:lineRule="exact"/>
        <w:jc w:val="both"/>
        <w:rPr>
          <w:rFonts w:ascii="Arial" w:eastAsia="Times New Roman" w:hAnsi="Arial" w:cs="Arial"/>
          <w:sz w:val="20"/>
          <w:szCs w:val="20"/>
        </w:rPr>
      </w:pPr>
    </w:p>
    <w:p w14:paraId="59B235AA"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v polnem znesku finančnega zavarovanja, ki ima v takšnem primeru namen zavarovanja pogodbene kazni:</w:t>
      </w:r>
    </w:p>
    <w:p w14:paraId="24C1A994" w14:textId="77777777" w:rsidR="00AE1BCC" w:rsidRPr="00AE1BCC" w:rsidRDefault="00AE1BCC" w:rsidP="00A011E8">
      <w:pPr>
        <w:numPr>
          <w:ilvl w:val="0"/>
          <w:numId w:val="41"/>
        </w:numPr>
        <w:spacing w:after="0" w:line="260" w:lineRule="exact"/>
        <w:ind w:left="714" w:hanging="357"/>
        <w:jc w:val="both"/>
        <w:rPr>
          <w:rFonts w:ascii="Arial" w:eastAsia="Times New Roman" w:hAnsi="Arial" w:cs="Arial"/>
          <w:sz w:val="20"/>
          <w:szCs w:val="20"/>
          <w:lang w:eastAsia="zh-CN"/>
        </w:rPr>
      </w:pPr>
      <w:r w:rsidRPr="00AE1BCC">
        <w:rPr>
          <w:rFonts w:ascii="Arial" w:eastAsia="Times New Roman" w:hAnsi="Arial" w:cs="Arial"/>
          <w:sz w:val="20"/>
          <w:szCs w:val="20"/>
          <w:lang w:eastAsia="sl-SI"/>
        </w:rPr>
        <w:t>če izvajalec naročniku ne preda podaljšanja finančnega zavarovanja, čeprav so podani pogoji, da naročnik to lahko zahteva;</w:t>
      </w:r>
    </w:p>
    <w:p w14:paraId="34935F0B" w14:textId="77777777" w:rsidR="00AE1BCC" w:rsidRPr="00AE1BCC" w:rsidRDefault="00AE1BCC" w:rsidP="00A011E8">
      <w:pPr>
        <w:numPr>
          <w:ilvl w:val="0"/>
          <w:numId w:val="41"/>
        </w:numPr>
        <w:spacing w:after="0" w:line="260" w:lineRule="exact"/>
        <w:ind w:left="714" w:hanging="357"/>
        <w:jc w:val="both"/>
        <w:rPr>
          <w:rFonts w:ascii="Arial" w:eastAsia="Times New Roman" w:hAnsi="Arial" w:cs="Arial"/>
          <w:sz w:val="20"/>
          <w:szCs w:val="20"/>
          <w:lang w:eastAsia="zh-CN"/>
        </w:rPr>
      </w:pPr>
      <w:r w:rsidRPr="00AE1BCC">
        <w:rPr>
          <w:rFonts w:ascii="Arial" w:eastAsia="Times New Roman" w:hAnsi="Arial" w:cs="Arial"/>
          <w:sz w:val="20"/>
          <w:szCs w:val="20"/>
          <w:lang w:eastAsia="zh-CN"/>
        </w:rPr>
        <w:t>če bo naročnik pogodbo razdrl zaradi kršitev na strani izvajalca;</w:t>
      </w:r>
    </w:p>
    <w:p w14:paraId="14B1FF64" w14:textId="77777777" w:rsidR="00AE1BCC" w:rsidRPr="00AE1BCC" w:rsidRDefault="00AE1BCC" w:rsidP="00A011E8">
      <w:pPr>
        <w:numPr>
          <w:ilvl w:val="0"/>
          <w:numId w:val="41"/>
        </w:numPr>
        <w:spacing w:after="0" w:line="260" w:lineRule="exact"/>
        <w:ind w:left="714" w:hanging="357"/>
        <w:jc w:val="both"/>
        <w:rPr>
          <w:rFonts w:ascii="Arial" w:eastAsia="Times New Roman" w:hAnsi="Arial" w:cs="Arial"/>
          <w:sz w:val="20"/>
          <w:szCs w:val="20"/>
          <w:lang w:eastAsia="zh-CN"/>
        </w:rPr>
      </w:pPr>
      <w:r w:rsidRPr="00AE1BCC">
        <w:rPr>
          <w:rFonts w:ascii="Arial" w:eastAsia="Times New Roman" w:hAnsi="Arial" w:cs="Arial"/>
          <w:sz w:val="20"/>
          <w:szCs w:val="20"/>
          <w:lang w:eastAsia="zh-CN"/>
        </w:rPr>
        <w:t>če bo naročnik razdrl pogodbo zaradi zamude na strani izvajalca;</w:t>
      </w:r>
    </w:p>
    <w:p w14:paraId="0B9F635E" w14:textId="77777777" w:rsidR="00AE1BCC" w:rsidRPr="00AE1BCC" w:rsidRDefault="00AE1BCC" w:rsidP="00A011E8">
      <w:pPr>
        <w:numPr>
          <w:ilvl w:val="0"/>
          <w:numId w:val="41"/>
        </w:numPr>
        <w:spacing w:after="0" w:line="260" w:lineRule="exact"/>
        <w:ind w:left="714" w:hanging="357"/>
        <w:jc w:val="both"/>
        <w:rPr>
          <w:rFonts w:ascii="Arial" w:eastAsia="Times New Roman" w:hAnsi="Arial" w:cs="Arial"/>
          <w:sz w:val="20"/>
          <w:szCs w:val="20"/>
          <w:lang w:eastAsia="zh-CN"/>
        </w:rPr>
      </w:pPr>
      <w:r w:rsidRPr="00AE1BCC">
        <w:rPr>
          <w:rFonts w:ascii="Arial" w:eastAsia="Times New Roman" w:hAnsi="Arial" w:cs="Arial"/>
          <w:sz w:val="20"/>
          <w:szCs w:val="20"/>
          <w:lang w:eastAsia="zh-CN"/>
        </w:rPr>
        <w:t>če se bo tekom izvedbe projekta več kot dvakrat zgodilo, da bi izvajalec javno naročilo izvajal s podizvajalci, ki niso priglašeni ali s podizvajalci, katerih nominacijo je naročnik zavrnil;</w:t>
      </w:r>
    </w:p>
    <w:p w14:paraId="7CB3BDEC" w14:textId="77777777" w:rsidR="00AE1BCC" w:rsidRPr="00AE1BCC" w:rsidRDefault="00AE1BCC" w:rsidP="00A011E8">
      <w:pPr>
        <w:numPr>
          <w:ilvl w:val="0"/>
          <w:numId w:val="41"/>
        </w:numPr>
        <w:spacing w:after="0" w:line="260" w:lineRule="exact"/>
        <w:ind w:left="714" w:hanging="357"/>
        <w:jc w:val="both"/>
        <w:rPr>
          <w:rFonts w:ascii="Arial" w:eastAsia="Times New Roman" w:hAnsi="Arial" w:cs="Arial"/>
          <w:sz w:val="20"/>
          <w:szCs w:val="20"/>
          <w:lang w:eastAsia="zh-CN"/>
        </w:rPr>
      </w:pPr>
      <w:r w:rsidRPr="00AE1BCC">
        <w:rPr>
          <w:rFonts w:ascii="Arial" w:eastAsia="Times New Roman" w:hAnsi="Arial" w:cs="Arial"/>
          <w:sz w:val="20"/>
          <w:szCs w:val="20"/>
          <w:lang w:eastAsia="zh-CN"/>
        </w:rPr>
        <w:t>če izvajalec ne predloži ustreznega finančnega zavarovanja za odpravo napak v garancijskem roku;</w:t>
      </w:r>
    </w:p>
    <w:p w14:paraId="168A1075" w14:textId="77777777" w:rsidR="00AE1BCC" w:rsidRPr="00AE1BCC" w:rsidRDefault="00AE1BCC" w:rsidP="00A011E8">
      <w:pPr>
        <w:numPr>
          <w:ilvl w:val="0"/>
          <w:numId w:val="41"/>
        </w:numPr>
        <w:spacing w:after="0" w:line="260" w:lineRule="exact"/>
        <w:jc w:val="both"/>
        <w:rPr>
          <w:rFonts w:ascii="Arial" w:eastAsia="Times New Roman" w:hAnsi="Arial" w:cs="Arial"/>
          <w:sz w:val="20"/>
          <w:szCs w:val="20"/>
          <w:lang w:eastAsia="zh-CN"/>
        </w:rPr>
      </w:pPr>
      <w:r w:rsidRPr="00AE1BCC">
        <w:rPr>
          <w:rFonts w:ascii="Arial" w:eastAsia="Times New Roman" w:hAnsi="Arial" w:cs="Arial"/>
          <w:sz w:val="20"/>
          <w:szCs w:val="20"/>
          <w:lang w:eastAsia="zh-CN"/>
        </w:rPr>
        <w:t>če naročniku povzroči škodo, ki je ne povrne v roku 8 (osem) dni po pozivu naročnika;</w:t>
      </w:r>
    </w:p>
    <w:p w14:paraId="49A60696" w14:textId="77777777" w:rsidR="00AE1BCC" w:rsidRPr="00AE1BCC" w:rsidRDefault="00AE1BCC" w:rsidP="00A011E8">
      <w:pPr>
        <w:numPr>
          <w:ilvl w:val="0"/>
          <w:numId w:val="41"/>
        </w:numPr>
        <w:spacing w:after="0" w:line="260" w:lineRule="exact"/>
        <w:jc w:val="both"/>
        <w:rPr>
          <w:rFonts w:ascii="Arial" w:eastAsia="Times New Roman" w:hAnsi="Arial" w:cs="Arial"/>
          <w:sz w:val="20"/>
          <w:szCs w:val="20"/>
          <w:lang w:eastAsia="zh-CN"/>
        </w:rPr>
      </w:pPr>
      <w:r w:rsidRPr="00AE1BCC">
        <w:rPr>
          <w:rFonts w:ascii="Arial" w:eastAsia="Times New Roman" w:hAnsi="Arial" w:cs="Arial"/>
          <w:sz w:val="20"/>
          <w:szCs w:val="20"/>
          <w:lang w:eastAsia="zh-CN"/>
        </w:rPr>
        <w:t>če naročniku poda zavajajoče ali lažne informacije, podatke ali dokumente, zaradi  česar bi moral naročnik javno naročilo razveljaviti ali modificirati ali če naročnik utrpi kakšne druge posledice.</w:t>
      </w:r>
    </w:p>
    <w:p w14:paraId="0157772C" w14:textId="77777777" w:rsidR="00AE1BCC" w:rsidRDefault="00AE1BCC" w:rsidP="00AE1BCC">
      <w:pPr>
        <w:spacing w:after="0" w:line="260" w:lineRule="exact"/>
        <w:jc w:val="both"/>
        <w:rPr>
          <w:rFonts w:ascii="Arial" w:eastAsia="Times New Roman" w:hAnsi="Arial" w:cs="Arial"/>
          <w:sz w:val="20"/>
          <w:szCs w:val="20"/>
        </w:rPr>
      </w:pPr>
    </w:p>
    <w:p w14:paraId="13837BD3" w14:textId="77777777" w:rsidR="000F7D22" w:rsidRDefault="000F7D22" w:rsidP="00AE1BCC">
      <w:pPr>
        <w:spacing w:after="0" w:line="260" w:lineRule="exact"/>
        <w:jc w:val="both"/>
        <w:rPr>
          <w:rFonts w:ascii="Arial" w:eastAsia="Times New Roman" w:hAnsi="Arial" w:cs="Arial"/>
          <w:sz w:val="20"/>
          <w:szCs w:val="20"/>
        </w:rPr>
      </w:pPr>
    </w:p>
    <w:p w14:paraId="363200E8" w14:textId="77777777" w:rsidR="000F7D22" w:rsidRDefault="000F7D22" w:rsidP="00AE1BCC">
      <w:pPr>
        <w:spacing w:after="0" w:line="260" w:lineRule="exact"/>
        <w:jc w:val="both"/>
        <w:rPr>
          <w:rFonts w:ascii="Arial" w:eastAsia="Times New Roman" w:hAnsi="Arial" w:cs="Arial"/>
          <w:sz w:val="20"/>
          <w:szCs w:val="20"/>
        </w:rPr>
      </w:pPr>
    </w:p>
    <w:p w14:paraId="37598C8D" w14:textId="77777777" w:rsidR="000F7D22" w:rsidRPr="00AE1BCC" w:rsidRDefault="000F7D22" w:rsidP="00AE1BCC">
      <w:pPr>
        <w:spacing w:after="0" w:line="260" w:lineRule="exact"/>
        <w:jc w:val="both"/>
        <w:rPr>
          <w:rFonts w:ascii="Arial" w:eastAsia="Times New Roman" w:hAnsi="Arial" w:cs="Arial"/>
          <w:sz w:val="20"/>
          <w:szCs w:val="20"/>
        </w:rPr>
      </w:pPr>
    </w:p>
    <w:p w14:paraId="0171CB4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rPr>
      </w:pPr>
      <w:r w:rsidRPr="00AE1BCC">
        <w:rPr>
          <w:rFonts w:ascii="Arial" w:eastAsia="Times New Roman" w:hAnsi="Arial" w:cs="Arial"/>
          <w:sz w:val="20"/>
          <w:szCs w:val="20"/>
        </w:rPr>
        <w:lastRenderedPageBreak/>
        <w:t>člen</w:t>
      </w:r>
    </w:p>
    <w:p w14:paraId="059106CB" w14:textId="77777777" w:rsidR="00AE1BCC" w:rsidRPr="00AE1BCC" w:rsidRDefault="00AE1BCC" w:rsidP="00AE1BCC">
      <w:pPr>
        <w:spacing w:after="0" w:line="260" w:lineRule="exact"/>
        <w:jc w:val="both"/>
        <w:rPr>
          <w:rFonts w:ascii="Arial" w:eastAsia="Times New Roman" w:hAnsi="Arial" w:cs="Arial"/>
          <w:sz w:val="20"/>
          <w:szCs w:val="20"/>
        </w:rPr>
      </w:pPr>
    </w:p>
    <w:p w14:paraId="27BE479B"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mora kot pogoj za uspešen končni prevzem pred potrditvijo končne obračunske situacije, naročniku izročiti finančno zavarovanje za odpravo napak v garancijskem roku v naslednji obliki:</w:t>
      </w:r>
    </w:p>
    <w:tbl>
      <w:tblPr>
        <w:tblW w:w="90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3"/>
        <w:gridCol w:w="2127"/>
        <w:gridCol w:w="2055"/>
      </w:tblGrid>
      <w:tr w:rsidR="00AE1BCC" w:rsidRPr="00AE1BCC" w14:paraId="024D467E" w14:textId="77777777" w:rsidTr="00AE1BCC">
        <w:trPr>
          <w:trHeight w:val="20"/>
          <w:jc w:val="right"/>
        </w:trPr>
        <w:tc>
          <w:tcPr>
            <w:tcW w:w="4830" w:type="dxa"/>
            <w:shd w:val="clear" w:color="auto" w:fill="auto"/>
            <w:vAlign w:val="center"/>
            <w:hideMark/>
          </w:tcPr>
          <w:p w14:paraId="49CDCA93"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Vrsta zavarovanja</w:t>
            </w:r>
          </w:p>
        </w:tc>
        <w:tc>
          <w:tcPr>
            <w:tcW w:w="2126" w:type="dxa"/>
            <w:shd w:val="clear" w:color="auto" w:fill="auto"/>
            <w:vAlign w:val="center"/>
            <w:hideMark/>
          </w:tcPr>
          <w:p w14:paraId="76E14BF8"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Vrednost in valuta</w:t>
            </w:r>
          </w:p>
        </w:tc>
        <w:tc>
          <w:tcPr>
            <w:tcW w:w="2054" w:type="dxa"/>
            <w:shd w:val="clear" w:color="auto" w:fill="auto"/>
            <w:vAlign w:val="center"/>
            <w:hideMark/>
          </w:tcPr>
          <w:p w14:paraId="3C2C5418"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Veljavnost</w:t>
            </w:r>
          </w:p>
          <w:p w14:paraId="0BA2DEE2"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(od / do)</w:t>
            </w:r>
          </w:p>
        </w:tc>
      </w:tr>
      <w:tr w:rsidR="00AE1BCC" w:rsidRPr="00AE1BCC" w14:paraId="143017D7" w14:textId="77777777" w:rsidTr="00AE1BCC">
        <w:trPr>
          <w:trHeight w:val="20"/>
          <w:jc w:val="right"/>
        </w:trPr>
        <w:tc>
          <w:tcPr>
            <w:tcW w:w="4830" w:type="dxa"/>
            <w:shd w:val="clear" w:color="auto" w:fill="auto"/>
            <w:vAlign w:val="center"/>
            <w:hideMark/>
          </w:tcPr>
          <w:p w14:paraId="699600B3" w14:textId="77777777" w:rsidR="00AE1BCC" w:rsidRPr="00AE1BCC" w:rsidRDefault="00AE1BCC" w:rsidP="00AE1BCC">
            <w:pPr>
              <w:widowControl w:val="0"/>
              <w:spacing w:after="0" w:line="240" w:lineRule="auto"/>
              <w:jc w:val="both"/>
              <w:rPr>
                <w:rFonts w:ascii="Arial" w:eastAsia="Calibri" w:hAnsi="Arial" w:cs="Arial"/>
                <w:sz w:val="20"/>
                <w:szCs w:val="20"/>
              </w:rPr>
            </w:pPr>
            <w:r w:rsidRPr="00AE1BCC">
              <w:rPr>
                <w:rFonts w:ascii="Arial" w:eastAsia="Calibri" w:hAnsi="Arial" w:cs="Arial"/>
                <w:sz w:val="20"/>
                <w:szCs w:val="20"/>
              </w:rPr>
              <w:t xml:space="preserve">Bančna garancija po Enotnih pravilih za garancije na poziv (EPGP), revizija iz leta 2010, izdana pri MTZ pod št. 758 ali enakovredno kavcijsko zavarovanje zavarovalnice. </w:t>
            </w:r>
          </w:p>
          <w:p w14:paraId="3AA5C452" w14:textId="77777777" w:rsidR="00AE1BCC" w:rsidRPr="00AE1BCC" w:rsidRDefault="00AE1BCC" w:rsidP="00AE1BCC">
            <w:pPr>
              <w:widowControl w:val="0"/>
              <w:spacing w:after="0" w:line="240" w:lineRule="auto"/>
              <w:jc w:val="both"/>
              <w:rPr>
                <w:rFonts w:ascii="Arial" w:eastAsia="Calibri" w:hAnsi="Arial" w:cs="Arial"/>
                <w:sz w:val="20"/>
                <w:szCs w:val="20"/>
              </w:rPr>
            </w:pPr>
            <w:r w:rsidRPr="00AE1BCC">
              <w:rPr>
                <w:rFonts w:ascii="Arial" w:eastAsia="Calibri" w:hAnsi="Arial" w:cs="Arial"/>
                <w:sz w:val="20"/>
                <w:szCs w:val="20"/>
              </w:rPr>
              <w:t>Finančno zavarovanje mora vsebovati določilo iz katerega jasno izhaja, da za bančno garancijo veljajo Enotna pravila za garancije na poziv (EPGP), revizija iz leta 2010, izdane pri MTZ pod št. 758.</w:t>
            </w:r>
          </w:p>
        </w:tc>
        <w:tc>
          <w:tcPr>
            <w:tcW w:w="2126" w:type="dxa"/>
            <w:shd w:val="clear" w:color="auto" w:fill="auto"/>
            <w:vAlign w:val="center"/>
            <w:hideMark/>
          </w:tcPr>
          <w:p w14:paraId="046960D9"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5% skupne pogodbene vrednosti z DDV</w:t>
            </w:r>
          </w:p>
        </w:tc>
        <w:tc>
          <w:tcPr>
            <w:tcW w:w="2054" w:type="dxa"/>
            <w:shd w:val="clear" w:color="auto" w:fill="auto"/>
            <w:vAlign w:val="center"/>
            <w:hideMark/>
          </w:tcPr>
          <w:p w14:paraId="59B51D40" w14:textId="77777777" w:rsidR="00AE1BCC" w:rsidRPr="00AE1BCC" w:rsidRDefault="00AE1BCC" w:rsidP="00AE1BCC">
            <w:pPr>
              <w:widowControl w:val="0"/>
              <w:spacing w:after="0" w:line="240" w:lineRule="auto"/>
              <w:jc w:val="center"/>
              <w:rPr>
                <w:rFonts w:ascii="Arial" w:eastAsia="Calibri" w:hAnsi="Arial" w:cs="Arial"/>
                <w:sz w:val="20"/>
                <w:szCs w:val="20"/>
              </w:rPr>
            </w:pPr>
            <w:r w:rsidRPr="00AE1BCC">
              <w:rPr>
                <w:rFonts w:ascii="Arial" w:eastAsia="Calibri" w:hAnsi="Arial" w:cs="Arial"/>
                <w:sz w:val="20"/>
                <w:szCs w:val="20"/>
              </w:rPr>
              <w:t>od končnega prevzema do 30 dni od najdaljšega garancijskega roka</w:t>
            </w:r>
            <w:r w:rsidRPr="00AE1BCC" w:rsidDel="004C13D7">
              <w:rPr>
                <w:rFonts w:ascii="Arial" w:eastAsia="Calibri" w:hAnsi="Arial" w:cs="Arial"/>
                <w:sz w:val="20"/>
                <w:szCs w:val="20"/>
              </w:rPr>
              <w:t xml:space="preserve"> </w:t>
            </w:r>
          </w:p>
        </w:tc>
      </w:tr>
    </w:tbl>
    <w:p w14:paraId="140F42B0" w14:textId="77777777" w:rsidR="00AE1BCC" w:rsidRPr="00AE1BCC" w:rsidRDefault="00AE1BCC" w:rsidP="00AE1BCC">
      <w:pPr>
        <w:spacing w:after="0" w:line="260" w:lineRule="exact"/>
        <w:jc w:val="both"/>
        <w:rPr>
          <w:rFonts w:ascii="Arial" w:eastAsia="Times New Roman" w:hAnsi="Arial" w:cs="Arial"/>
          <w:sz w:val="20"/>
          <w:szCs w:val="20"/>
        </w:rPr>
      </w:pPr>
    </w:p>
    <w:p w14:paraId="287E1A87"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To finančno zavarovanje je izvajalec dolžan izročiti naročniku vsaj 7 dni pred potekom veljavnosti finančnega zavarovanja za dobro in pravočasno izvedbo pogodbenih obveznosti, s klavzulo, ki onemogoča istočasno unovčenje obeh finančnih zavarovanj. Finančno zavarovanje za odpravo napak v garancijskem roku po izteku njene veljavnosti naročnik vrne izvajalcu. </w:t>
      </w:r>
    </w:p>
    <w:p w14:paraId="08CC768D" w14:textId="77777777" w:rsidR="00AE1BCC" w:rsidRPr="00AE1BCC" w:rsidRDefault="00AE1BCC" w:rsidP="00AE1BCC">
      <w:pPr>
        <w:spacing w:after="0" w:line="260" w:lineRule="exact"/>
        <w:jc w:val="both"/>
        <w:rPr>
          <w:rFonts w:ascii="Arial" w:eastAsia="Times New Roman" w:hAnsi="Arial" w:cs="Arial"/>
          <w:sz w:val="20"/>
          <w:szCs w:val="20"/>
        </w:rPr>
      </w:pPr>
    </w:p>
    <w:p w14:paraId="26ECB9F8"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62A72227" w14:textId="77777777" w:rsidR="00AE1BCC" w:rsidRPr="00AE1BCC" w:rsidRDefault="00AE1BCC" w:rsidP="00AE1BCC">
      <w:pPr>
        <w:spacing w:after="0" w:line="260" w:lineRule="exact"/>
        <w:jc w:val="both"/>
        <w:rPr>
          <w:rFonts w:ascii="Arial" w:eastAsia="Times New Roman" w:hAnsi="Arial" w:cs="Arial"/>
          <w:sz w:val="20"/>
          <w:szCs w:val="20"/>
        </w:rPr>
      </w:pPr>
    </w:p>
    <w:p w14:paraId="40D621D0"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V garancijskem roku se izvajalec obvezuje odpraviti vse pomanjkljivosti in napake na lastne stroške, če so te nastale zaradi nestrokovne ali nekvalitetne izvedbe del, slabe kvalitete dobavljenega materiala, opreme, tehnološke opreme ali nestrokovne vgradnje le-te. </w:t>
      </w:r>
    </w:p>
    <w:p w14:paraId="71DBF4C3" w14:textId="77777777" w:rsidR="00AE1BCC" w:rsidRPr="00AE1BCC" w:rsidRDefault="00AE1BCC" w:rsidP="00AE1BCC">
      <w:pPr>
        <w:spacing w:after="0" w:line="260" w:lineRule="exact"/>
        <w:jc w:val="both"/>
        <w:rPr>
          <w:rFonts w:ascii="Arial" w:eastAsia="Times New Roman" w:hAnsi="Arial" w:cs="Arial"/>
          <w:sz w:val="20"/>
          <w:szCs w:val="20"/>
        </w:rPr>
      </w:pPr>
    </w:p>
    <w:p w14:paraId="1E49D2A1"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Finančno zavarovanje za odpravo napak v garancijskem roku naročnik unovči, če:</w:t>
      </w:r>
    </w:p>
    <w:p w14:paraId="112232A6" w14:textId="77777777" w:rsidR="00AE1BCC" w:rsidRPr="00AE1BCC" w:rsidRDefault="00AE1BCC" w:rsidP="00A011E8">
      <w:pPr>
        <w:numPr>
          <w:ilvl w:val="0"/>
          <w:numId w:val="59"/>
        </w:num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v garancijskem obdobju ne odpravi vseh notificiranih napak na izvedenih delih,</w:t>
      </w:r>
    </w:p>
    <w:p w14:paraId="67FDBAB5" w14:textId="77777777" w:rsidR="00AE1BCC" w:rsidRPr="00AE1BCC" w:rsidRDefault="00AE1BCC" w:rsidP="00A011E8">
      <w:pPr>
        <w:numPr>
          <w:ilvl w:val="0"/>
          <w:numId w:val="59"/>
        </w:num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izvedena dela nimajo lastnosti/uporabljenih materialov/certifikatov, h katerim se je ponudnik zavezal ob predložitvi ponudbe naročniku.</w:t>
      </w:r>
    </w:p>
    <w:p w14:paraId="0BF098A2" w14:textId="77777777" w:rsidR="00AE1BCC" w:rsidRPr="00AE1BCC" w:rsidRDefault="00AE1BCC" w:rsidP="00AE1BCC">
      <w:pPr>
        <w:spacing w:after="0" w:line="260" w:lineRule="exact"/>
        <w:jc w:val="both"/>
        <w:rPr>
          <w:rFonts w:ascii="Arial" w:eastAsia="Times New Roman" w:hAnsi="Arial" w:cs="Arial"/>
          <w:sz w:val="20"/>
          <w:szCs w:val="20"/>
        </w:rPr>
      </w:pPr>
    </w:p>
    <w:p w14:paraId="281C4164"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Če izvajalec ne odpravi napak v dogovorjenem roku, jih je upravičen odpraviti naročnik, na račun izvajalca. Naročnik si v takem primeru zaračuna 5% pribitek za kritje svojih režijskih stroškov.</w:t>
      </w:r>
    </w:p>
    <w:p w14:paraId="5F055831" w14:textId="77777777" w:rsidR="00AE1BCC" w:rsidRPr="00AE1BCC" w:rsidRDefault="00AE1BCC" w:rsidP="00AE1BCC">
      <w:pPr>
        <w:spacing w:after="0" w:line="260" w:lineRule="exact"/>
        <w:jc w:val="both"/>
        <w:rPr>
          <w:rFonts w:ascii="Arial" w:eastAsia="Times New Roman" w:hAnsi="Arial" w:cs="Arial"/>
          <w:sz w:val="20"/>
          <w:szCs w:val="20"/>
        </w:rPr>
      </w:pPr>
    </w:p>
    <w:p w14:paraId="6B1538D9"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p>
    <w:p w14:paraId="2832D000" w14:textId="77777777" w:rsidR="00AE1BCC" w:rsidRPr="00AE1BCC" w:rsidRDefault="00AE1BCC" w:rsidP="00AE1BCC">
      <w:pPr>
        <w:spacing w:after="0" w:line="260" w:lineRule="exact"/>
        <w:jc w:val="both"/>
        <w:rPr>
          <w:rFonts w:ascii="Arial" w:eastAsia="Times New Roman" w:hAnsi="Arial" w:cs="Arial"/>
          <w:sz w:val="20"/>
          <w:szCs w:val="20"/>
        </w:rPr>
      </w:pPr>
    </w:p>
    <w:p w14:paraId="40624A85" w14:textId="77777777" w:rsidR="00AE1BCC" w:rsidRPr="00AE1BCC" w:rsidRDefault="00AE1BCC" w:rsidP="00AE1BCC">
      <w:pPr>
        <w:spacing w:after="0" w:line="260" w:lineRule="exact"/>
        <w:jc w:val="both"/>
        <w:rPr>
          <w:rFonts w:ascii="Arial" w:eastAsia="Times New Roman" w:hAnsi="Arial" w:cs="Arial"/>
          <w:sz w:val="20"/>
          <w:szCs w:val="20"/>
        </w:rPr>
      </w:pPr>
    </w:p>
    <w:p w14:paraId="15D1A4D7" w14:textId="77777777" w:rsidR="00AE1BCC" w:rsidRDefault="00AE1BCC" w:rsidP="00AE1BCC">
      <w:pPr>
        <w:spacing w:after="0" w:line="260" w:lineRule="exact"/>
        <w:jc w:val="both"/>
        <w:rPr>
          <w:rFonts w:ascii="Arial" w:eastAsia="Times New Roman" w:hAnsi="Arial" w:cs="Arial"/>
          <w:sz w:val="20"/>
          <w:szCs w:val="20"/>
        </w:rPr>
      </w:pPr>
    </w:p>
    <w:p w14:paraId="26AD7B63" w14:textId="77777777" w:rsidR="000F7D22" w:rsidRDefault="000F7D22" w:rsidP="00AE1BCC">
      <w:pPr>
        <w:spacing w:after="0" w:line="260" w:lineRule="exact"/>
        <w:jc w:val="both"/>
        <w:rPr>
          <w:rFonts w:ascii="Arial" w:eastAsia="Times New Roman" w:hAnsi="Arial" w:cs="Arial"/>
          <w:sz w:val="20"/>
          <w:szCs w:val="20"/>
        </w:rPr>
      </w:pPr>
    </w:p>
    <w:p w14:paraId="6863500A" w14:textId="77777777" w:rsidR="000F7D22" w:rsidRDefault="000F7D22" w:rsidP="00AE1BCC">
      <w:pPr>
        <w:spacing w:after="0" w:line="260" w:lineRule="exact"/>
        <w:jc w:val="both"/>
        <w:rPr>
          <w:rFonts w:ascii="Arial" w:eastAsia="Times New Roman" w:hAnsi="Arial" w:cs="Arial"/>
          <w:sz w:val="20"/>
          <w:szCs w:val="20"/>
        </w:rPr>
      </w:pPr>
    </w:p>
    <w:p w14:paraId="45028FFC" w14:textId="77777777" w:rsidR="000F7D22" w:rsidRPr="00AE1BCC" w:rsidRDefault="000F7D22" w:rsidP="00AE1BCC">
      <w:pPr>
        <w:spacing w:after="0" w:line="260" w:lineRule="exact"/>
        <w:jc w:val="both"/>
        <w:rPr>
          <w:rFonts w:ascii="Arial" w:eastAsia="Times New Roman" w:hAnsi="Arial" w:cs="Arial"/>
          <w:sz w:val="20"/>
          <w:szCs w:val="20"/>
        </w:rPr>
      </w:pPr>
    </w:p>
    <w:p w14:paraId="0E5A9629" w14:textId="77777777" w:rsidR="00AE1BCC" w:rsidRPr="00AE1BCC" w:rsidRDefault="00AE1BCC" w:rsidP="00AE1BCC">
      <w:pPr>
        <w:spacing w:after="0" w:line="260" w:lineRule="exact"/>
        <w:jc w:val="both"/>
        <w:rPr>
          <w:rFonts w:ascii="Arial" w:eastAsia="Times New Roman" w:hAnsi="Arial" w:cs="Arial"/>
          <w:sz w:val="20"/>
          <w:szCs w:val="20"/>
        </w:rPr>
      </w:pPr>
    </w:p>
    <w:p w14:paraId="443F4DAE"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it-IT" w:eastAsia="sl-SI"/>
        </w:rPr>
      </w:pPr>
      <w:bookmarkStart w:id="17" w:name="_Hlk516822991"/>
      <w:r w:rsidRPr="00AE1BCC">
        <w:rPr>
          <w:rFonts w:ascii="Arial" w:eastAsia="Times New Roman" w:hAnsi="Arial" w:cs="Arial"/>
          <w:b/>
          <w:sz w:val="20"/>
          <w:szCs w:val="24"/>
          <w:lang w:val="it-IT" w:eastAsia="sl-SI"/>
        </w:rPr>
        <w:lastRenderedPageBreak/>
        <w:t>KONČANJE DEL, PREGLED IN KONČNI PREVZEM</w:t>
      </w:r>
    </w:p>
    <w:p w14:paraId="4B93DB2F"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bookmarkEnd w:id="17"/>
    <w:p w14:paraId="024C8527"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4C9CCBEF"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 xml:space="preserve">Izvajalec je dolžan datum zaključka del vpisati v gradbeni dnevnik in izvesti vse, kar je potrebno za preglede kvalitete in kvantitete. </w:t>
      </w:r>
    </w:p>
    <w:p w14:paraId="36487475"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14A874D0"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lang w:eastAsia="sl-SI"/>
        </w:rPr>
      </w:pPr>
      <w:r w:rsidRPr="00AE1BCC">
        <w:rPr>
          <w:rFonts w:ascii="Arial" w:eastAsia="Times New Roman" w:hAnsi="Arial" w:cs="Arial"/>
          <w:bCs/>
          <w:sz w:val="20"/>
          <w:szCs w:val="20"/>
          <w:lang w:eastAsia="sl-SI"/>
        </w:rPr>
        <w:t xml:space="preserve">Izvajalec pisno obvesti naročnika o zaključku del ter ga pozove na prevzem del. Sledijo kvantitativni in kvalitativni pregledi ter odprava morebitnih napak. Sledi izvedba primopredaje na podlagi potrdila o odpravljenih napakah. </w:t>
      </w:r>
    </w:p>
    <w:p w14:paraId="1D960DE8"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20A0358E"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 xml:space="preserve">Dela se štejejo za zaključena (dokončana), ko je med pogodbenimi strankami opravljena zapisniška primopredaja. </w:t>
      </w:r>
    </w:p>
    <w:p w14:paraId="3D334BDF"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73F28832"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V primeru, da izvajalec neupravičeno zavlačuje s pozivom naročniku in uporabniku na prevzem del, lahko naročnik sam razpiše datum primopredaje, na katero povabi tudi izvajalca.</w:t>
      </w:r>
    </w:p>
    <w:p w14:paraId="3A5FCC5E"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083002B3"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O primopredaji izvedenih del sestavijo pooblaščeni predstavniki pogodbenih strank primopredajni zapisnik, v katerem natančno ugotovijo predvsem:</w:t>
      </w:r>
    </w:p>
    <w:p w14:paraId="34E44A9F"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ali izvedena dela ustrezajo določilom te pogodbe, veljavnim zakonskim predpisom in pravilom stroke;</w:t>
      </w:r>
    </w:p>
    <w:p w14:paraId="350F7514"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datume začetka in zaključka del in datum prevzema del;</w:t>
      </w:r>
    </w:p>
    <w:p w14:paraId="2D0B4666"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kakovost izvedenih del in morebitne pripombe naročnika v zvezi z njo;</w:t>
      </w:r>
    </w:p>
    <w:p w14:paraId="2498917F"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opredelitev del, ki jih je izvajalec dolžan ponovno izvesti, dokončati ali popraviti ter rok za to;</w:t>
      </w:r>
    </w:p>
    <w:p w14:paraId="0C1271D5"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opredelitev vseh morebitnih očitnih napak, ki se jih ugotovi pri vidnem pregledu del ter rok za njihovo odpravo;</w:t>
      </w:r>
    </w:p>
    <w:p w14:paraId="3AA5B0CD"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morebitna odprta, med predstavniki pogodbenih strank, sporna vprašanja tehnične narave;</w:t>
      </w:r>
    </w:p>
    <w:p w14:paraId="017C79B3"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ali se šteje, da so bila izvedena dela prevzeta ali ne;</w:t>
      </w:r>
    </w:p>
    <w:p w14:paraId="1F55779C"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ali naročnik uveljavlja pogodbeno kazen.</w:t>
      </w:r>
    </w:p>
    <w:p w14:paraId="2CDA5C43"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50124B58"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Ob primopredaji je dolžan izvajalec predati naročniku tudi vso potrebno dokumentacijo, ki se nanaša na izvedena dela in vso opremo (instalacijsko), kot na primer:</w:t>
      </w:r>
    </w:p>
    <w:p w14:paraId="68E15EB9" w14:textId="77777777" w:rsidR="00AE1BCC" w:rsidRPr="00AE1BCC" w:rsidRDefault="00AE1BCC" w:rsidP="00A011E8">
      <w:pPr>
        <w:numPr>
          <w:ilvl w:val="0"/>
          <w:numId w:val="44"/>
        </w:numPr>
        <w:tabs>
          <w:tab w:val="left" w:pos="567"/>
          <w:tab w:val="num" w:pos="720"/>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originalna navodila za preizkušanje, uporabo oziroma obratovanje in vzdrževanje v slovenskem jeziku;</w:t>
      </w:r>
    </w:p>
    <w:p w14:paraId="28FBC902"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5E5B177C"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izjavo dobavitelja, da je oprema (instalacijska) izdelana v skladu s predpisanimi varstvenimi ukrepi, normativi, standardi in tehničnimi predpisi;</w:t>
      </w:r>
    </w:p>
    <w:p w14:paraId="67A0CE01"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izjavo o skladnosti s predpisanimi tehničnimi zahtevami za aparat, napravo oz. stroj. Nalepka CE naj bo po možnosti pritrjena tudi na opremo (instalacijsko);</w:t>
      </w:r>
    </w:p>
    <w:p w14:paraId="1F0BF407"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 xml:space="preserve">garancijsko izjavo z dnevom začetka garancije od dneva primopredaje opreme (instalacijske); </w:t>
      </w:r>
    </w:p>
    <w:p w14:paraId="289D6718"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zapisnik o funkcionalnem preizkusu in instalacijsko poročilo, vključno s priloženimi konfiguracijami sistemov (naziv naprave in posameznih sklopov z njihovo pripadajočo serijsko številko);</w:t>
      </w:r>
    </w:p>
    <w:p w14:paraId="3988C030" w14:textId="77777777" w:rsidR="00AE1BCC" w:rsidRPr="00AE1BCC" w:rsidRDefault="00AE1BCC" w:rsidP="00A011E8">
      <w:pPr>
        <w:numPr>
          <w:ilvl w:val="0"/>
          <w:numId w:val="44"/>
        </w:numPr>
        <w:tabs>
          <w:tab w:val="left" w:pos="567"/>
          <w:tab w:val="left" w:pos="4253"/>
          <w:tab w:val="left" w:pos="5529"/>
          <w:tab w:val="right" w:pos="8505"/>
        </w:tabs>
        <w:spacing w:after="0" w:line="260" w:lineRule="exact"/>
        <w:ind w:left="567" w:hanging="207"/>
        <w:jc w:val="both"/>
        <w:rPr>
          <w:rFonts w:ascii="Arial" w:eastAsia="Times New Roman" w:hAnsi="Arial" w:cs="Arial"/>
          <w:bCs/>
          <w:sz w:val="20"/>
          <w:szCs w:val="20"/>
        </w:rPr>
      </w:pPr>
      <w:r w:rsidRPr="00AE1BCC">
        <w:rPr>
          <w:rFonts w:ascii="Arial" w:eastAsia="Times New Roman" w:hAnsi="Arial" w:cs="Arial"/>
          <w:bCs/>
          <w:sz w:val="20"/>
          <w:szCs w:val="20"/>
        </w:rPr>
        <w:t>potrdila o brezhibnem delovanju opreme (instalacijske) in vgrajenih sistemov.</w:t>
      </w:r>
    </w:p>
    <w:p w14:paraId="4E41BB51" w14:textId="77777777" w:rsidR="00AE1BCC" w:rsidRPr="00AE1BCC" w:rsidRDefault="00AE1BCC" w:rsidP="00AE1BCC">
      <w:pPr>
        <w:tabs>
          <w:tab w:val="num" w:pos="567"/>
          <w:tab w:val="left" w:pos="4253"/>
          <w:tab w:val="left" w:pos="5529"/>
          <w:tab w:val="right" w:pos="8505"/>
        </w:tabs>
        <w:spacing w:after="0" w:line="260" w:lineRule="exact"/>
        <w:ind w:left="567"/>
        <w:jc w:val="both"/>
        <w:rPr>
          <w:rFonts w:ascii="Arial" w:eastAsia="Times New Roman" w:hAnsi="Arial" w:cs="Arial"/>
          <w:bCs/>
          <w:sz w:val="20"/>
          <w:szCs w:val="20"/>
        </w:rPr>
      </w:pPr>
    </w:p>
    <w:p w14:paraId="4ABBF003" w14:textId="77777777" w:rsidR="00AE1BCC" w:rsidRPr="00AE1BCC" w:rsidRDefault="00AE1BCC" w:rsidP="00AE1BCC">
      <w:pPr>
        <w:tabs>
          <w:tab w:val="num"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lastRenderedPageBreak/>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26F377E9" w14:textId="77777777" w:rsidR="00AE1BCC" w:rsidRPr="00AE1BCC" w:rsidRDefault="00AE1BCC" w:rsidP="00AE1BCC">
      <w:pPr>
        <w:tabs>
          <w:tab w:val="num" w:pos="567"/>
          <w:tab w:val="left" w:pos="4253"/>
          <w:tab w:val="left" w:pos="5529"/>
          <w:tab w:val="right" w:pos="8505"/>
        </w:tabs>
        <w:spacing w:after="0" w:line="260" w:lineRule="exact"/>
        <w:jc w:val="both"/>
        <w:rPr>
          <w:rFonts w:ascii="Arial" w:eastAsia="Times New Roman" w:hAnsi="Arial" w:cs="Arial"/>
          <w:bCs/>
          <w:sz w:val="20"/>
          <w:szCs w:val="20"/>
        </w:rPr>
      </w:pPr>
    </w:p>
    <w:p w14:paraId="654BF0CC" w14:textId="77777777" w:rsidR="00AE1BCC" w:rsidRPr="00AE1BCC" w:rsidRDefault="00AE1BCC" w:rsidP="00AE1BCC">
      <w:pPr>
        <w:tabs>
          <w:tab w:val="num"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Po uspešno opravljeni primopredaji in izvedenemu končnemu obračunu so izpolnjeni pogoji za izdajo končne situacije.</w:t>
      </w:r>
    </w:p>
    <w:p w14:paraId="2D61A311" w14:textId="77777777" w:rsidR="00AE1BCC" w:rsidRPr="00AE1BCC" w:rsidRDefault="00AE1BCC" w:rsidP="00AE1BCC">
      <w:pPr>
        <w:tabs>
          <w:tab w:val="num" w:pos="567"/>
          <w:tab w:val="left" w:pos="4253"/>
          <w:tab w:val="left" w:pos="5529"/>
          <w:tab w:val="right" w:pos="8505"/>
        </w:tabs>
        <w:spacing w:after="0" w:line="260" w:lineRule="exact"/>
        <w:jc w:val="both"/>
        <w:rPr>
          <w:rFonts w:ascii="Arial" w:eastAsia="Times New Roman" w:hAnsi="Arial" w:cs="Arial"/>
          <w:bCs/>
          <w:sz w:val="20"/>
          <w:szCs w:val="20"/>
        </w:rPr>
      </w:pPr>
    </w:p>
    <w:p w14:paraId="15B99EAB"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D08B149"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
          <w:bCs/>
          <w:sz w:val="20"/>
          <w:szCs w:val="20"/>
        </w:rPr>
      </w:pPr>
    </w:p>
    <w:p w14:paraId="2185E29C"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
          <w:bCs/>
          <w:sz w:val="20"/>
          <w:szCs w:val="20"/>
        </w:rPr>
      </w:pPr>
      <w:r w:rsidRPr="00AE1BCC">
        <w:rPr>
          <w:rFonts w:ascii="Arial" w:eastAsia="Times New Roman" w:hAnsi="Arial" w:cs="Arial"/>
          <w:b/>
          <w:bCs/>
          <w:sz w:val="20"/>
          <w:szCs w:val="20"/>
        </w:rPr>
        <w:t>Razlog za odklonitev prevzema del</w:t>
      </w:r>
    </w:p>
    <w:p w14:paraId="28535124"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 xml:space="preserve">Naročnik in uporabnik lahko prevzem izvedenih del odklonita samo v primeru, da se ob prevzemu izvedenih del ugotovi, da pogodbena dela niso zaključena (dokončana) ali da je določena dela treba izvesti ponovno ali da ni predana vsa potrebna dokumentacija, ki se nanaša na izvedena dela. </w:t>
      </w:r>
    </w:p>
    <w:p w14:paraId="1F5C9D15"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3F0301A6"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Morebitne pomanjkljivosti na objektu, ki je predmet te pogodbe (očitne napake izvedenih del) ne morejo predstavljati razloga, zaradi katerega bi se lahko odklonil prevzem izvedenih del, razen če napake povzročajo, da je pogodbeni predmet za naročnika in uporabnika neuporaben ali da je njegova uporabnost zmanjšana do te mere, da objekt ne ustreza namenu, zaradi katerega je bil zgrajen.</w:t>
      </w:r>
    </w:p>
    <w:p w14:paraId="71632108"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02F7270C"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Če pogodbene stranke s primopredajnim zapisnikom ugotovijo, da mora izvajalec določena dela končati ali jih ponovno izvesti, se mu določi primeren rok, v katerem naj ta dela dokonča in jih ponovno izvede.</w:t>
      </w:r>
    </w:p>
    <w:p w14:paraId="5EA1A3A4"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7A0FB1D4"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7260E65"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1A03269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5ED1A6C"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
          <w:bCs/>
          <w:sz w:val="20"/>
          <w:szCs w:val="20"/>
        </w:rPr>
      </w:pPr>
    </w:p>
    <w:p w14:paraId="741B5C5A"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
          <w:bCs/>
          <w:sz w:val="20"/>
          <w:szCs w:val="20"/>
        </w:rPr>
      </w:pPr>
      <w:r w:rsidRPr="00AE1BCC">
        <w:rPr>
          <w:rFonts w:ascii="Arial" w:eastAsia="Times New Roman" w:hAnsi="Arial" w:cs="Arial"/>
          <w:b/>
          <w:bCs/>
          <w:sz w:val="20"/>
          <w:szCs w:val="20"/>
        </w:rPr>
        <w:t>Ugotovljene pomanjkljivosti – očitne napake</w:t>
      </w:r>
    </w:p>
    <w:p w14:paraId="58B2CE99"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Če pogodbene stranke s primopredajnim zapisnikom ugotovijo, da mora izvajalec odpraviti določene očitne napake ali pomanjkljivosti na objektu, se mu določi primeren rok, v katerem naj te očitne napake ali pomanjkljivosti odpravi.</w:t>
      </w:r>
    </w:p>
    <w:p w14:paraId="5EAC9E9E"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1F4E07D7"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Če je naročnik oziroma uporabnik začel uporabljati predmet pogodbe, preden je bila zanj izvedena primopredaja, mora očitne napake in druge pomanjkljivosti notificirati najkasneje ob pričetku uporabe, sicer ni upravičen do jamčevalnih zahtevkov.</w:t>
      </w:r>
    </w:p>
    <w:p w14:paraId="0F8F80ED"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0F51B1F5"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Izvajalec mora z odpravo napak in pomanjkljivosti pričeti nemudoma.</w:t>
      </w:r>
    </w:p>
    <w:p w14:paraId="4C24BDC6"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3891307E"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34FE2A44"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15A83A0A"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Po odpravi vseh očitnih napak in pomanjkljivosti pogodbene stranke podpišejo zapisnik o odpravi napak in pomanjkljivosti.</w:t>
      </w:r>
    </w:p>
    <w:p w14:paraId="71C7421C"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04401A05"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KONČNI OBRAČUN</w:t>
      </w:r>
    </w:p>
    <w:p w14:paraId="2A32F062"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F3CACC6"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55BD2B94"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 xml:space="preserve">Pogodbene stranke so sporazumne, da takoj po primopredaji del in predložitvi finančnega zavarovanja za odpravo napak v garancijskem roku začnejo z izdelavo končnega obračuna, ki ga izdelajo v najkrajšem možnem roku, najkasneje pa v šestdesetih (60) dneh po primopredaji del. </w:t>
      </w:r>
    </w:p>
    <w:p w14:paraId="553DAC26"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3A021069"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Končni obračun vsebuje zlasti:</w:t>
      </w:r>
    </w:p>
    <w:p w14:paraId="7C3C677B"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vrednost pogodbenih del in morebitnih dodatnih del ter nujnih nepredvidenih del;</w:t>
      </w:r>
    </w:p>
    <w:p w14:paraId="345AC3A2"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znesek, izplačan po situacijah;</w:t>
      </w:r>
    </w:p>
    <w:p w14:paraId="190FF1B3"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končni znesek, ki ga mora izvajalec prejeti ali vrniti po nespornem delu obračuna;</w:t>
      </w:r>
    </w:p>
    <w:p w14:paraId="13B81D52"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višino zamudnih obresti, ki jih mora naročnik plačati izvajalcu zaradi zamud pri plačilu katerekoli situacije;</w:t>
      </w:r>
    </w:p>
    <w:p w14:paraId="19499C99"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morebitni znesek iz naslova manj vrednosti izvedenih del;</w:t>
      </w:r>
    </w:p>
    <w:p w14:paraId="380949D6"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morebitno obračunane manipulativne stroške po tej pogodbi;</w:t>
      </w:r>
    </w:p>
    <w:p w14:paraId="57626FAE"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podatek, ali so pogodbena dela izvedena v pogodbenem roku in če niso, za koliko je bil rok prekoračen;</w:t>
      </w:r>
    </w:p>
    <w:p w14:paraId="7663575A"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višina vsake posamezne pogodbene kazni in morebitno povzročene škode;</w:t>
      </w:r>
    </w:p>
    <w:p w14:paraId="5C1AFC2C"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 xml:space="preserve">podatek o drugih dejstvih, o katerih ni bilo doseženo soglasje. </w:t>
      </w:r>
    </w:p>
    <w:p w14:paraId="12491428"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1896F2CA"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 xml:space="preserve">S končnim obračunom se uredijo odprta razmerja med pogodbenimi strankami in določi izvršitev njihovih medsebojnih pravic in obveznosti iz pogodbe. Končni obračun ima naravo zunaj sodne poravnave med strankami. </w:t>
      </w:r>
    </w:p>
    <w:p w14:paraId="71ECE1F5"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27A56526"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0F262113"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44CF8735"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Če katerakoli od pogodbenih strank brez utemeljenega razloga ne sodeluje pri izdelavi končnega obračuna, ga sme v njeni odsotnosti izdelati druga pogodbena stranka ter ga nato nemudoma s priporočeno pošto poslati drugi pogodbeni stranki.</w:t>
      </w:r>
    </w:p>
    <w:p w14:paraId="6882C3A9"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7B990834"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Podpisan končni obračun je pogoj za izstavitev končne situacije.</w:t>
      </w:r>
    </w:p>
    <w:p w14:paraId="38DC9C9D"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02711844"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JAMČEVANJE ZA NAPAKE</w:t>
      </w:r>
    </w:p>
    <w:p w14:paraId="47BCAB64"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2C07E822" w14:textId="77777777" w:rsidR="00AE1BCC" w:rsidRPr="00AE1BCC" w:rsidRDefault="00AE1BCC" w:rsidP="00AE1BCC">
      <w:pPr>
        <w:spacing w:after="0" w:line="260" w:lineRule="exact"/>
        <w:jc w:val="both"/>
        <w:rPr>
          <w:rFonts w:ascii="Arial" w:eastAsia="Times New Roman" w:hAnsi="Arial" w:cs="Arial"/>
          <w:b/>
          <w:sz w:val="20"/>
          <w:szCs w:val="20"/>
        </w:rPr>
      </w:pPr>
    </w:p>
    <w:p w14:paraId="466131CC"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Odgovornost izvajalca za skrite napake</w:t>
      </w:r>
    </w:p>
    <w:p w14:paraId="19C049F6"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Izvajalec naročniku daje dve (2)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00E21699" w14:textId="77777777" w:rsidR="00AE1BCC" w:rsidRPr="00AE1BCC" w:rsidRDefault="00AE1BCC" w:rsidP="00AE1BCC">
      <w:pPr>
        <w:spacing w:after="0" w:line="260" w:lineRule="exact"/>
        <w:jc w:val="both"/>
        <w:rPr>
          <w:rFonts w:ascii="Arial" w:eastAsia="Times New Roman" w:hAnsi="Arial" w:cs="Arial"/>
          <w:sz w:val="20"/>
          <w:szCs w:val="20"/>
        </w:rPr>
      </w:pPr>
    </w:p>
    <w:p w14:paraId="7C898FD8"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Če se v roku dveh (2)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odpravi napako sam oziroma po drugem izvajalcu in sicer na račun izvajalca, pri čemer mora ravnati kot </w:t>
      </w:r>
      <w:r w:rsidRPr="00AE1BCC">
        <w:rPr>
          <w:rFonts w:ascii="Arial" w:eastAsia="Times New Roman" w:hAnsi="Arial" w:cs="Arial"/>
          <w:sz w:val="20"/>
          <w:szCs w:val="20"/>
          <w:lang w:eastAsia="sl-SI"/>
        </w:rPr>
        <w:lastRenderedPageBreak/>
        <w:t>dober gospodarstvenik. Poleg odprave napake ima naročnik od izvajalca pravico zahtevati povračilo škode, ki mu je zaradi napake nastala.</w:t>
      </w:r>
    </w:p>
    <w:p w14:paraId="44604E60" w14:textId="77777777" w:rsidR="00AE1BCC" w:rsidRPr="00AE1BCC" w:rsidRDefault="00AE1BCC" w:rsidP="00AE1BCC">
      <w:pPr>
        <w:spacing w:after="0" w:line="260" w:lineRule="exact"/>
        <w:jc w:val="both"/>
        <w:rPr>
          <w:rFonts w:ascii="Arial" w:eastAsia="Times New Roman" w:hAnsi="Arial" w:cs="Arial"/>
          <w:sz w:val="20"/>
          <w:szCs w:val="20"/>
        </w:rPr>
      </w:pPr>
    </w:p>
    <w:p w14:paraId="3DAB9676"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V primeru, da bi odprava pravočasno grajane napake zahtevala pretirane stroške, jo lahko izvajalec odkloni, naročnik pa ima pravico unovčiti finančno zavarovanje za odpravo napak v garancijskem roku in odstopiti od pogodbe, v vsakem primeru pa ima naročnik pravico do povračila škode, ki mu je zaradi napake nastala.</w:t>
      </w:r>
    </w:p>
    <w:p w14:paraId="7AB801AF" w14:textId="77777777" w:rsidR="00AE1BCC" w:rsidRPr="00AE1BCC" w:rsidRDefault="00AE1BCC" w:rsidP="00AE1BCC">
      <w:pPr>
        <w:spacing w:after="0" w:line="260" w:lineRule="exact"/>
        <w:jc w:val="both"/>
        <w:rPr>
          <w:rFonts w:ascii="Arial" w:eastAsia="Times New Roman" w:hAnsi="Arial" w:cs="Arial"/>
          <w:sz w:val="20"/>
          <w:szCs w:val="20"/>
          <w:highlight w:val="yellow"/>
        </w:rPr>
      </w:pPr>
    </w:p>
    <w:p w14:paraId="00258818"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3AE2BB63" w14:textId="77777777" w:rsidR="00AE1BCC" w:rsidRPr="00AE1BCC" w:rsidRDefault="00AE1BCC" w:rsidP="00AE1BCC">
      <w:pPr>
        <w:spacing w:after="0" w:line="260" w:lineRule="exact"/>
        <w:jc w:val="both"/>
        <w:rPr>
          <w:rFonts w:ascii="Arial" w:eastAsia="Times New Roman" w:hAnsi="Arial" w:cs="Arial"/>
          <w:sz w:val="20"/>
          <w:szCs w:val="20"/>
        </w:rPr>
      </w:pPr>
    </w:p>
    <w:p w14:paraId="273BA76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bookmarkStart w:id="18" w:name="_Hlk516931529"/>
      <w:r w:rsidRPr="00AE1BCC">
        <w:rPr>
          <w:rFonts w:ascii="Arial" w:eastAsia="Times New Roman" w:hAnsi="Arial" w:cs="Arial"/>
          <w:sz w:val="20"/>
          <w:szCs w:val="20"/>
          <w:lang w:eastAsia="sl-SI"/>
        </w:rPr>
        <w:t>člen</w:t>
      </w:r>
    </w:p>
    <w:p w14:paraId="3692B606" w14:textId="77777777" w:rsidR="00AE1BCC" w:rsidRPr="00AE1BCC" w:rsidRDefault="00AE1BCC" w:rsidP="00AE1BCC">
      <w:pPr>
        <w:spacing w:after="0" w:line="260" w:lineRule="exact"/>
        <w:jc w:val="both"/>
        <w:rPr>
          <w:rFonts w:ascii="Arial" w:eastAsia="Times New Roman" w:hAnsi="Arial" w:cs="Arial"/>
          <w:b/>
          <w:sz w:val="20"/>
          <w:szCs w:val="20"/>
        </w:rPr>
      </w:pPr>
    </w:p>
    <w:p w14:paraId="355DCB36" w14:textId="77777777" w:rsidR="00AE1BCC" w:rsidRPr="00AE1BCC" w:rsidRDefault="00AE1BCC" w:rsidP="00AE1BCC">
      <w:pPr>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Odgovornost izvajalca za solidnost izvedenih del</w:t>
      </w:r>
    </w:p>
    <w:p w14:paraId="6A49B7F2"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odgovarja naročniku oziroma poznejšemu pridobitelju objekta (uporabniku), ki je predmet te pogodbe, če se v roku desetih (10) let od primopredaje (prevzema) pogodbenih del pojavijo stvarne napake, ki zadevajo solidnost pogodbenih del in naročnik oziroma uporabnik, izvajalca o napaki obvesti v roku šestih (6) mesecev od dneva, ko je bila napaka odkrita.</w:t>
      </w:r>
    </w:p>
    <w:p w14:paraId="2922BD3F" w14:textId="77777777" w:rsidR="00AE1BCC" w:rsidRPr="00AE1BCC" w:rsidRDefault="00AE1BCC" w:rsidP="00AE1BCC">
      <w:pPr>
        <w:spacing w:after="0" w:line="260" w:lineRule="exact"/>
        <w:jc w:val="both"/>
        <w:rPr>
          <w:rFonts w:ascii="Arial" w:eastAsia="Times New Roman" w:hAnsi="Arial" w:cs="Arial"/>
          <w:sz w:val="20"/>
          <w:szCs w:val="20"/>
        </w:rPr>
      </w:pPr>
    </w:p>
    <w:p w14:paraId="34C2D6CE" w14:textId="77777777" w:rsidR="00AE1BCC" w:rsidRPr="00AE1BCC" w:rsidRDefault="00AE1BCC" w:rsidP="00AE1BCC">
      <w:pPr>
        <w:spacing w:after="0" w:line="260" w:lineRule="exact"/>
        <w:jc w:val="both"/>
        <w:rPr>
          <w:rFonts w:ascii="Arial" w:eastAsia="Times New Roman" w:hAnsi="Arial" w:cs="Arial"/>
          <w:sz w:val="20"/>
          <w:szCs w:val="20"/>
        </w:rPr>
      </w:pPr>
    </w:p>
    <w:bookmarkEnd w:id="18"/>
    <w:p w14:paraId="31B76A2A"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GARANCIJA IN GARANCIJSKI ROK</w:t>
      </w:r>
    </w:p>
    <w:p w14:paraId="6470921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4DA25FF7"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6948631D" w14:textId="77777777" w:rsidR="00AE1BCC" w:rsidRPr="00AE1BCC" w:rsidRDefault="00AE1BCC" w:rsidP="00AE1BCC">
      <w:pPr>
        <w:tabs>
          <w:tab w:val="left" w:pos="3537"/>
        </w:tabs>
        <w:spacing w:after="0" w:line="260" w:lineRule="exact"/>
        <w:jc w:val="both"/>
        <w:rPr>
          <w:rFonts w:ascii="Arial" w:eastAsia="Times New Roman" w:hAnsi="Arial" w:cs="Arial"/>
          <w:b/>
          <w:sz w:val="20"/>
          <w:szCs w:val="20"/>
        </w:rPr>
      </w:pPr>
      <w:r w:rsidRPr="00AE1BCC">
        <w:rPr>
          <w:rFonts w:ascii="Arial" w:eastAsia="Times New Roman" w:hAnsi="Arial" w:cs="Arial"/>
          <w:b/>
          <w:sz w:val="20"/>
          <w:szCs w:val="20"/>
        </w:rPr>
        <w:t xml:space="preserve">Garancijska izjava izvajalca </w:t>
      </w:r>
      <w:r w:rsidRPr="00AE1BCC">
        <w:rPr>
          <w:rFonts w:ascii="Arial" w:eastAsia="Times New Roman" w:hAnsi="Arial" w:cs="Arial"/>
          <w:b/>
          <w:sz w:val="20"/>
          <w:szCs w:val="20"/>
        </w:rPr>
        <w:tab/>
      </w:r>
    </w:p>
    <w:p w14:paraId="190F4E51"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Za vsa izvedena dela in vgrajeno opremo velja garancija za brezhibno delovanje ter izvedena dela v trajanju dveh (2) let  od primopredaje (prevzema) del. Izvajalec lahko da lastno garancijo za brezhibno delovanje ali garancijo dobavitelja/proizvajalca z enakimi pogoji. </w:t>
      </w:r>
    </w:p>
    <w:p w14:paraId="7B3C39C9"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5081D558"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Garancijski roki morajo biti v skladu s prvim odstavkom tega člena ne glede na garancijske roke proizvajalcev, v kolikor so le-ti krajši.</w:t>
      </w:r>
    </w:p>
    <w:p w14:paraId="1FE27E97" w14:textId="77777777" w:rsidR="00AE1BCC" w:rsidRPr="00AE1BCC" w:rsidRDefault="00AE1BCC" w:rsidP="00AE1BCC">
      <w:pPr>
        <w:spacing w:after="0" w:line="260" w:lineRule="exact"/>
        <w:ind w:left="709" w:hanging="709"/>
        <w:jc w:val="both"/>
        <w:rPr>
          <w:rFonts w:ascii="Arial" w:eastAsia="Times New Roman" w:hAnsi="Arial" w:cs="Arial"/>
          <w:sz w:val="20"/>
          <w:szCs w:val="20"/>
          <w:lang w:eastAsia="sl-SI"/>
        </w:rPr>
      </w:pPr>
    </w:p>
    <w:p w14:paraId="4F1F36BA"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V primeru zamenjave posameznih delov predmeta javnega naročila, prične teči nov garancijski rok. Vse ugotovitve morajo biti zapisniško ugotovljene. </w:t>
      </w:r>
    </w:p>
    <w:p w14:paraId="7B836F88" w14:textId="77777777" w:rsidR="00AE1BCC" w:rsidRPr="00AE1BCC" w:rsidRDefault="00AE1BCC" w:rsidP="00AE1BCC">
      <w:pPr>
        <w:spacing w:after="0" w:line="260" w:lineRule="exact"/>
        <w:jc w:val="both"/>
        <w:rPr>
          <w:rFonts w:ascii="Arial" w:eastAsia="Times New Roman" w:hAnsi="Arial" w:cs="Arial"/>
          <w:sz w:val="20"/>
          <w:szCs w:val="20"/>
        </w:rPr>
      </w:pPr>
    </w:p>
    <w:p w14:paraId="7C5ABF2C" w14:textId="77777777" w:rsidR="00AE1BCC" w:rsidRPr="00AE1BCC" w:rsidRDefault="00AE1BCC" w:rsidP="00AE1BCC">
      <w:pPr>
        <w:tabs>
          <w:tab w:val="left" w:pos="0"/>
        </w:tabs>
        <w:spacing w:after="0" w:line="260" w:lineRule="exact"/>
        <w:ind w:left="-11"/>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4064E41C" w14:textId="77777777" w:rsidR="00AE1BCC" w:rsidRPr="00AE1BCC" w:rsidRDefault="00AE1BCC" w:rsidP="00AE1BCC">
      <w:pPr>
        <w:tabs>
          <w:tab w:val="left" w:pos="720"/>
        </w:tabs>
        <w:spacing w:after="0" w:line="260" w:lineRule="exact"/>
        <w:jc w:val="both"/>
        <w:rPr>
          <w:rFonts w:ascii="Arial" w:eastAsia="Times New Roman" w:hAnsi="Arial" w:cs="Arial"/>
          <w:sz w:val="20"/>
          <w:szCs w:val="20"/>
          <w:lang w:eastAsia="sl-SI"/>
        </w:rPr>
      </w:pPr>
    </w:p>
    <w:p w14:paraId="798FDA03" w14:textId="77777777" w:rsidR="00AE1BCC" w:rsidRPr="00AE1BCC" w:rsidRDefault="00AE1BCC" w:rsidP="00AE1BCC">
      <w:pPr>
        <w:tabs>
          <w:tab w:val="left" w:pos="720"/>
        </w:tabs>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Izvajalec mora v času garancijskega roka zagotavljati servis za opremo. V primeru okvare je odzivni čas servisa naslednji delovni dan po prijavi napake. Izvajalec mora odpraviti napako v največ 48 urah. Uporabnik bo javil napako na tel. št. </w:t>
      </w:r>
      <w:r w:rsidRPr="00AE1BCC">
        <w:rPr>
          <w:rFonts w:ascii="Arial" w:eastAsia="Times New Roman" w:hAnsi="Arial" w:cs="Arial"/>
          <w:sz w:val="20"/>
          <w:szCs w:val="20"/>
          <w:highlight w:val="lightGray"/>
          <w:lang w:eastAsia="sl-SI"/>
        </w:rPr>
        <w:t>____________________</w:t>
      </w:r>
      <w:r w:rsidRPr="00AE1BCC">
        <w:rPr>
          <w:rFonts w:ascii="Arial" w:eastAsia="Times New Roman" w:hAnsi="Arial" w:cs="Arial"/>
          <w:sz w:val="20"/>
          <w:szCs w:val="20"/>
          <w:lang w:eastAsia="sl-SI"/>
        </w:rPr>
        <w:t xml:space="preserve"> ali preko elektronske pošte </w:t>
      </w:r>
      <w:r w:rsidRPr="00AE1BCC">
        <w:rPr>
          <w:rFonts w:ascii="Arial" w:eastAsia="Times New Roman" w:hAnsi="Arial" w:cs="Arial"/>
          <w:sz w:val="20"/>
          <w:szCs w:val="20"/>
          <w:highlight w:val="lightGray"/>
          <w:lang w:eastAsia="sl-SI"/>
        </w:rPr>
        <w:t>____________________</w:t>
      </w:r>
      <w:r w:rsidRPr="00AE1BCC">
        <w:rPr>
          <w:rFonts w:ascii="Arial" w:eastAsia="Times New Roman" w:hAnsi="Arial" w:cs="Arial"/>
          <w:sz w:val="20"/>
          <w:szCs w:val="20"/>
          <w:lang w:eastAsia="sl-SI"/>
        </w:rPr>
        <w:t>. V primeru da se enaka napaka pojavi na isti opremi dvakrat zapovrstjo, lahko uporabnik zahteva zamenjavo le-te z ekvivalentno novo opremo. V primeru neizpolnitve zahteve naročnik lahko unovči ustrezno garancijo.</w:t>
      </w:r>
    </w:p>
    <w:p w14:paraId="1EABAF1C" w14:textId="77777777" w:rsidR="00AE1BCC" w:rsidRPr="00AE1BCC" w:rsidRDefault="00AE1BCC" w:rsidP="00AE1BCC">
      <w:pPr>
        <w:spacing w:after="0" w:line="260" w:lineRule="exact"/>
        <w:jc w:val="both"/>
        <w:rPr>
          <w:rFonts w:ascii="Arial" w:eastAsia="Times New Roman" w:hAnsi="Arial" w:cs="Arial"/>
          <w:sz w:val="20"/>
          <w:szCs w:val="20"/>
        </w:rPr>
      </w:pPr>
    </w:p>
    <w:p w14:paraId="3B698F20" w14:textId="77777777" w:rsidR="00AE1BCC" w:rsidRPr="00AE1BCC" w:rsidRDefault="00AE1BCC" w:rsidP="00A011E8">
      <w:pPr>
        <w:numPr>
          <w:ilvl w:val="2"/>
          <w:numId w:val="40"/>
        </w:numPr>
        <w:spacing w:after="0" w:line="260" w:lineRule="exac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 xml:space="preserve">POGODBENA KAZEN </w:t>
      </w:r>
    </w:p>
    <w:p w14:paraId="5BA4A32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člen</w:t>
      </w:r>
    </w:p>
    <w:p w14:paraId="5614EC68"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p>
    <w:p w14:paraId="7BBE43AB"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r w:rsidRPr="00AE1BCC">
        <w:rPr>
          <w:rFonts w:ascii="Arial" w:eastAsia="Times New Roman" w:hAnsi="Arial" w:cs="Arial"/>
          <w:b/>
          <w:sz w:val="20"/>
          <w:szCs w:val="20"/>
          <w:lang w:eastAsia="sl-SI"/>
        </w:rPr>
        <w:t>Pogodbena kazen zaradi zamude ter zaradi odstopa od pogodbe</w:t>
      </w:r>
    </w:p>
    <w:p w14:paraId="4D36FAEB"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bookmarkStart w:id="19" w:name="_Hlk516931600"/>
      <w:r w:rsidRPr="00AE1BCC">
        <w:rPr>
          <w:rFonts w:ascii="Arial" w:eastAsia="Times New Roman" w:hAnsi="Arial" w:cs="Arial"/>
          <w:sz w:val="20"/>
          <w:szCs w:val="20"/>
          <w:lang w:eastAsia="sl-SI"/>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5144F6B1"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p w14:paraId="5DB8BEAA"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r w:rsidRPr="00AE1BCC">
        <w:rPr>
          <w:rFonts w:ascii="Arial" w:eastAsia="Times New Roman" w:hAnsi="Arial" w:cs="Arial"/>
          <w:sz w:val="20"/>
          <w:szCs w:val="20"/>
          <w:lang w:eastAsia="sl-SI"/>
        </w:rPr>
        <w:t>V primeru odstopa od pogodbe iz razlogov na strani izvajalca znaša pogodbena kazen zaradi odstopa od pogodbe 20 % - skupne pogodbene vrednosti brez DDV.</w:t>
      </w:r>
    </w:p>
    <w:p w14:paraId="13775BD9"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p w14:paraId="650B505F"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Naročnik ima pravico zahtevati pogodbeno kazen zaradi zamude oziroma pogodbeno kazen zaradi odstopa od pogodbe, ne glede na nastanek škode. </w:t>
      </w:r>
    </w:p>
    <w:p w14:paraId="7E1743B8" w14:textId="77777777" w:rsidR="00AE1BCC" w:rsidRPr="00AE1BCC" w:rsidRDefault="00AE1BCC" w:rsidP="00AE1BCC">
      <w:pPr>
        <w:spacing w:after="0" w:line="260" w:lineRule="exact"/>
        <w:jc w:val="both"/>
        <w:rPr>
          <w:rFonts w:ascii="Arial" w:eastAsia="Times New Roman" w:hAnsi="Arial" w:cs="Arial"/>
          <w:sz w:val="20"/>
          <w:szCs w:val="20"/>
        </w:rPr>
      </w:pPr>
    </w:p>
    <w:p w14:paraId="5D8DE9AC"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r w:rsidRPr="00AE1BCC">
        <w:rPr>
          <w:rFonts w:ascii="Arial" w:eastAsia="Times New Roman" w:hAnsi="Arial" w:cs="Arial"/>
          <w:sz w:val="20"/>
          <w:szCs w:val="20"/>
          <w:lang w:eastAsia="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84A40D4"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p w14:paraId="43A5DA95"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r w:rsidRPr="00AE1BCC">
        <w:rPr>
          <w:rFonts w:ascii="Arial" w:eastAsia="Times New Roman" w:hAnsi="Arial" w:cs="Arial"/>
          <w:sz w:val="20"/>
          <w:szCs w:val="20"/>
          <w:lang w:eastAsia="sl-SI"/>
        </w:rPr>
        <w:t>Pogodbena kazen za zamudo  se obračunava (teče) do dneva primopredaje objekta ali njegovega dela.</w:t>
      </w:r>
    </w:p>
    <w:bookmarkEnd w:id="19"/>
    <w:p w14:paraId="4CBF709A"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p>
    <w:p w14:paraId="674FA20E"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p>
    <w:p w14:paraId="7508D251"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bookmarkStart w:id="20" w:name="_Hlk516667423"/>
      <w:bookmarkStart w:id="21" w:name="_Hlk516931871"/>
      <w:r w:rsidRPr="00AE1BCC">
        <w:rPr>
          <w:rFonts w:ascii="Arial" w:eastAsia="Times New Roman" w:hAnsi="Arial" w:cs="Arial"/>
          <w:sz w:val="20"/>
          <w:szCs w:val="20"/>
          <w:lang w:eastAsia="sl-SI"/>
        </w:rPr>
        <w:t>člen</w:t>
      </w:r>
    </w:p>
    <w:p w14:paraId="6E796875"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bookmarkStart w:id="22" w:name="_Hlk516931917"/>
    </w:p>
    <w:p w14:paraId="42A9343C"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r w:rsidRPr="00AE1BCC">
        <w:rPr>
          <w:rFonts w:ascii="Arial" w:eastAsia="Times New Roman" w:hAnsi="Arial" w:cs="Arial"/>
          <w:b/>
          <w:sz w:val="20"/>
          <w:szCs w:val="20"/>
          <w:lang w:eastAsia="sl-SI"/>
        </w:rPr>
        <w:t>Notifikacija pogodbene kazni zaradi zamude</w:t>
      </w:r>
    </w:p>
    <w:p w14:paraId="7045B2A4"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bookmarkStart w:id="23" w:name="_Hlk516931933"/>
      <w:bookmarkEnd w:id="20"/>
      <w:bookmarkEnd w:id="22"/>
      <w:r w:rsidRPr="00AE1BCC">
        <w:rPr>
          <w:rFonts w:ascii="Arial" w:eastAsia="Times New Roman" w:hAnsi="Arial" w:cs="Arial"/>
          <w:sz w:val="20"/>
          <w:szCs w:val="20"/>
          <w:lang w:eastAsia="sl-SI"/>
        </w:rPr>
        <w:t>Naročnik mora dejstvo morebitne zamude izvajalca ter število dni zamude izvajalca vpisati v primopredajni zapisnik. S tem se šteje pogodbena kazen za notificirano.</w:t>
      </w:r>
    </w:p>
    <w:p w14:paraId="3CE33D68"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p w14:paraId="74B7941F"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r w:rsidRPr="00AE1BCC">
        <w:rPr>
          <w:rFonts w:ascii="Arial" w:eastAsia="Times New Roman" w:hAnsi="Arial" w:cs="Arial"/>
          <w:sz w:val="20"/>
          <w:szCs w:val="20"/>
          <w:lang w:eastAsia="sl-SI"/>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1BA6531"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p w14:paraId="26C8F36D"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r w:rsidRPr="00AE1BCC">
        <w:rPr>
          <w:rFonts w:ascii="Arial" w:eastAsia="Times New Roman" w:hAnsi="Arial" w:cs="Arial"/>
          <w:sz w:val="20"/>
          <w:szCs w:val="20"/>
          <w:lang w:eastAsia="sl-SI"/>
        </w:rPr>
        <w:t>V kolikor naročnik zamudi rok za notifikacijo pogodbene kazni, ni upravičen do obračuna pogodbene kazni.</w:t>
      </w:r>
    </w:p>
    <w:p w14:paraId="062F6249"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p w14:paraId="62DA3B25"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r w:rsidRPr="00AE1BCC">
        <w:rPr>
          <w:rFonts w:ascii="Arial" w:eastAsia="Times New Roman" w:hAnsi="Arial" w:cs="Arial"/>
          <w:sz w:val="20"/>
          <w:szCs w:val="20"/>
          <w:lang w:eastAsia="sl-SI"/>
        </w:rPr>
        <w:t>Če je naročnik začel uporabljati objekt ali njegov del, preden je bila zanj izvedena primopredaja, mora pogodbeno kazen notificirati najkasneje ob pričetku uporabe objekta ali njenega dela, sicer ni upravičen do obračuna pogodbene kazni.</w:t>
      </w:r>
    </w:p>
    <w:bookmarkEnd w:id="23"/>
    <w:p w14:paraId="691BF639"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p w14:paraId="70C1C53E"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54B8C1E0"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bookmarkStart w:id="24" w:name="_Hlk516932010"/>
    </w:p>
    <w:p w14:paraId="4EF28D02"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r w:rsidRPr="00AE1BCC">
        <w:rPr>
          <w:rFonts w:ascii="Arial" w:eastAsia="Times New Roman" w:hAnsi="Arial" w:cs="Arial"/>
          <w:b/>
          <w:sz w:val="20"/>
          <w:szCs w:val="20"/>
          <w:lang w:eastAsia="sl-SI"/>
        </w:rPr>
        <w:t>Notifikacija pogodbene kazni zaradi odstopa od pogodbe</w:t>
      </w:r>
    </w:p>
    <w:p w14:paraId="4A186F60"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r w:rsidRPr="00AE1BCC">
        <w:rPr>
          <w:rFonts w:ascii="Arial" w:eastAsia="Times New Roman" w:hAnsi="Arial" w:cs="Arial"/>
          <w:sz w:val="20"/>
          <w:szCs w:val="20"/>
          <w:lang w:eastAsia="sl-SI"/>
        </w:rPr>
        <w:t>Naročnik mora pogodbeno kazen zaradi odstopa od pogodbe notificirati in uveljaviti najkasneje v 60 dneh po odstopu od pogodbe.</w:t>
      </w:r>
    </w:p>
    <w:bookmarkEnd w:id="24"/>
    <w:p w14:paraId="26759410"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sz w:val="20"/>
          <w:szCs w:val="20"/>
          <w:lang w:eastAsia="sl-SI"/>
        </w:rPr>
      </w:pPr>
    </w:p>
    <w:bookmarkEnd w:id="21"/>
    <w:p w14:paraId="07BDE9A8"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BB97C38"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p>
    <w:p w14:paraId="35DF2DF0"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sz w:val="20"/>
          <w:szCs w:val="20"/>
          <w:lang w:eastAsia="sl-SI"/>
        </w:rPr>
      </w:pPr>
      <w:r w:rsidRPr="00AE1BCC">
        <w:rPr>
          <w:rFonts w:ascii="Arial" w:eastAsia="Times New Roman" w:hAnsi="Arial" w:cs="Arial"/>
          <w:b/>
          <w:sz w:val="20"/>
          <w:szCs w:val="20"/>
          <w:lang w:eastAsia="sl-SI"/>
        </w:rPr>
        <w:t>Druge pogodbene kazni</w:t>
      </w:r>
    </w:p>
    <w:p w14:paraId="4DF20F80"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sl-SI"/>
        </w:rPr>
      </w:pPr>
      <w:bookmarkStart w:id="25" w:name="_Hlk516932030"/>
      <w:r w:rsidRPr="00AE1BCC">
        <w:rPr>
          <w:rFonts w:ascii="Arial" w:eastAsia="Times New Roman" w:hAnsi="Arial" w:cs="Arial"/>
          <w:kern w:val="3"/>
          <w:sz w:val="20"/>
          <w:szCs w:val="20"/>
          <w:lang w:eastAsia="sl-SI"/>
        </w:rPr>
        <w:lastRenderedPageBreak/>
        <w:t>Med pogodbenimi strankami so, neodvisno od zgoraj navedenih določb v tej pogodbi, dogovorjene tudi naslednje pogodbene kazni:</w:t>
      </w:r>
    </w:p>
    <w:bookmarkEnd w:id="25"/>
    <w:p w14:paraId="5A498DFF"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 xml:space="preserve">pogodbena kazen za primer, da izvajalec pogodbenih del ne izvaja s strokovnim kadrom, ki je bil priglašen v ponudbi, in sicer 40.000 EUR po posameznem kadru za primer, če izvajalec brez soglasja naročnika uradno ali neuradno (de </w:t>
      </w:r>
      <w:proofErr w:type="spellStart"/>
      <w:r w:rsidRPr="00AE1BCC">
        <w:rPr>
          <w:rFonts w:ascii="Arial" w:eastAsia="Times New Roman" w:hAnsi="Arial" w:cs="Arial"/>
          <w:bCs/>
          <w:sz w:val="20"/>
          <w:szCs w:val="24"/>
        </w:rPr>
        <w:t>facto</w:t>
      </w:r>
      <w:proofErr w:type="spellEnd"/>
      <w:r w:rsidRPr="00AE1BCC">
        <w:rPr>
          <w:rFonts w:ascii="Arial" w:eastAsia="Times New Roman" w:hAnsi="Arial" w:cs="Arial"/>
          <w:bCs/>
          <w:sz w:val="20"/>
          <w:szCs w:val="24"/>
        </w:rPr>
        <w:t>) zamenja strokovni kader, ki je bil priglašen v ponudbi;</w:t>
      </w:r>
    </w:p>
    <w:p w14:paraId="52D94A13"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pogodbeno kazen za primer, da vodja del in vodja gradnje nista prisotna na gradbišču v obsegu, ki je bil določen s to pogodbo, in sicer 500 EUR po posameznem kadru za vsak teden, ko eden od obeh kadrov ne dosega tedenske kvote prisotnosti na gradbišču;</w:t>
      </w:r>
    </w:p>
    <w:p w14:paraId="74FB9DF4"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 xml:space="preserve">pogodbeno kazen za primer neizvedenih aktivnosti, ki jih je naročnik s to pogodbo naložil izvajalcu (ustrezna </w:t>
      </w:r>
      <w:proofErr w:type="spellStart"/>
      <w:r w:rsidRPr="00AE1BCC">
        <w:rPr>
          <w:rFonts w:ascii="Arial" w:eastAsia="Times New Roman" w:hAnsi="Arial" w:cs="Arial"/>
          <w:bCs/>
          <w:sz w:val="20"/>
          <w:szCs w:val="24"/>
        </w:rPr>
        <w:t>zakoličba</w:t>
      </w:r>
      <w:proofErr w:type="spellEnd"/>
      <w:r w:rsidRPr="00AE1BCC">
        <w:rPr>
          <w:rFonts w:ascii="Arial" w:eastAsia="Times New Roman" w:hAnsi="Arial" w:cs="Arial"/>
          <w:bCs/>
          <w:sz w:val="20"/>
          <w:szCs w:val="24"/>
        </w:rPr>
        <w:t xml:space="preserve"> objekta, prijava gradbišča, ograditev gradbišča in postavitev gradbiščne table, izdelava in upoštevanje varnostnega načrta) in katerih opustitev ima za naročnika upravnopravne, </w:t>
      </w:r>
      <w:proofErr w:type="spellStart"/>
      <w:r w:rsidRPr="00AE1BCC">
        <w:rPr>
          <w:rFonts w:ascii="Arial" w:eastAsia="Times New Roman" w:hAnsi="Arial" w:cs="Arial"/>
          <w:bCs/>
          <w:sz w:val="20"/>
          <w:szCs w:val="24"/>
        </w:rPr>
        <w:t>prekrškovne</w:t>
      </w:r>
      <w:proofErr w:type="spellEnd"/>
      <w:r w:rsidRPr="00AE1BCC">
        <w:rPr>
          <w:rFonts w:ascii="Arial" w:eastAsia="Times New Roman" w:hAnsi="Arial" w:cs="Arial"/>
          <w:bCs/>
          <w:sz w:val="20"/>
          <w:szCs w:val="24"/>
        </w:rPr>
        <w:t xml:space="preserve"> ali kazensko pravne posledice, in sicer v višini 10.000 EUR za opustitev vsake takšne posamezne pogodbene zadolžitve;</w:t>
      </w:r>
    </w:p>
    <w:p w14:paraId="73E79EC9" w14:textId="77777777" w:rsidR="00AE1BCC" w:rsidRPr="00AE1BCC" w:rsidRDefault="00AE1BCC" w:rsidP="00A011E8">
      <w:pPr>
        <w:numPr>
          <w:ilvl w:val="0"/>
          <w:numId w:val="51"/>
        </w:numPr>
        <w:tabs>
          <w:tab w:val="left" w:pos="567"/>
          <w:tab w:val="left" w:pos="4253"/>
          <w:tab w:val="left" w:pos="5529"/>
          <w:tab w:val="right" w:pos="8505"/>
        </w:tabs>
        <w:spacing w:after="0" w:line="260" w:lineRule="atLeast"/>
        <w:ind w:left="567" w:hanging="425"/>
        <w:jc w:val="both"/>
        <w:rPr>
          <w:rFonts w:ascii="Arial" w:eastAsia="Times New Roman" w:hAnsi="Arial" w:cs="Arial"/>
          <w:bCs/>
          <w:sz w:val="20"/>
          <w:szCs w:val="24"/>
        </w:rPr>
      </w:pPr>
      <w:r w:rsidRPr="00AE1BCC">
        <w:rPr>
          <w:rFonts w:ascii="Arial" w:eastAsia="Times New Roman" w:hAnsi="Arial" w:cs="Arial"/>
          <w:bCs/>
          <w:sz w:val="20"/>
          <w:szCs w:val="24"/>
        </w:rPr>
        <w:t>pogodbeno kazen za primer, da izvajalec ni sposoben zagotoviti izjav vodje del ali drugih dokumentov, potrebnih za pridobitev uporabnega dovoljenja, ne glede na krivdo izvajalca, in sicer v višini 120.000 EUR.</w:t>
      </w:r>
    </w:p>
    <w:p w14:paraId="17C37CAF" w14:textId="77777777" w:rsidR="00AE1BCC" w:rsidRPr="00AE1BCC" w:rsidRDefault="00AE1BCC" w:rsidP="00AE1BCC">
      <w:pPr>
        <w:spacing w:after="0" w:line="260" w:lineRule="exact"/>
        <w:jc w:val="both"/>
        <w:rPr>
          <w:rFonts w:ascii="Arial" w:eastAsia="Times New Roman" w:hAnsi="Arial" w:cs="Arial"/>
          <w:sz w:val="20"/>
          <w:szCs w:val="20"/>
        </w:rPr>
      </w:pPr>
    </w:p>
    <w:p w14:paraId="4192FC32"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sl-SI"/>
        </w:rPr>
      </w:pPr>
      <w:r w:rsidRPr="00AE1BCC">
        <w:rPr>
          <w:rFonts w:ascii="Arial" w:eastAsia="Times New Roman" w:hAnsi="Arial" w:cs="Arial"/>
          <w:kern w:val="3"/>
          <w:sz w:val="20"/>
          <w:szCs w:val="20"/>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AE1BCC">
        <w:rPr>
          <w:rFonts w:ascii="Arial" w:eastAsia="Times New Roman" w:hAnsi="Arial" w:cs="Arial"/>
          <w:kern w:val="3"/>
          <w:sz w:val="20"/>
          <w:szCs w:val="20"/>
          <w:lang w:eastAsia="sl-SI"/>
        </w:rPr>
        <w:t>neobveščanje</w:t>
      </w:r>
      <w:proofErr w:type="spellEnd"/>
      <w:r w:rsidRPr="00AE1BCC">
        <w:rPr>
          <w:rFonts w:ascii="Arial" w:eastAsia="Times New Roman" w:hAnsi="Arial" w:cs="Arial"/>
          <w:kern w:val="3"/>
          <w:sz w:val="20"/>
          <w:szCs w:val="20"/>
          <w:lang w:eastAsia="sl-SI"/>
        </w:rPr>
        <w:t xml:space="preserve"> o posameznem podizvajalcu.</w:t>
      </w:r>
    </w:p>
    <w:p w14:paraId="3EE1F3F7" w14:textId="77777777" w:rsidR="00AE1BCC" w:rsidRPr="00AE1BCC" w:rsidRDefault="00AE1BCC" w:rsidP="00AE1BCC">
      <w:pPr>
        <w:spacing w:after="0" w:line="260" w:lineRule="exact"/>
        <w:jc w:val="both"/>
        <w:rPr>
          <w:rFonts w:ascii="Arial" w:eastAsia="Times New Roman" w:hAnsi="Arial" w:cs="Arial"/>
          <w:sz w:val="20"/>
          <w:szCs w:val="20"/>
        </w:rPr>
      </w:pPr>
    </w:p>
    <w:p w14:paraId="7D59107C"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Naročnik lahko vse navedene pogodbene kazni iz tega odstavka napove ter obračuna najkasneje ob končnem obračunu oziroma v roku, v katerem bi moral biti končni obračun narejen, v kolikor ni bil narejen.</w:t>
      </w:r>
    </w:p>
    <w:p w14:paraId="5CDA695E" w14:textId="77777777" w:rsidR="00AE1BCC" w:rsidRPr="00AE1BCC" w:rsidRDefault="00AE1BCC" w:rsidP="00AE1BCC">
      <w:pPr>
        <w:spacing w:after="0" w:line="260" w:lineRule="exact"/>
        <w:jc w:val="both"/>
        <w:rPr>
          <w:rFonts w:ascii="Arial" w:eastAsia="Times New Roman" w:hAnsi="Arial" w:cs="Arial"/>
          <w:sz w:val="20"/>
          <w:szCs w:val="20"/>
        </w:rPr>
      </w:pPr>
    </w:p>
    <w:p w14:paraId="420932F5"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bookmarkStart w:id="26" w:name="_Hlk516932176"/>
      <w:r w:rsidRPr="00AE1BCC">
        <w:rPr>
          <w:rFonts w:ascii="Arial" w:eastAsia="Times New Roman" w:hAnsi="Arial" w:cs="Arial"/>
          <w:b/>
          <w:sz w:val="20"/>
          <w:szCs w:val="24"/>
          <w:lang w:val="en-US" w:eastAsia="sl-SI"/>
        </w:rPr>
        <w:t>ZAVAROVANJA</w:t>
      </w:r>
    </w:p>
    <w:p w14:paraId="75F4CBD9"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4B3D44C9" w14:textId="77777777" w:rsidR="00AE1BCC" w:rsidRPr="00AE1BCC" w:rsidRDefault="00AE1BCC" w:rsidP="00AE1BCC">
      <w:pPr>
        <w:spacing w:after="0" w:line="260" w:lineRule="exact"/>
        <w:jc w:val="both"/>
        <w:rPr>
          <w:rFonts w:ascii="Arial" w:eastAsia="Times New Roman" w:hAnsi="Arial" w:cs="Arial"/>
          <w:sz w:val="20"/>
          <w:szCs w:val="20"/>
        </w:rPr>
      </w:pPr>
      <w:bookmarkStart w:id="27" w:name="_Hlk516932205"/>
      <w:bookmarkEnd w:id="26"/>
    </w:p>
    <w:p w14:paraId="08849DBA"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je dolžan imeti v času veljavnosti te pogodbe (in najmanj do predaje objekta naročniku) sklenjeno gradbeno zavarovanje pod pogoji, določenimi v tem členu pogodbe.</w:t>
      </w:r>
    </w:p>
    <w:p w14:paraId="62A39FB7" w14:textId="77777777" w:rsidR="00AE1BCC" w:rsidRPr="00AE1BCC" w:rsidRDefault="00AE1BCC" w:rsidP="00AE1BCC">
      <w:pPr>
        <w:spacing w:after="0" w:line="260" w:lineRule="exact"/>
        <w:jc w:val="both"/>
        <w:rPr>
          <w:rFonts w:ascii="Arial" w:eastAsia="Times New Roman" w:hAnsi="Arial" w:cs="Arial"/>
          <w:sz w:val="20"/>
          <w:szCs w:val="20"/>
        </w:rPr>
      </w:pPr>
    </w:p>
    <w:p w14:paraId="3A3323B2" w14:textId="1CE4C148"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Višina gradbenega zavarovanja mora obsegati najmanj </w:t>
      </w:r>
      <w:r w:rsidR="00DA5B16">
        <w:rPr>
          <w:rFonts w:ascii="Arial" w:eastAsia="Times New Roman" w:hAnsi="Arial" w:cs="Arial"/>
          <w:sz w:val="20"/>
          <w:szCs w:val="20"/>
        </w:rPr>
        <w:t>2</w:t>
      </w:r>
      <w:r w:rsidRPr="00AE1BCC">
        <w:rPr>
          <w:rFonts w:ascii="Arial" w:eastAsia="Times New Roman" w:hAnsi="Arial" w:cs="Arial"/>
          <w:sz w:val="20"/>
          <w:szCs w:val="20"/>
        </w:rPr>
        <w:t>00.000,00 EUR.</w:t>
      </w:r>
    </w:p>
    <w:p w14:paraId="56ED32F0" w14:textId="77777777" w:rsidR="00AE1BCC" w:rsidRPr="00AE1BCC" w:rsidRDefault="00AE1BCC" w:rsidP="00AE1BCC">
      <w:pPr>
        <w:spacing w:after="0" w:line="260" w:lineRule="exact"/>
        <w:jc w:val="both"/>
        <w:rPr>
          <w:rFonts w:ascii="Arial" w:eastAsia="Times New Roman" w:hAnsi="Arial" w:cs="Arial"/>
          <w:sz w:val="20"/>
          <w:szCs w:val="20"/>
        </w:rPr>
      </w:pPr>
    </w:p>
    <w:p w14:paraId="64C801C5"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67F8C193" w14:textId="77777777" w:rsidR="00AE1BCC" w:rsidRPr="00AE1BCC" w:rsidRDefault="00AE1BCC" w:rsidP="00AE1BCC">
      <w:pPr>
        <w:spacing w:after="0" w:line="260" w:lineRule="exact"/>
        <w:jc w:val="both"/>
        <w:rPr>
          <w:rFonts w:ascii="Arial" w:eastAsia="Times New Roman" w:hAnsi="Arial" w:cs="Arial"/>
          <w:sz w:val="20"/>
          <w:szCs w:val="20"/>
        </w:rPr>
      </w:pPr>
    </w:p>
    <w:p w14:paraId="4D270A87"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Predmet gradbenega zavarovanja morajo biti naslednje stvari:</w:t>
      </w:r>
    </w:p>
    <w:p w14:paraId="6DCBCCFC" w14:textId="77777777" w:rsidR="00AE1BCC" w:rsidRPr="00AE1BCC" w:rsidRDefault="00AE1BCC" w:rsidP="00A011E8">
      <w:pPr>
        <w:numPr>
          <w:ilvl w:val="0"/>
          <w:numId w:val="52"/>
        </w:numPr>
        <w:spacing w:after="0" w:line="260" w:lineRule="atLeast"/>
        <w:jc w:val="both"/>
        <w:rPr>
          <w:rFonts w:ascii="Arial" w:eastAsia="Times New Roman" w:hAnsi="Arial" w:cs="Times New Roman"/>
          <w:sz w:val="20"/>
          <w:szCs w:val="24"/>
        </w:rPr>
      </w:pPr>
      <w:r w:rsidRPr="00AE1BCC">
        <w:rPr>
          <w:rFonts w:ascii="Arial" w:eastAsia="Times New Roman" w:hAnsi="Arial" w:cs="Times New Roman"/>
          <w:sz w:val="20"/>
          <w:szCs w:val="24"/>
        </w:rPr>
        <w:t>celotni objekt v gradnji, ves gradbeni in instalacijski material ter elektro strojna oprema, ki so namenjeni za vgraditev in so vračunani v predračunski vrednosti gradbenega objekta;</w:t>
      </w:r>
    </w:p>
    <w:p w14:paraId="3E83C79F" w14:textId="77777777" w:rsidR="00AE1BCC" w:rsidRPr="00AE1BCC" w:rsidRDefault="00AE1BCC" w:rsidP="00A011E8">
      <w:pPr>
        <w:numPr>
          <w:ilvl w:val="0"/>
          <w:numId w:val="52"/>
        </w:numPr>
        <w:spacing w:after="0" w:line="260" w:lineRule="atLeast"/>
        <w:jc w:val="both"/>
        <w:rPr>
          <w:rFonts w:ascii="Arial" w:eastAsia="Times New Roman" w:hAnsi="Arial" w:cs="Times New Roman"/>
          <w:sz w:val="20"/>
          <w:szCs w:val="24"/>
        </w:rPr>
      </w:pPr>
      <w:r w:rsidRPr="00AE1BCC">
        <w:rPr>
          <w:rFonts w:ascii="Arial" w:eastAsia="Times New Roman" w:hAnsi="Arial" w:cs="Times New Roman"/>
          <w:sz w:val="20"/>
          <w:szCs w:val="24"/>
        </w:rPr>
        <w:t>če se gradnja izvaja v delu objekta tudi vsi drugi deli tega objekta;</w:t>
      </w:r>
    </w:p>
    <w:p w14:paraId="608E0423" w14:textId="77777777" w:rsidR="00AE1BCC" w:rsidRPr="00AE1BCC" w:rsidRDefault="00AE1BCC" w:rsidP="00A011E8">
      <w:pPr>
        <w:numPr>
          <w:ilvl w:val="0"/>
          <w:numId w:val="52"/>
        </w:numPr>
        <w:spacing w:after="0" w:line="260" w:lineRule="atLeast"/>
        <w:jc w:val="both"/>
        <w:rPr>
          <w:rFonts w:ascii="Arial" w:eastAsia="Times New Roman" w:hAnsi="Arial" w:cs="Times New Roman"/>
          <w:sz w:val="20"/>
          <w:szCs w:val="24"/>
        </w:rPr>
      </w:pPr>
      <w:r w:rsidRPr="00AE1BCC">
        <w:rPr>
          <w:rFonts w:ascii="Arial" w:eastAsia="Times New Roman" w:hAnsi="Arial" w:cs="Times New Roman"/>
          <w:sz w:val="20"/>
          <w:szCs w:val="24"/>
        </w:rPr>
        <w:t>obstoječi objekt in obstoječa oprema (v opremo je vključena tudi laboratorijska oprema).</w:t>
      </w:r>
    </w:p>
    <w:p w14:paraId="4341A9B3" w14:textId="77777777" w:rsidR="00AE1BCC" w:rsidRPr="00AE1BCC" w:rsidRDefault="00AE1BCC" w:rsidP="00AE1BCC">
      <w:pPr>
        <w:spacing w:after="0" w:line="260" w:lineRule="exact"/>
        <w:jc w:val="both"/>
        <w:rPr>
          <w:rFonts w:ascii="Arial" w:eastAsia="Times New Roman" w:hAnsi="Arial" w:cs="Arial"/>
          <w:sz w:val="20"/>
          <w:szCs w:val="20"/>
        </w:rPr>
      </w:pPr>
    </w:p>
    <w:p w14:paraId="491822F3"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Gradbeno zavarovanje mora kriti uničenje ali poškodbo zavarovanih stvari zaradi naslednjih nevarnosti:</w:t>
      </w:r>
    </w:p>
    <w:p w14:paraId="3E01A5D6" w14:textId="77777777" w:rsidR="00AE1BCC" w:rsidRPr="00AE1BCC" w:rsidRDefault="00AE1BCC" w:rsidP="00A011E8">
      <w:pPr>
        <w:numPr>
          <w:ilvl w:val="0"/>
          <w:numId w:val="53"/>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lastRenderedPageBreak/>
        <w:t>požar, strela, eksplozija, vihar, toča, izliv vode, mraz, led in sneg, snežni plaz, dež, odtrganje ali zrušenje zemljišča ter zemeljskega usada;</w:t>
      </w:r>
    </w:p>
    <w:p w14:paraId="6043C940" w14:textId="77777777" w:rsidR="00AE1BCC" w:rsidRPr="00AE1BCC" w:rsidRDefault="00AE1BCC" w:rsidP="00A011E8">
      <w:pPr>
        <w:numPr>
          <w:ilvl w:val="0"/>
          <w:numId w:val="53"/>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t>gradbene nezgode;</w:t>
      </w:r>
    </w:p>
    <w:p w14:paraId="238C732B" w14:textId="77777777" w:rsidR="00AE1BCC" w:rsidRPr="00AE1BCC" w:rsidRDefault="00AE1BCC" w:rsidP="00A011E8">
      <w:pPr>
        <w:numPr>
          <w:ilvl w:val="0"/>
          <w:numId w:val="53"/>
        </w:numPr>
        <w:spacing w:after="0" w:line="260" w:lineRule="atLeast"/>
        <w:jc w:val="both"/>
        <w:rPr>
          <w:rFonts w:ascii="Arial" w:eastAsia="Times New Roman" w:hAnsi="Arial" w:cs="Arial"/>
          <w:sz w:val="20"/>
          <w:szCs w:val="24"/>
        </w:rPr>
      </w:pPr>
      <w:r w:rsidRPr="00AE1BCC">
        <w:rPr>
          <w:rFonts w:ascii="Arial" w:eastAsia="Times New Roman" w:hAnsi="Arial" w:cs="Arial"/>
          <w:sz w:val="20"/>
          <w:szCs w:val="24"/>
        </w:rPr>
        <w:t>za ostale nevarnosti pa, če jim je gradnja izpostavljena v konkretnem primeru in se za to posebej dogovorijo pogodbene stranke.</w:t>
      </w:r>
    </w:p>
    <w:p w14:paraId="5E2B0712" w14:textId="77777777" w:rsidR="00AE1BCC" w:rsidRPr="00AE1BCC" w:rsidRDefault="00AE1BCC" w:rsidP="00AE1BCC">
      <w:pPr>
        <w:spacing w:after="0" w:line="260" w:lineRule="exact"/>
        <w:jc w:val="both"/>
        <w:rPr>
          <w:rFonts w:ascii="Arial" w:eastAsia="Times New Roman" w:hAnsi="Arial" w:cs="Arial"/>
          <w:sz w:val="20"/>
          <w:szCs w:val="20"/>
        </w:rPr>
      </w:pPr>
    </w:p>
    <w:p w14:paraId="33BB1E33"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2C824A25" w14:textId="77777777" w:rsidR="00AE1BCC" w:rsidRPr="00AE1BCC" w:rsidRDefault="00AE1BCC" w:rsidP="00AE1BCC">
      <w:pPr>
        <w:spacing w:after="0" w:line="260" w:lineRule="exact"/>
        <w:jc w:val="both"/>
        <w:rPr>
          <w:rFonts w:ascii="Arial" w:eastAsia="Times New Roman" w:hAnsi="Arial" w:cs="Arial"/>
          <w:sz w:val="20"/>
          <w:szCs w:val="20"/>
        </w:rPr>
      </w:pPr>
    </w:p>
    <w:p w14:paraId="1D632916"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27"/>
    <w:p w14:paraId="002BFAF3" w14:textId="77777777" w:rsidR="00AE1BCC" w:rsidRPr="00AE1BCC" w:rsidRDefault="00AE1BCC" w:rsidP="00AE1BCC">
      <w:pPr>
        <w:spacing w:after="0" w:line="260" w:lineRule="exact"/>
        <w:jc w:val="both"/>
        <w:rPr>
          <w:rFonts w:ascii="Arial" w:eastAsia="Times New Roman" w:hAnsi="Arial" w:cs="Arial"/>
          <w:sz w:val="20"/>
          <w:szCs w:val="20"/>
        </w:rPr>
      </w:pPr>
    </w:p>
    <w:p w14:paraId="3246FA78"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POVRNITEV MOREBITNO POVZROČENE ŠKODE</w:t>
      </w:r>
    </w:p>
    <w:p w14:paraId="68039E4A" w14:textId="77777777" w:rsidR="00AE1BCC" w:rsidRPr="00AE1BCC" w:rsidRDefault="00AE1BCC" w:rsidP="00AE1BCC">
      <w:pPr>
        <w:spacing w:after="0" w:line="260" w:lineRule="atLeast"/>
        <w:ind w:left="567"/>
        <w:jc w:val="both"/>
        <w:rPr>
          <w:rFonts w:ascii="Arial" w:eastAsia="Times New Roman" w:hAnsi="Arial" w:cs="Arial"/>
          <w:b/>
          <w:sz w:val="20"/>
          <w:szCs w:val="24"/>
          <w:lang w:val="en-US" w:eastAsia="sl-SI"/>
        </w:rPr>
      </w:pPr>
    </w:p>
    <w:p w14:paraId="6DDC7D28"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3EBA6689"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0FFC6B1E"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Če škoda, ki jo je utrpel naročnik zaradi zamude z izpolnitvijo pogodbenih obveznosti na strani izvajalca, presega znesek pogodbene kazni za zamudo, lahko zahteva naročnik poleg pogodbene kazni tudi razliko med nastalo škodo in pogodbeno kaznijo.</w:t>
      </w:r>
    </w:p>
    <w:p w14:paraId="61A60D1A" w14:textId="77777777" w:rsidR="00AE1BCC" w:rsidRPr="00AE1BCC" w:rsidRDefault="00AE1BCC" w:rsidP="00AE1BCC">
      <w:pPr>
        <w:tabs>
          <w:tab w:val="left" w:pos="426"/>
          <w:tab w:val="left" w:pos="567"/>
        </w:tabs>
        <w:spacing w:after="0" w:line="260" w:lineRule="exact"/>
        <w:jc w:val="both"/>
        <w:rPr>
          <w:rFonts w:ascii="Arial" w:eastAsia="Times New Roman" w:hAnsi="Arial" w:cs="Arial"/>
          <w:b/>
          <w:sz w:val="20"/>
          <w:szCs w:val="20"/>
        </w:rPr>
      </w:pPr>
    </w:p>
    <w:p w14:paraId="3A5188EB"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Enako velja tudi za pogodbeno kazen zaradi odstopa od pogodbe. </w:t>
      </w:r>
    </w:p>
    <w:p w14:paraId="64FE7D7B"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1220B6EC"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 xml:space="preserve">Ostale pogodbene kazni iz 31. člena te pogodbe se ne vštevajo v znesek iz prejšnjih dveh odstavkov in se ne vštevajo v kvoto, ki zmanjšuje pravico naročnika do obračuna popolne odškodnine. </w:t>
      </w:r>
    </w:p>
    <w:p w14:paraId="0C162A0B"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4957A536"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4269F1D1"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756EB9A9"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Cs/>
          <w:i/>
          <w:iCs/>
          <w:sz w:val="20"/>
          <w:szCs w:val="24"/>
          <w:lang w:eastAsia="sl-SI"/>
        </w:rPr>
      </w:pPr>
      <w:r w:rsidRPr="00AE1BCC">
        <w:rPr>
          <w:rFonts w:ascii="Arial" w:eastAsia="Times New Roman" w:hAnsi="Arial" w:cs="Arial"/>
          <w:b/>
          <w:sz w:val="20"/>
          <w:szCs w:val="24"/>
          <w:lang w:eastAsia="sl-SI"/>
        </w:rPr>
        <w:t xml:space="preserve">PODIZVAJALCI </w:t>
      </w:r>
      <w:r w:rsidRPr="00AE1BCC">
        <w:rPr>
          <w:rFonts w:ascii="Arial" w:eastAsia="Times New Roman" w:hAnsi="Arial" w:cs="Arial"/>
          <w:bCs/>
          <w:i/>
          <w:iCs/>
          <w:sz w:val="20"/>
          <w:szCs w:val="24"/>
          <w:lang w:eastAsia="sl-SI"/>
        </w:rPr>
        <w:t>/se upošteva v primeru, da izvajalec nastopa s podizvajalci/</w:t>
      </w:r>
    </w:p>
    <w:p w14:paraId="33D58753" w14:textId="77777777" w:rsidR="00AE1BCC" w:rsidRPr="00AE1BCC" w:rsidRDefault="00AE1BCC" w:rsidP="00AE1BCC">
      <w:pPr>
        <w:spacing w:after="0" w:line="260" w:lineRule="atLeast"/>
        <w:ind w:left="567"/>
        <w:jc w:val="both"/>
        <w:rPr>
          <w:rFonts w:ascii="Arial" w:eastAsia="Times New Roman" w:hAnsi="Arial" w:cs="Arial"/>
          <w:b/>
          <w:sz w:val="20"/>
          <w:szCs w:val="24"/>
          <w:lang w:eastAsia="sl-SI"/>
        </w:rPr>
      </w:pPr>
    </w:p>
    <w:p w14:paraId="21B5499B"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42D5799A"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12A6EEED"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928B5BE"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19D103FB"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2927261" w14:textId="77777777" w:rsidR="00AE1BCC" w:rsidRPr="00AE1BCC" w:rsidRDefault="00AE1BCC" w:rsidP="00AE1BCC">
      <w:pPr>
        <w:tabs>
          <w:tab w:val="left" w:pos="426"/>
          <w:tab w:val="left" w:pos="567"/>
        </w:tabs>
        <w:spacing w:after="0" w:line="260" w:lineRule="exact"/>
        <w:jc w:val="both"/>
        <w:rPr>
          <w:rFonts w:ascii="Arial" w:eastAsia="Times New Roman" w:hAnsi="Arial" w:cs="Arial"/>
          <w:b/>
          <w:sz w:val="20"/>
          <w:szCs w:val="20"/>
        </w:rPr>
      </w:pPr>
    </w:p>
    <w:p w14:paraId="473A9D93" w14:textId="77777777" w:rsid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Izvajalec pri izvajanju te pogodbe nastopa s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A5B16" w:rsidRPr="00DA5B16" w14:paraId="77028A0C" w14:textId="77777777" w:rsidTr="00DA5B1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012FAC" w14:textId="3A18668E" w:rsidR="00DA5B16" w:rsidRPr="00DA5B16" w:rsidRDefault="00DA5B16" w:rsidP="00DA5B16">
            <w:pPr>
              <w:rPr>
                <w:rFonts w:eastAsia="Calibri" w:cs="Times New Roman"/>
              </w:rPr>
            </w:pPr>
            <w:r w:rsidRPr="00DA5B16">
              <w:rPr>
                <w:rFonts w:ascii="Arial" w:eastAsia="Calibri" w:hAnsi="Arial" w:cs="Arial"/>
                <w:b/>
                <w:bCs/>
                <w:color w:val="000000"/>
                <w:position w:val="-2"/>
                <w:sz w:val="18"/>
                <w:szCs w:val="18"/>
                <w:shd w:val="clear" w:color="auto" w:fill="D1D1D1"/>
              </w:rPr>
              <w:t xml:space="preserve">Podizvajalec 1 (navesti naziv, polni naslov, matično številko, identifikacijsko </w:t>
            </w:r>
            <w:r w:rsidRPr="00DA5B16">
              <w:rPr>
                <w:rFonts w:ascii="Arial" w:eastAsia="Calibri" w:hAnsi="Arial" w:cs="Arial"/>
                <w:b/>
                <w:bCs/>
                <w:color w:val="000000"/>
                <w:position w:val="-2"/>
                <w:sz w:val="18"/>
                <w:szCs w:val="18"/>
                <w:shd w:val="clear" w:color="auto" w:fill="D1D1D1"/>
              </w:rPr>
              <w:lastRenderedPageBreak/>
              <w:t>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8EA952" w14:textId="77777777" w:rsidR="00DA5B16" w:rsidRPr="00DA5B16" w:rsidRDefault="00DA5B16" w:rsidP="00DA5B16">
            <w:pPr>
              <w:rPr>
                <w:rFonts w:eastAsia="Calibri" w:cs="Times New Roman"/>
              </w:rPr>
            </w:pPr>
          </w:p>
        </w:tc>
      </w:tr>
      <w:tr w:rsidR="00DA5B16" w:rsidRPr="00DA5B16" w14:paraId="3735070B" w14:textId="77777777" w:rsidTr="00DA5B1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76F7B4" w14:textId="77777777" w:rsidR="00DA5B16" w:rsidRPr="00DA5B16" w:rsidRDefault="00DA5B16" w:rsidP="00DA5B16">
            <w:pPr>
              <w:rPr>
                <w:rFonts w:eastAsia="Calibri" w:cs="Times New Roman"/>
              </w:rPr>
            </w:pPr>
            <w:r w:rsidRPr="00DA5B16">
              <w:rPr>
                <w:rFonts w:ascii="Arial" w:eastAsia="Calibri"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098C47" w14:textId="77777777" w:rsidR="00DA5B16" w:rsidRPr="00DA5B16" w:rsidRDefault="00DA5B16" w:rsidP="00DA5B16">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14:paraId="0B578279" w14:textId="77777777" w:rsidR="00DA5B16" w:rsidRPr="00DA5B16" w:rsidRDefault="00DA5B16" w:rsidP="00DA5B16">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 xml:space="preserve">________% končne ponudbe vrednosti za sklop____________ brez DDV,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r w:rsidR="00DA5B16" w:rsidRPr="00DA5B16" w14:paraId="595F2A0F" w14:textId="77777777" w:rsidTr="00DA5B1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5BF57C" w14:textId="2BE0136D" w:rsidR="00DA5B16" w:rsidRPr="00DA5B16" w:rsidRDefault="00DA5B16" w:rsidP="00DA5B16">
            <w:pPr>
              <w:rPr>
                <w:rFonts w:eastAsia="Calibri" w:cs="Times New Roman"/>
              </w:rPr>
            </w:pPr>
            <w:r w:rsidRPr="00DA5B16">
              <w:rPr>
                <w:rFonts w:ascii="Arial" w:eastAsia="Calibri" w:hAnsi="Arial" w:cs="Arial"/>
                <w:b/>
                <w:bCs/>
                <w:color w:val="000000"/>
                <w:position w:val="-2"/>
                <w:sz w:val="18"/>
                <w:szCs w:val="18"/>
                <w:shd w:val="clear" w:color="auto" w:fill="D1D1D1"/>
              </w:rPr>
              <w:t xml:space="preserve">Podizvajalec </w:t>
            </w:r>
            <w:r>
              <w:rPr>
                <w:rFonts w:ascii="Arial" w:eastAsia="Calibri" w:hAnsi="Arial" w:cs="Arial"/>
                <w:b/>
                <w:bCs/>
                <w:color w:val="000000"/>
                <w:position w:val="-2"/>
                <w:sz w:val="18"/>
                <w:szCs w:val="18"/>
                <w:shd w:val="clear" w:color="auto" w:fill="D1D1D1"/>
              </w:rPr>
              <w:t>2</w:t>
            </w:r>
            <w:r w:rsidRPr="00DA5B16">
              <w:rPr>
                <w:rFonts w:ascii="Arial" w:eastAsia="Calibri" w:hAnsi="Arial" w:cs="Arial"/>
                <w:b/>
                <w:bCs/>
                <w:color w:val="000000"/>
                <w:position w:val="-2"/>
                <w:sz w:val="18"/>
                <w:szCs w:val="18"/>
                <w:shd w:val="clear" w:color="auto" w:fill="D1D1D1"/>
              </w:rPr>
              <w:t xml:space="preserve">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E54A46" w14:textId="77777777" w:rsidR="00DA5B16" w:rsidRPr="00DA5B16" w:rsidRDefault="00DA5B16" w:rsidP="00DA5B16">
            <w:pPr>
              <w:rPr>
                <w:rFonts w:eastAsia="Calibri" w:cs="Times New Roman"/>
              </w:rPr>
            </w:pPr>
          </w:p>
        </w:tc>
      </w:tr>
      <w:tr w:rsidR="00DA5B16" w:rsidRPr="00DA5B16" w14:paraId="68B20B32" w14:textId="77777777" w:rsidTr="00DA5B1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DD57FE" w14:textId="77777777" w:rsidR="00DA5B16" w:rsidRPr="00DA5B16" w:rsidRDefault="00DA5B16" w:rsidP="00DA5B16">
            <w:pPr>
              <w:rPr>
                <w:rFonts w:eastAsia="Calibri" w:cs="Times New Roman"/>
              </w:rPr>
            </w:pPr>
            <w:r w:rsidRPr="00DA5B16">
              <w:rPr>
                <w:rFonts w:ascii="Arial" w:eastAsia="Calibri"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857D3E" w14:textId="77777777" w:rsidR="00DA5B16" w:rsidRPr="00DA5B16" w:rsidRDefault="00DA5B16" w:rsidP="00DA5B16">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14:paraId="4C22A8C9" w14:textId="77777777" w:rsidR="00DA5B16" w:rsidRPr="00DA5B16" w:rsidRDefault="00DA5B16" w:rsidP="00DA5B16">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 xml:space="preserve">_______% končne ponudbe vrednosti za sklop____________ brez DDV,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r w:rsidR="00DA5B16" w:rsidRPr="00DA5B16" w14:paraId="5033D409" w14:textId="77777777" w:rsidTr="00DA5B1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841F82" w14:textId="5C7412E4" w:rsidR="00DA5B16" w:rsidRPr="00DA5B16" w:rsidRDefault="00DA5B16" w:rsidP="00DA5B16">
            <w:pPr>
              <w:rPr>
                <w:rFonts w:ascii="Arial" w:eastAsia="Calibri" w:hAnsi="Arial" w:cs="Arial"/>
                <w:b/>
                <w:bCs/>
                <w:color w:val="000000"/>
                <w:position w:val="-2"/>
                <w:sz w:val="18"/>
                <w:szCs w:val="18"/>
                <w:shd w:val="clear" w:color="auto" w:fill="D1D1D1"/>
              </w:rPr>
            </w:pPr>
            <w:r>
              <w:rPr>
                <w:rFonts w:ascii="Arial" w:eastAsia="Calibri" w:hAnsi="Arial" w:cs="Arial"/>
                <w:b/>
                <w:bCs/>
                <w:color w:val="000000"/>
                <w:position w:val="-2"/>
                <w:sz w:val="18"/>
                <w:szCs w:val="18"/>
                <w:shd w:val="clear" w:color="auto" w:fill="D1D1D1"/>
              </w:rPr>
              <w:t>Podizvajalec 3,…</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B9991E" w14:textId="77777777" w:rsidR="00DA5B16" w:rsidRPr="00DA5B16" w:rsidRDefault="00DA5B16" w:rsidP="00DA5B16">
            <w:pPr>
              <w:spacing w:before="135" w:after="135"/>
              <w:jc w:val="both"/>
              <w:textAlignment w:val="center"/>
              <w:rPr>
                <w:rFonts w:ascii="Arial" w:eastAsia="Calibri" w:hAnsi="Arial" w:cs="Arial"/>
                <w:color w:val="000000"/>
                <w:position w:val="-2"/>
                <w:sz w:val="18"/>
                <w:szCs w:val="18"/>
              </w:rPr>
            </w:pPr>
          </w:p>
        </w:tc>
      </w:tr>
    </w:tbl>
    <w:p w14:paraId="0ED7AC05" w14:textId="77777777" w:rsidR="00DA5B16" w:rsidRPr="00AE1BCC" w:rsidRDefault="00DA5B16" w:rsidP="00AE1BCC">
      <w:pPr>
        <w:spacing w:after="0" w:line="260" w:lineRule="exact"/>
        <w:jc w:val="both"/>
        <w:rPr>
          <w:rFonts w:ascii="Arial" w:eastAsia="Times New Roman" w:hAnsi="Arial" w:cs="Arial"/>
          <w:sz w:val="20"/>
          <w:szCs w:val="20"/>
          <w:lang w:eastAsia="sl-SI"/>
        </w:rPr>
      </w:pPr>
    </w:p>
    <w:p w14:paraId="2EBBDBEF"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_____________________________________________________________________________</w:t>
      </w:r>
    </w:p>
    <w:p w14:paraId="1C43DC09"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725CFD50"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Rok plačila podizvajalcu je enak, kot je določen za plačilo obveznosti naročnika do izvajalca v tej pogodbi.</w:t>
      </w:r>
    </w:p>
    <w:p w14:paraId="746EE12B" w14:textId="77777777" w:rsidR="00AE1BCC" w:rsidRPr="00AE1BCC" w:rsidRDefault="00AE1BCC" w:rsidP="00AE1BCC">
      <w:pPr>
        <w:spacing w:after="0" w:line="260" w:lineRule="exact"/>
        <w:ind w:left="705" w:hanging="705"/>
        <w:jc w:val="both"/>
        <w:rPr>
          <w:rFonts w:ascii="Arial" w:eastAsia="Times New Roman" w:hAnsi="Arial" w:cs="Arial"/>
          <w:sz w:val="20"/>
          <w:szCs w:val="20"/>
          <w:lang w:eastAsia="sl-SI"/>
        </w:rPr>
      </w:pPr>
    </w:p>
    <w:p w14:paraId="5CC1193E" w14:textId="77777777" w:rsidR="00AE1BCC" w:rsidRPr="00AE1BCC" w:rsidRDefault="00AE1BCC" w:rsidP="00AE1BCC">
      <w:pPr>
        <w:spacing w:after="0" w:line="260" w:lineRule="exact"/>
        <w:jc w:val="both"/>
        <w:rPr>
          <w:rFonts w:ascii="Arial" w:eastAsia="Times New Roman" w:hAnsi="Arial" w:cs="Arial"/>
          <w:i/>
          <w:sz w:val="20"/>
          <w:szCs w:val="20"/>
          <w:lang w:eastAsia="sl-SI"/>
        </w:rPr>
      </w:pPr>
      <w:r w:rsidRPr="00AE1BCC">
        <w:rPr>
          <w:rFonts w:ascii="Arial" w:eastAsia="Times New Roman" w:hAnsi="Arial" w:cs="Arial"/>
          <w:sz w:val="20"/>
          <w:szCs w:val="20"/>
          <w:lang w:eastAsia="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AE1BCC">
        <w:rPr>
          <w:rFonts w:ascii="Arial" w:eastAsia="Times New Roman" w:hAnsi="Arial" w:cs="Arial"/>
          <w:color w:val="000000"/>
          <w:sz w:val="20"/>
          <w:szCs w:val="20"/>
          <w:lang w:eastAsia="sl-SI"/>
        </w:rPr>
        <w:t>ali situaciji priloži račun ali situacijo podizvajalca, ki ga je predhodno potrdil.</w:t>
      </w:r>
      <w:r w:rsidRPr="00AE1BCC">
        <w:rPr>
          <w:rFonts w:ascii="Arial" w:eastAsia="Times New Roman" w:hAnsi="Arial" w:cs="Arial"/>
          <w:i/>
          <w:sz w:val="20"/>
          <w:szCs w:val="20"/>
          <w:lang w:eastAsia="sl-SI"/>
        </w:rPr>
        <w:t xml:space="preserve"> /se upošteva v primeru, da podizvajalec zahteva neposredno plačilo/</w:t>
      </w:r>
    </w:p>
    <w:p w14:paraId="76F24BA4"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484CD6E7" w14:textId="77777777" w:rsidR="00AE1BCC" w:rsidRPr="00AE1BCC" w:rsidRDefault="00AE1BCC" w:rsidP="00AE1BCC">
      <w:pPr>
        <w:spacing w:after="0" w:line="260" w:lineRule="exact"/>
        <w:jc w:val="both"/>
        <w:rPr>
          <w:rFonts w:ascii="Arial" w:eastAsia="Times New Roman" w:hAnsi="Arial" w:cs="Arial"/>
          <w:i/>
          <w:sz w:val="20"/>
          <w:szCs w:val="20"/>
          <w:lang w:eastAsia="sl-SI"/>
        </w:rPr>
      </w:pPr>
      <w:r w:rsidRPr="00AE1BCC">
        <w:rPr>
          <w:rFonts w:ascii="Arial" w:eastAsia="Times New Roman" w:hAnsi="Arial" w:cs="Arial"/>
          <w:sz w:val="20"/>
          <w:szCs w:val="20"/>
          <w:lang w:eastAsia="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AE1BCC">
        <w:rPr>
          <w:rFonts w:ascii="Arial" w:eastAsia="Times New Roman" w:hAnsi="Arial" w:cs="Arial"/>
          <w:i/>
          <w:sz w:val="20"/>
          <w:szCs w:val="20"/>
          <w:lang w:eastAsia="sl-SI"/>
        </w:rPr>
        <w:t xml:space="preserve"> /se upošteva v primeru, da podizvajalec ne zahteva neposrednega plačila/</w:t>
      </w:r>
    </w:p>
    <w:p w14:paraId="46DD2D5D"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2E2233A2"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123A870"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kontaktne podatke in zakonite zastopnike predlaganih podizvajalcev,</w:t>
      </w:r>
    </w:p>
    <w:p w14:paraId="0001C1AF"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izpolnjene ESPD teh podizvajalcev v skladu z 79. členom ZJN-3 ter</w:t>
      </w:r>
    </w:p>
    <w:p w14:paraId="5E7006C0"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priložiti pisno zahtevo podizvajalca za neposredno plačilo, če novi podizvajalec to zahteva.</w:t>
      </w:r>
    </w:p>
    <w:p w14:paraId="0ABFEC17"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7FD0E4C0"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BE49503"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5B353FEC"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ZAUSTAVITEV DEL</w:t>
      </w:r>
    </w:p>
    <w:p w14:paraId="24E2248A"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2A099E0"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363BF4C0"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Naročnik lahko kadarkoli naroči izvajalcu, da ustavi napredovanje nekega dela ali vseh del. V takšnem primeru mora izvajalec zaščititi, shraniti ali zavarovati pogodbena dela proti kvarjenju, izgubi ali škodi.</w:t>
      </w:r>
    </w:p>
    <w:p w14:paraId="35294371"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0B0D09CA"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0E3D45A8" w14:textId="77777777" w:rsidR="00AE1BCC" w:rsidRPr="00AE1BCC" w:rsidRDefault="00AE1BCC" w:rsidP="00AE1BCC">
      <w:pPr>
        <w:tabs>
          <w:tab w:val="left" w:pos="426"/>
          <w:tab w:val="left" w:pos="567"/>
        </w:tabs>
        <w:spacing w:after="0" w:line="260" w:lineRule="exact"/>
        <w:jc w:val="both"/>
        <w:rPr>
          <w:rFonts w:ascii="Arial" w:eastAsia="Times New Roman" w:hAnsi="Arial" w:cs="Arial"/>
          <w:sz w:val="20"/>
          <w:szCs w:val="20"/>
        </w:rPr>
      </w:pPr>
    </w:p>
    <w:p w14:paraId="5FA5E524"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ODSTOP OD POGODBE</w:t>
      </w:r>
    </w:p>
    <w:p w14:paraId="7A548F3C"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907E5FD" w14:textId="77777777" w:rsidR="00AE1BCC" w:rsidRPr="00AE1BCC" w:rsidRDefault="00AE1BCC" w:rsidP="00AE1BCC">
      <w:pPr>
        <w:autoSpaceDN w:val="0"/>
        <w:spacing w:after="0" w:line="260" w:lineRule="exact"/>
        <w:jc w:val="both"/>
        <w:rPr>
          <w:rFonts w:ascii="Arial" w:eastAsia="Times New Roman" w:hAnsi="Arial" w:cs="Arial"/>
          <w:sz w:val="20"/>
          <w:szCs w:val="20"/>
        </w:rPr>
      </w:pPr>
    </w:p>
    <w:p w14:paraId="5F0ED1AE" w14:textId="77777777" w:rsidR="00AE1BCC" w:rsidRPr="00AE1BCC" w:rsidRDefault="00AE1BCC" w:rsidP="00AE1BCC">
      <w:pPr>
        <w:autoSpaceDN w:val="0"/>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568EF7F2" w14:textId="77777777" w:rsidR="00AE1BCC" w:rsidRPr="00AE1BCC" w:rsidRDefault="00AE1BCC" w:rsidP="00AE1BCC">
      <w:pPr>
        <w:autoSpaceDN w:val="0"/>
        <w:spacing w:after="0" w:line="260" w:lineRule="exact"/>
        <w:jc w:val="both"/>
        <w:rPr>
          <w:rFonts w:ascii="Arial" w:eastAsia="Times New Roman" w:hAnsi="Arial" w:cs="Arial"/>
          <w:sz w:val="20"/>
          <w:szCs w:val="20"/>
        </w:rPr>
      </w:pPr>
    </w:p>
    <w:p w14:paraId="45CAE2CB"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36B6475"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19F9A6C3"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Naročnik sme odstopiti od pogodbe:</w:t>
      </w:r>
    </w:p>
    <w:p w14:paraId="197F3A8B"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izvajalec tudi po pismenem pozivu naročnika in naknadnem 3-dnevnem roku z deli ne začne in jih ob morebitni prekinitvi ne nadaljuje,</w:t>
      </w:r>
    </w:p>
    <w:p w14:paraId="40F5A6B6"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izvajalec dela nekvalitetno in v nasprotju s pravili stroke, pa izvajalec napak ne popravi,</w:t>
      </w:r>
    </w:p>
    <w:p w14:paraId="2B096125"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izvajalec ne ravna v skladu z določili 5. člena pogodbe,</w:t>
      </w:r>
    </w:p>
    <w:p w14:paraId="21E097CB"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izvajalec brez soglasja naročnika poveča ceno del,</w:t>
      </w:r>
    </w:p>
    <w:p w14:paraId="402C07EF"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je zoper izvajalca začet kakšen od postopkov po ZFPPIPP,</w:t>
      </w:r>
    </w:p>
    <w:p w14:paraId="743936B6"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se izkaže, da izvajalec ne spoštuje vseh tehničnih specifikacij iz razpisne dokumentacije,</w:t>
      </w:r>
    </w:p>
    <w:p w14:paraId="51F4CA9E"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izvedbeni kader izvajalca ne zagotavlja zadostnega števila delavcev in se zato poraja sum, da pogodbena dela ne bodo pravočasno končana,</w:t>
      </w:r>
    </w:p>
    <w:p w14:paraId="370DFBD2"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funkcijo vodje del in vodje gradnje opravlja strokovni kader, ki ni bil priglašen v ponudbi in za katerega naročnik ni podal soglasja za menjavo,</w:t>
      </w:r>
    </w:p>
    <w:p w14:paraId="2E827AC3"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se pojavijo napake v izvedbi, ki bistveno zmanjšajo pomen, namen ali uporabnost izvedenih del;</w:t>
      </w:r>
    </w:p>
    <w:p w14:paraId="5EAC4BA7"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naročnik unovči finančno zavarovanje za dobro izvedbo pogodbenih obveznosti;</w:t>
      </w:r>
    </w:p>
    <w:p w14:paraId="12DF2415" w14:textId="77777777" w:rsidR="00AE1BCC" w:rsidRPr="00AE1BCC" w:rsidRDefault="00AE1BCC" w:rsidP="00A011E8">
      <w:pPr>
        <w:numPr>
          <w:ilvl w:val="0"/>
          <w:numId w:val="47"/>
        </w:num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če vrednost vseh dolgovanih pogodbenih kazni iz te pogodbe preseže znesek 35 % skupne pogodbene vrednosti brez DDV.</w:t>
      </w:r>
    </w:p>
    <w:p w14:paraId="1577E803"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340C7F47"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Izvajalec sme odstopiti od pogodbe:</w:t>
      </w:r>
    </w:p>
    <w:p w14:paraId="5E7B8582" w14:textId="77777777" w:rsidR="00AE1BCC" w:rsidRPr="00AE1BCC" w:rsidRDefault="00AE1BCC" w:rsidP="00A011E8">
      <w:pPr>
        <w:numPr>
          <w:ilvl w:val="0"/>
          <w:numId w:val="45"/>
        </w:numPr>
        <w:tabs>
          <w:tab w:val="left" w:pos="-4991"/>
          <w:tab w:val="left" w:pos="-4764"/>
          <w:tab w:val="left" w:pos="-1305"/>
          <w:tab w:val="left" w:pos="-29"/>
          <w:tab w:val="right" w:pos="709"/>
        </w:tabs>
        <w:suppressAutoHyphens/>
        <w:autoSpaceDN w:val="0"/>
        <w:spacing w:after="0" w:line="260" w:lineRule="exact"/>
        <w:ind w:left="709" w:hanging="312"/>
        <w:jc w:val="both"/>
        <w:rPr>
          <w:rFonts w:ascii="Arial" w:eastAsia="Times New Roman" w:hAnsi="Arial" w:cs="Arial"/>
          <w:sz w:val="20"/>
          <w:szCs w:val="20"/>
        </w:rPr>
      </w:pPr>
      <w:r w:rsidRPr="00AE1BCC">
        <w:rPr>
          <w:rFonts w:ascii="Arial" w:eastAsia="Times New Roman" w:hAnsi="Arial" w:cs="Arial"/>
          <w:bCs/>
          <w:sz w:val="20"/>
          <w:szCs w:val="20"/>
        </w:rPr>
        <w:t xml:space="preserve">če naročnik tudi po naknadno postavljenem roku ne posreduje navodil v zvezi z njegovimi vprašanji, pa so ta bistvena za izvedbo </w:t>
      </w:r>
      <w:r w:rsidRPr="00AE1BCC">
        <w:rPr>
          <w:rFonts w:ascii="Arial" w:eastAsia="Times New Roman" w:hAnsi="Arial" w:cs="Arial"/>
          <w:sz w:val="20"/>
          <w:szCs w:val="20"/>
        </w:rPr>
        <w:t>pogodbenih del</w:t>
      </w:r>
      <w:r w:rsidRPr="00AE1BCC">
        <w:rPr>
          <w:rFonts w:ascii="Arial" w:eastAsia="Times New Roman" w:hAnsi="Arial" w:cs="Arial"/>
          <w:bCs/>
          <w:sz w:val="20"/>
          <w:szCs w:val="20"/>
        </w:rPr>
        <w:t>,</w:t>
      </w:r>
    </w:p>
    <w:p w14:paraId="43BDA757" w14:textId="77777777" w:rsidR="00AE1BCC" w:rsidRPr="00AE1BCC" w:rsidRDefault="00AE1BCC" w:rsidP="00A011E8">
      <w:pPr>
        <w:numPr>
          <w:ilvl w:val="0"/>
          <w:numId w:val="45"/>
        </w:numPr>
        <w:tabs>
          <w:tab w:val="left" w:pos="-4991"/>
          <w:tab w:val="left" w:pos="-4764"/>
          <w:tab w:val="left" w:pos="-1305"/>
          <w:tab w:val="left" w:pos="-29"/>
          <w:tab w:val="right" w:pos="709"/>
        </w:tabs>
        <w:suppressAutoHyphens/>
        <w:autoSpaceDN w:val="0"/>
        <w:spacing w:after="0" w:line="260" w:lineRule="exact"/>
        <w:ind w:left="709" w:hanging="312"/>
        <w:jc w:val="both"/>
        <w:rPr>
          <w:rFonts w:ascii="Arial" w:eastAsia="Times New Roman" w:hAnsi="Arial" w:cs="Arial"/>
          <w:bCs/>
          <w:sz w:val="20"/>
          <w:szCs w:val="20"/>
        </w:rPr>
      </w:pPr>
      <w:r w:rsidRPr="00AE1BCC">
        <w:rPr>
          <w:rFonts w:ascii="Arial" w:eastAsia="Times New Roman" w:hAnsi="Arial" w:cs="Arial"/>
          <w:bCs/>
          <w:sz w:val="20"/>
          <w:szCs w:val="20"/>
        </w:rPr>
        <w:t>če izvajalec pride v situacijo, zaradi katere iz objektivnih razlogov z deli ne more nadaljevati,</w:t>
      </w:r>
    </w:p>
    <w:p w14:paraId="5DC989A6" w14:textId="77777777" w:rsidR="00AE1BCC" w:rsidRPr="00AE1BCC" w:rsidRDefault="00AE1BCC" w:rsidP="00A011E8">
      <w:pPr>
        <w:numPr>
          <w:ilvl w:val="0"/>
          <w:numId w:val="45"/>
        </w:numPr>
        <w:tabs>
          <w:tab w:val="left" w:pos="-4991"/>
          <w:tab w:val="left" w:pos="-4764"/>
          <w:tab w:val="left" w:pos="-1305"/>
          <w:tab w:val="left" w:pos="-29"/>
          <w:tab w:val="right" w:pos="709"/>
        </w:tabs>
        <w:suppressAutoHyphens/>
        <w:autoSpaceDN w:val="0"/>
        <w:spacing w:after="0" w:line="260" w:lineRule="exact"/>
        <w:ind w:left="709" w:hanging="312"/>
        <w:jc w:val="both"/>
        <w:rPr>
          <w:rFonts w:ascii="Arial" w:eastAsia="Times New Roman" w:hAnsi="Arial" w:cs="Arial"/>
          <w:bCs/>
          <w:sz w:val="20"/>
          <w:szCs w:val="20"/>
        </w:rPr>
      </w:pPr>
      <w:r w:rsidRPr="00AE1BCC">
        <w:rPr>
          <w:rFonts w:ascii="Arial" w:eastAsia="Times New Roman" w:hAnsi="Arial" w:cs="Arial"/>
          <w:bCs/>
          <w:sz w:val="20"/>
          <w:szCs w:val="20"/>
        </w:rPr>
        <w:lastRenderedPageBreak/>
        <w:t>v primeru vseh ostalih razlogov, ki so določeni v OZ in PGU.</w:t>
      </w:r>
    </w:p>
    <w:p w14:paraId="17B2855E" w14:textId="77777777" w:rsidR="00AE1BCC" w:rsidRPr="00AE1BCC" w:rsidRDefault="00AE1BCC" w:rsidP="00AE1BCC">
      <w:pPr>
        <w:tabs>
          <w:tab w:val="left" w:pos="-4991"/>
          <w:tab w:val="left" w:pos="-4764"/>
          <w:tab w:val="left" w:pos="-1305"/>
          <w:tab w:val="left" w:pos="-29"/>
          <w:tab w:val="right" w:pos="709"/>
        </w:tabs>
        <w:suppressAutoHyphens/>
        <w:autoSpaceDN w:val="0"/>
        <w:spacing w:after="0" w:line="260" w:lineRule="exact"/>
        <w:jc w:val="both"/>
        <w:rPr>
          <w:rFonts w:ascii="Arial" w:eastAsia="Times New Roman" w:hAnsi="Arial" w:cs="Arial"/>
          <w:bCs/>
          <w:sz w:val="20"/>
          <w:szCs w:val="20"/>
        </w:rPr>
      </w:pPr>
    </w:p>
    <w:p w14:paraId="36B31561" w14:textId="77777777" w:rsidR="00AE1BCC" w:rsidRPr="00AE1BCC" w:rsidRDefault="00AE1BCC" w:rsidP="00AE1BCC">
      <w:pPr>
        <w:tabs>
          <w:tab w:val="left" w:pos="-4991"/>
          <w:tab w:val="left" w:pos="-4764"/>
          <w:tab w:val="left" w:pos="-1305"/>
          <w:tab w:val="left" w:pos="-29"/>
          <w:tab w:val="right" w:pos="709"/>
        </w:tabs>
        <w:suppressAutoHyphens/>
        <w:autoSpaceDN w:val="0"/>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0F4806DA" w14:textId="77777777" w:rsidR="00AE1BCC" w:rsidRPr="00AE1BCC" w:rsidRDefault="00AE1BCC" w:rsidP="00AE1BCC">
      <w:pPr>
        <w:tabs>
          <w:tab w:val="left" w:pos="-4991"/>
          <w:tab w:val="left" w:pos="-4764"/>
          <w:tab w:val="left" w:pos="-1305"/>
          <w:tab w:val="left" w:pos="-29"/>
          <w:tab w:val="right" w:pos="709"/>
        </w:tabs>
        <w:suppressAutoHyphens/>
        <w:autoSpaceDN w:val="0"/>
        <w:spacing w:after="0" w:line="260" w:lineRule="exact"/>
        <w:jc w:val="both"/>
        <w:rPr>
          <w:rFonts w:ascii="Arial" w:eastAsia="Times New Roman" w:hAnsi="Arial" w:cs="Arial"/>
          <w:bCs/>
          <w:sz w:val="20"/>
          <w:szCs w:val="20"/>
        </w:rPr>
      </w:pPr>
    </w:p>
    <w:p w14:paraId="593BA027" w14:textId="77777777" w:rsidR="00AE1BCC" w:rsidRPr="00AE1BCC" w:rsidRDefault="00AE1BCC" w:rsidP="00AE1BCC">
      <w:pPr>
        <w:tabs>
          <w:tab w:val="left" w:pos="-4991"/>
          <w:tab w:val="left" w:pos="-4764"/>
          <w:tab w:val="left" w:pos="-1305"/>
          <w:tab w:val="left" w:pos="-29"/>
          <w:tab w:val="right" w:pos="709"/>
        </w:tabs>
        <w:suppressAutoHyphens/>
        <w:autoSpaceDN w:val="0"/>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Odstop od pogodbe učinkuje z dnem, ko druga pogodbena stranka prejme odstop od pogodbe.</w:t>
      </w:r>
    </w:p>
    <w:p w14:paraId="5F7BD288" w14:textId="77777777" w:rsidR="00AE1BCC" w:rsidRPr="00AE1BCC" w:rsidRDefault="00AE1BCC" w:rsidP="00AE1BCC">
      <w:pPr>
        <w:tabs>
          <w:tab w:val="left" w:pos="-4991"/>
          <w:tab w:val="left" w:pos="-4764"/>
          <w:tab w:val="left" w:pos="-1305"/>
          <w:tab w:val="left" w:pos="-29"/>
          <w:tab w:val="right" w:pos="709"/>
        </w:tabs>
        <w:suppressAutoHyphens/>
        <w:autoSpaceDN w:val="0"/>
        <w:spacing w:after="0" w:line="260" w:lineRule="exact"/>
        <w:jc w:val="both"/>
        <w:rPr>
          <w:rFonts w:ascii="Arial" w:eastAsia="Times New Roman" w:hAnsi="Arial" w:cs="Arial"/>
          <w:bCs/>
          <w:sz w:val="20"/>
          <w:szCs w:val="20"/>
        </w:rPr>
      </w:pPr>
    </w:p>
    <w:p w14:paraId="2C48877F" w14:textId="77777777" w:rsidR="00AE1BCC" w:rsidRPr="00AE1BCC" w:rsidRDefault="00AE1BCC" w:rsidP="00AE1BCC">
      <w:pPr>
        <w:tabs>
          <w:tab w:val="left" w:pos="-4991"/>
          <w:tab w:val="left" w:pos="-4764"/>
          <w:tab w:val="left" w:pos="-1305"/>
          <w:tab w:val="left" w:pos="-29"/>
          <w:tab w:val="right" w:pos="709"/>
        </w:tabs>
        <w:suppressAutoHyphens/>
        <w:autoSpaceDN w:val="0"/>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Naročnik lahko od pogodbe odstopi brez postopka, opisanega v tem členu v primeru začetka enega od postopkov insolventnosti po ZFPPIPP zoper izvajalca.</w:t>
      </w:r>
    </w:p>
    <w:p w14:paraId="7582CFAD" w14:textId="77777777" w:rsidR="00AE1BCC" w:rsidRPr="00AE1BCC" w:rsidRDefault="00AE1BCC" w:rsidP="00AE1BCC">
      <w:pPr>
        <w:tabs>
          <w:tab w:val="left" w:pos="567"/>
          <w:tab w:val="left" w:pos="4253"/>
          <w:tab w:val="left" w:pos="5529"/>
          <w:tab w:val="right" w:pos="8505"/>
        </w:tabs>
        <w:spacing w:after="0" w:line="260" w:lineRule="exact"/>
        <w:ind w:left="397"/>
        <w:jc w:val="both"/>
        <w:rPr>
          <w:rFonts w:ascii="Arial" w:eastAsia="Times New Roman" w:hAnsi="Arial" w:cs="Arial"/>
          <w:bCs/>
          <w:sz w:val="20"/>
          <w:szCs w:val="20"/>
        </w:rPr>
      </w:pPr>
    </w:p>
    <w:p w14:paraId="3666170F"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58F73FE"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6B618D12"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Odstop od pogodbe se izvede v pisni obliki, z navedbo razloga ali razlogov, zaradi katerih se od pogodbe odstopa.</w:t>
      </w:r>
    </w:p>
    <w:p w14:paraId="186DD56A"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48A1104F"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r w:rsidRPr="00AE1BCC">
        <w:rPr>
          <w:rFonts w:ascii="Arial" w:eastAsia="Times New Roman" w:hAnsi="Arial" w:cs="Arial"/>
          <w:bCs/>
          <w:sz w:val="20"/>
          <w:szCs w:val="20"/>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65FB8781" w14:textId="77777777" w:rsidR="00AE1BCC" w:rsidRPr="00AE1BCC" w:rsidRDefault="00AE1BCC" w:rsidP="00AE1BCC">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7D8A53C6"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3EBCD30F"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6CF9B14D"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Po prenehanju veljavnosti te pogodbe pripadajo izvajalcu izključno tista plačila po tej pogodbi, za plačilo katerih so bili na dan prenehanja veljavnosti te pogodbe izpolnjeni vsi pogoji v skladu s to pogodbo.</w:t>
      </w:r>
    </w:p>
    <w:p w14:paraId="4213C26C" w14:textId="77777777" w:rsidR="00AE1BCC" w:rsidRPr="00AE1BCC" w:rsidRDefault="00AE1BCC" w:rsidP="00AE1BCC">
      <w:pPr>
        <w:spacing w:after="0" w:line="260" w:lineRule="exact"/>
        <w:jc w:val="both"/>
        <w:rPr>
          <w:rFonts w:ascii="Arial" w:eastAsia="Times New Roman" w:hAnsi="Arial" w:cs="Arial"/>
          <w:sz w:val="20"/>
          <w:szCs w:val="20"/>
        </w:rPr>
      </w:pPr>
    </w:p>
    <w:p w14:paraId="0B166EFF" w14:textId="77777777" w:rsidR="00AE1BCC" w:rsidRPr="00AE1BCC" w:rsidRDefault="00AE1BCC" w:rsidP="00A011E8">
      <w:pPr>
        <w:numPr>
          <w:ilvl w:val="2"/>
          <w:numId w:val="40"/>
        </w:numPr>
        <w:spacing w:after="0" w:line="260" w:lineRule="atLeast"/>
        <w:ind w:left="567" w:hanging="283"/>
        <w:jc w:val="both"/>
        <w:rPr>
          <w:rFonts w:ascii="Arial" w:eastAsia="Times New Roman" w:hAnsi="Arial" w:cs="Arial"/>
          <w:b/>
          <w:sz w:val="20"/>
          <w:szCs w:val="24"/>
          <w:lang w:val="en-US" w:eastAsia="sl-SI"/>
        </w:rPr>
      </w:pPr>
      <w:r w:rsidRPr="00AE1BCC">
        <w:rPr>
          <w:rFonts w:ascii="Arial" w:eastAsia="Times New Roman" w:hAnsi="Arial" w:cs="Arial"/>
          <w:b/>
          <w:sz w:val="20"/>
          <w:szCs w:val="24"/>
          <w:lang w:val="en-US" w:eastAsia="sl-SI"/>
        </w:rPr>
        <w:t>KONČNE DOLOČBE</w:t>
      </w:r>
    </w:p>
    <w:p w14:paraId="76ACE43B"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61BCA318"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1CC9ACB5"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r w:rsidRPr="00AE1BCC">
        <w:rPr>
          <w:rFonts w:ascii="Arial" w:eastAsia="Times New Roman" w:hAnsi="Arial" w:cs="Arial"/>
          <w:kern w:val="3"/>
          <w:sz w:val="20"/>
          <w:szCs w:val="20"/>
          <w:lang w:eastAsia="zh-CN"/>
        </w:rPr>
        <w:t>Vso škodo, ki nastane v zvezi z izvajanjem te pogodbe, nosi izvajalec po načelih odškodninskega prava.</w:t>
      </w:r>
    </w:p>
    <w:p w14:paraId="7FF35F30"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3697A08F"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r w:rsidRPr="00AE1BCC">
        <w:rPr>
          <w:rFonts w:ascii="Arial" w:eastAsia="Times New Roman" w:hAnsi="Arial" w:cs="Arial"/>
          <w:kern w:val="3"/>
          <w:sz w:val="20"/>
          <w:szCs w:val="20"/>
          <w:lang w:eastAsia="zh-CN"/>
        </w:rPr>
        <w:t>Med izvajanjem pogodbe mora izvajalec na lastne stroške zagotoviti varnost pri delu, upoštevati pa mora tudi vse tehnične predpise in standarde, ki so določeni za izvedbo pogodbe.</w:t>
      </w:r>
    </w:p>
    <w:p w14:paraId="71F76BFB"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3BF67AD0"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9D25680" w14:textId="77777777" w:rsidR="00AE1BCC" w:rsidRPr="00AE1BCC" w:rsidRDefault="00AE1BCC" w:rsidP="00AE1BCC">
      <w:pPr>
        <w:spacing w:after="0" w:line="260" w:lineRule="exact"/>
        <w:ind w:right="7"/>
        <w:jc w:val="both"/>
        <w:rPr>
          <w:rFonts w:ascii="Arial" w:eastAsia="Times New Roman" w:hAnsi="Arial" w:cs="Arial"/>
          <w:b/>
          <w:sz w:val="20"/>
          <w:szCs w:val="20"/>
        </w:rPr>
      </w:pPr>
    </w:p>
    <w:p w14:paraId="154D5DA5"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b/>
          <w:sz w:val="20"/>
          <w:szCs w:val="20"/>
        </w:rPr>
        <w:t>Predstavniki pogodbenih strank</w:t>
      </w:r>
    </w:p>
    <w:p w14:paraId="540E4135"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Pooblaščeni predstavnik naročnika po tej pogodbi /skrbnik pogodbe je................................................</w:t>
      </w:r>
    </w:p>
    <w:p w14:paraId="41E865EC"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0B9AD625"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Namestnik pooblaščenega zastopnika naročnika po tej pogodbi/skrbnika pogodbe je ...............................</w:t>
      </w:r>
    </w:p>
    <w:p w14:paraId="4E1600E3"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Namestnik nadomešča skrbnika pogodbe v času njegove odsotnosti z vsemi pooblastili skrbnika pogodbe. </w:t>
      </w:r>
    </w:p>
    <w:p w14:paraId="3D2CEE30" w14:textId="77777777" w:rsidR="00AE1BCC" w:rsidRPr="00AE1BCC" w:rsidRDefault="00AE1BCC" w:rsidP="00AE1BCC">
      <w:pPr>
        <w:spacing w:after="0" w:line="260" w:lineRule="exact"/>
        <w:jc w:val="both"/>
        <w:rPr>
          <w:rFonts w:ascii="Arial" w:eastAsia="Times New Roman" w:hAnsi="Arial" w:cs="Arial"/>
          <w:sz w:val="20"/>
          <w:szCs w:val="20"/>
        </w:rPr>
      </w:pPr>
    </w:p>
    <w:p w14:paraId="7FBA8C96"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Pooblaščeni predstavnik uporabnika po tej pogodbi je  ...............................</w:t>
      </w:r>
    </w:p>
    <w:p w14:paraId="32B05EF0" w14:textId="77777777" w:rsidR="00AE1BCC" w:rsidRPr="00AE1BCC" w:rsidRDefault="00AE1BCC" w:rsidP="00AE1BCC">
      <w:pPr>
        <w:spacing w:after="0" w:line="260" w:lineRule="exact"/>
        <w:jc w:val="both"/>
        <w:rPr>
          <w:rFonts w:ascii="Arial" w:eastAsia="Times New Roman" w:hAnsi="Arial" w:cs="Arial"/>
          <w:sz w:val="20"/>
          <w:szCs w:val="20"/>
        </w:rPr>
      </w:pPr>
    </w:p>
    <w:p w14:paraId="3336EE30" w14:textId="77777777" w:rsidR="00AE1BCC" w:rsidRPr="00AE1BCC" w:rsidRDefault="00AE1BCC" w:rsidP="00AE1BCC">
      <w:pPr>
        <w:spacing w:after="0" w:line="260" w:lineRule="exact"/>
        <w:jc w:val="both"/>
        <w:rPr>
          <w:rFonts w:ascii="Arial" w:eastAsia="Times New Roman" w:hAnsi="Arial" w:cs="Arial"/>
          <w:i/>
          <w:sz w:val="20"/>
          <w:szCs w:val="20"/>
          <w:lang w:eastAsia="sl-SI"/>
        </w:rPr>
      </w:pPr>
      <w:r w:rsidRPr="00AE1BCC">
        <w:rPr>
          <w:rFonts w:ascii="Arial" w:eastAsia="Times New Roman" w:hAnsi="Arial" w:cs="Arial"/>
          <w:sz w:val="20"/>
          <w:szCs w:val="20"/>
        </w:rPr>
        <w:lastRenderedPageBreak/>
        <w:t xml:space="preserve">Pooblaščeni predstavnik izvajalca po tej pogodbi je </w:t>
      </w:r>
      <w:r w:rsidRPr="00AE1BCC">
        <w:rPr>
          <w:rFonts w:ascii="Arial" w:eastAsia="Times New Roman" w:hAnsi="Arial" w:cs="Arial"/>
          <w:sz w:val="20"/>
          <w:szCs w:val="20"/>
          <w:highlight w:val="lightGray"/>
          <w:lang w:eastAsia="sl-SI"/>
        </w:rPr>
        <w:t>….......................................................................</w:t>
      </w:r>
      <w:r w:rsidRPr="00AE1BCC">
        <w:rPr>
          <w:rFonts w:ascii="Arial" w:eastAsia="Times New Roman" w:hAnsi="Arial" w:cs="Arial"/>
          <w:sz w:val="20"/>
          <w:szCs w:val="20"/>
          <w:lang w:eastAsia="sl-SI"/>
        </w:rPr>
        <w:t xml:space="preserve"> </w:t>
      </w:r>
      <w:r w:rsidRPr="00AE1BCC">
        <w:rPr>
          <w:rFonts w:ascii="Arial" w:eastAsia="Times New Roman" w:hAnsi="Arial" w:cs="Arial"/>
          <w:i/>
          <w:sz w:val="20"/>
          <w:szCs w:val="20"/>
          <w:lang w:eastAsia="sl-SI"/>
        </w:rPr>
        <w:t>/navesti ime, priimek, tel. št., e-naslov/</w:t>
      </w:r>
    </w:p>
    <w:p w14:paraId="5D5C6879" w14:textId="77777777" w:rsidR="00AE1BCC" w:rsidRPr="00AE1BCC" w:rsidRDefault="00AE1BCC" w:rsidP="00AE1BCC">
      <w:pPr>
        <w:spacing w:after="0" w:line="260" w:lineRule="exact"/>
        <w:jc w:val="both"/>
        <w:rPr>
          <w:rFonts w:ascii="Arial" w:eastAsia="Times New Roman" w:hAnsi="Arial" w:cs="Arial"/>
          <w:sz w:val="20"/>
          <w:szCs w:val="20"/>
          <w:highlight w:val="yellow"/>
        </w:rPr>
      </w:pPr>
    </w:p>
    <w:p w14:paraId="3D20DD46"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Navedeni pogodbeni predstavniki so pooblaščeni, da zastopajo pogodbene stranke v vseh vprašanjih, ki se nanašajo na realizacijo predmeta pogodbe. </w:t>
      </w:r>
    </w:p>
    <w:p w14:paraId="30D58ED0" w14:textId="77777777" w:rsidR="00AE1BCC" w:rsidRPr="00AE1BCC" w:rsidRDefault="00AE1BCC" w:rsidP="00AE1BCC">
      <w:pPr>
        <w:spacing w:after="0" w:line="260" w:lineRule="exact"/>
        <w:jc w:val="both"/>
        <w:rPr>
          <w:rFonts w:ascii="Arial" w:eastAsia="Times New Roman" w:hAnsi="Arial" w:cs="Arial"/>
          <w:sz w:val="20"/>
          <w:szCs w:val="20"/>
          <w:highlight w:val="yellow"/>
        </w:rPr>
      </w:pPr>
    </w:p>
    <w:p w14:paraId="0BD486E0" w14:textId="77777777" w:rsidR="00AE1BCC" w:rsidRPr="00AE1BCC" w:rsidRDefault="00AE1BCC" w:rsidP="00AE1BCC">
      <w:pPr>
        <w:spacing w:after="0" w:line="260" w:lineRule="exact"/>
        <w:jc w:val="both"/>
        <w:rPr>
          <w:rFonts w:ascii="Arial" w:eastAsia="Times New Roman" w:hAnsi="Arial" w:cs="Arial"/>
          <w:sz w:val="20"/>
          <w:szCs w:val="20"/>
        </w:rPr>
      </w:pPr>
      <w:r w:rsidRPr="00AE1BCC">
        <w:rPr>
          <w:rFonts w:ascii="Arial" w:eastAsia="Times New Roman" w:hAnsi="Arial" w:cs="Arial"/>
          <w:sz w:val="20"/>
          <w:szCs w:val="20"/>
        </w:rPr>
        <w:t>Naročnik bo imenoval pooblaščeni nadzor nad izvedbo gradbenih del in o tem pravočasno obvestil izvajalca.</w:t>
      </w:r>
    </w:p>
    <w:p w14:paraId="7346F386" w14:textId="77777777" w:rsidR="00AE1BCC" w:rsidRPr="00AE1BCC" w:rsidRDefault="00AE1BCC" w:rsidP="00AE1BCC">
      <w:pPr>
        <w:spacing w:after="0" w:line="260" w:lineRule="exact"/>
        <w:ind w:right="-483"/>
        <w:jc w:val="both"/>
        <w:rPr>
          <w:rFonts w:ascii="Arial" w:eastAsia="Times New Roman" w:hAnsi="Arial" w:cs="Arial"/>
          <w:sz w:val="20"/>
          <w:szCs w:val="20"/>
        </w:rPr>
      </w:pPr>
    </w:p>
    <w:p w14:paraId="03F945B5"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CF3E522"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03A9FB8F"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14:paraId="2B2444E3"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29738B30"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41. členu, se šteje za vročeno naslednji delovni dan po pošiljanju.</w:t>
      </w:r>
    </w:p>
    <w:p w14:paraId="50AF784B"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76A6B680" w14:textId="77777777" w:rsidR="00AE1BCC" w:rsidRPr="00AE1BCC" w:rsidRDefault="00AE1BCC" w:rsidP="00AE1BCC">
      <w:pPr>
        <w:spacing w:after="0" w:line="260" w:lineRule="exact"/>
        <w:ind w:right="7"/>
        <w:jc w:val="both"/>
        <w:rPr>
          <w:rFonts w:ascii="Arial" w:eastAsia="Times New Roman" w:hAnsi="Arial" w:cs="Arial"/>
          <w:sz w:val="20"/>
          <w:szCs w:val="20"/>
          <w:lang w:eastAsia="sl-SI"/>
        </w:rPr>
      </w:pPr>
      <w:r w:rsidRPr="00AE1BCC">
        <w:rPr>
          <w:rFonts w:ascii="Arial" w:eastAsia="Times New Roman" w:hAnsi="Arial" w:cs="Arial"/>
          <w:sz w:val="20"/>
          <w:szCs w:val="20"/>
        </w:rPr>
        <w:t xml:space="preserve">Izvajalec je dolžan kjerkoli in kadarkoli varovati dobro ime in poslovni ugled naročnika. </w:t>
      </w:r>
      <w:r w:rsidRPr="00AE1BCC">
        <w:rPr>
          <w:rFonts w:ascii="Arial" w:eastAsia="Times New Roman" w:hAnsi="Arial" w:cs="Arial"/>
          <w:sz w:val="20"/>
          <w:szCs w:val="20"/>
          <w:lang w:eastAsia="sl-SI"/>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74B443DC" w14:textId="77777777" w:rsidR="00AE1BCC" w:rsidRPr="00AE1BCC" w:rsidRDefault="00AE1BCC" w:rsidP="00AE1BCC">
      <w:pPr>
        <w:spacing w:after="0" w:line="260" w:lineRule="exact"/>
        <w:ind w:right="-483"/>
        <w:jc w:val="both"/>
        <w:rPr>
          <w:rFonts w:ascii="Arial" w:eastAsia="Times New Roman" w:hAnsi="Arial" w:cs="Arial"/>
          <w:b/>
          <w:sz w:val="20"/>
          <w:szCs w:val="20"/>
        </w:rPr>
      </w:pPr>
    </w:p>
    <w:p w14:paraId="429C3666"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DDFBB0C" w14:textId="77777777" w:rsidR="00AE1BCC" w:rsidRPr="00AE1BCC" w:rsidRDefault="00AE1BCC" w:rsidP="00AE1BCC">
      <w:pPr>
        <w:spacing w:after="0" w:line="260" w:lineRule="exact"/>
        <w:ind w:right="7"/>
        <w:jc w:val="both"/>
        <w:rPr>
          <w:rFonts w:ascii="Arial" w:eastAsia="Times New Roman" w:hAnsi="Arial" w:cs="Arial"/>
          <w:b/>
          <w:sz w:val="20"/>
          <w:szCs w:val="20"/>
        </w:rPr>
      </w:pPr>
    </w:p>
    <w:p w14:paraId="0B17ACF4" w14:textId="77777777" w:rsidR="00AE1BCC" w:rsidRPr="00AE1BCC" w:rsidRDefault="00AE1BCC" w:rsidP="00AE1BCC">
      <w:pPr>
        <w:spacing w:after="0" w:line="260" w:lineRule="exact"/>
        <w:ind w:right="7"/>
        <w:jc w:val="both"/>
        <w:rPr>
          <w:rFonts w:ascii="Arial" w:eastAsia="Times New Roman" w:hAnsi="Arial" w:cs="Arial"/>
          <w:b/>
          <w:sz w:val="20"/>
          <w:szCs w:val="20"/>
        </w:rPr>
      </w:pPr>
      <w:r w:rsidRPr="00AE1BCC">
        <w:rPr>
          <w:rFonts w:ascii="Arial" w:eastAsia="Times New Roman" w:hAnsi="Arial" w:cs="Arial"/>
          <w:b/>
          <w:sz w:val="20"/>
          <w:szCs w:val="20"/>
        </w:rPr>
        <w:t>Veljavnost pogodbe</w:t>
      </w:r>
    </w:p>
    <w:p w14:paraId="2652CE34"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 xml:space="preserve">Predmetna pogodba velja z dnem izpolnitve obeh </w:t>
      </w:r>
      <w:proofErr w:type="spellStart"/>
      <w:r w:rsidRPr="00AE1BCC">
        <w:rPr>
          <w:rFonts w:ascii="Arial" w:eastAsia="Times New Roman" w:hAnsi="Arial" w:cs="Arial"/>
          <w:sz w:val="20"/>
          <w:szCs w:val="20"/>
          <w:lang w:eastAsia="sl-SI"/>
        </w:rPr>
        <w:t>odložnih</w:t>
      </w:r>
      <w:proofErr w:type="spellEnd"/>
      <w:r w:rsidRPr="00AE1BCC">
        <w:rPr>
          <w:rFonts w:ascii="Arial" w:eastAsia="Times New Roman" w:hAnsi="Arial" w:cs="Arial"/>
          <w:sz w:val="20"/>
          <w:szCs w:val="20"/>
          <w:lang w:eastAsia="sl-SI"/>
        </w:rPr>
        <w:t xml:space="preserve"> pogojev navedenih v drugem odstavku  2. člena te pogodbe. V kolikor se pogoj pod točko b) drugega odstavka 2. člena ne izpolni, lahko naročnik od izvajalca zahteva povračilo vse škode, ki bi mu zaradi tega nastala.</w:t>
      </w:r>
    </w:p>
    <w:p w14:paraId="51BD7842"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6CBB4DDF"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68A7524E"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760D628F"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Vsaka pogodbena stranka odgovarja drugi pogodbeni stranki za škodo, ki jo povzroči drugi pogodbeni stranki v posledici neizpolnjevanja svojih obveznosti po tej pogodbi, v skladu z veljavnimi predpisi.</w:t>
      </w:r>
    </w:p>
    <w:p w14:paraId="7A8AFB30"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40D3485D"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048BEF3B" w14:textId="77777777" w:rsidR="00AE1BCC" w:rsidRPr="00AE1BCC" w:rsidRDefault="00AE1BCC" w:rsidP="00AE1BCC">
      <w:pPr>
        <w:spacing w:after="0" w:line="260" w:lineRule="exact"/>
        <w:jc w:val="both"/>
        <w:rPr>
          <w:rFonts w:ascii="Arial" w:eastAsia="Times New Roman" w:hAnsi="Arial" w:cs="Arial"/>
          <w:sz w:val="20"/>
          <w:szCs w:val="20"/>
          <w:lang w:eastAsia="sl-SI"/>
        </w:rPr>
      </w:pPr>
    </w:p>
    <w:p w14:paraId="07655CF0" w14:textId="77777777" w:rsidR="00AE1BCC" w:rsidRPr="00AE1BCC" w:rsidRDefault="00AE1BCC" w:rsidP="00AE1BCC">
      <w:pPr>
        <w:spacing w:after="0" w:line="260" w:lineRule="exact"/>
        <w:jc w:val="both"/>
        <w:rPr>
          <w:rFonts w:ascii="Arial" w:eastAsia="Times New Roman" w:hAnsi="Arial" w:cs="Arial"/>
          <w:sz w:val="20"/>
          <w:szCs w:val="20"/>
          <w:lang w:eastAsia="sl-SI"/>
        </w:rPr>
      </w:pPr>
      <w:r w:rsidRPr="00AE1BCC">
        <w:rPr>
          <w:rFonts w:ascii="Arial" w:eastAsia="Times New Roman" w:hAnsi="Arial" w:cs="Arial"/>
          <w:sz w:val="20"/>
          <w:szCs w:val="20"/>
          <w:lang w:eastAsia="sl-SI"/>
        </w:rPr>
        <w:t>Pogodba solidarno zavezuje vsakokratne pravne naslednike tudi v primeru organizacijskih oziroma statusno – lastninskih sprememb.</w:t>
      </w:r>
    </w:p>
    <w:p w14:paraId="56AB26FF" w14:textId="77777777" w:rsidR="00AE1BCC" w:rsidRDefault="00AE1BCC" w:rsidP="00AE1BCC">
      <w:pPr>
        <w:spacing w:after="0" w:line="260" w:lineRule="exact"/>
        <w:jc w:val="both"/>
        <w:rPr>
          <w:rFonts w:ascii="Arial" w:eastAsia="Times New Roman" w:hAnsi="Arial" w:cs="Arial"/>
          <w:sz w:val="20"/>
          <w:szCs w:val="20"/>
          <w:lang w:eastAsia="sl-SI"/>
        </w:rPr>
      </w:pPr>
    </w:p>
    <w:p w14:paraId="6DE7B12D" w14:textId="77777777" w:rsidR="00DA5B16" w:rsidRDefault="00DA5B16" w:rsidP="00AE1BCC">
      <w:pPr>
        <w:spacing w:after="0" w:line="260" w:lineRule="exact"/>
        <w:jc w:val="both"/>
        <w:rPr>
          <w:rFonts w:ascii="Arial" w:eastAsia="Times New Roman" w:hAnsi="Arial" w:cs="Arial"/>
          <w:sz w:val="20"/>
          <w:szCs w:val="20"/>
          <w:lang w:eastAsia="sl-SI"/>
        </w:rPr>
      </w:pPr>
    </w:p>
    <w:p w14:paraId="6C84F286" w14:textId="77777777" w:rsidR="00DA5B16" w:rsidRDefault="00DA5B16" w:rsidP="00AE1BCC">
      <w:pPr>
        <w:spacing w:after="0" w:line="260" w:lineRule="exact"/>
        <w:jc w:val="both"/>
        <w:rPr>
          <w:rFonts w:ascii="Arial" w:eastAsia="Times New Roman" w:hAnsi="Arial" w:cs="Arial"/>
          <w:sz w:val="20"/>
          <w:szCs w:val="20"/>
          <w:lang w:eastAsia="sl-SI"/>
        </w:rPr>
      </w:pPr>
    </w:p>
    <w:p w14:paraId="4358DD2A" w14:textId="77777777" w:rsidR="00DA5B16" w:rsidRDefault="00DA5B16" w:rsidP="00AE1BCC">
      <w:pPr>
        <w:spacing w:after="0" w:line="260" w:lineRule="exact"/>
        <w:jc w:val="both"/>
        <w:rPr>
          <w:rFonts w:ascii="Arial" w:eastAsia="Times New Roman" w:hAnsi="Arial" w:cs="Arial"/>
          <w:sz w:val="20"/>
          <w:szCs w:val="20"/>
          <w:lang w:eastAsia="sl-SI"/>
        </w:rPr>
      </w:pPr>
    </w:p>
    <w:p w14:paraId="4329700C" w14:textId="77777777" w:rsidR="00DA5B16" w:rsidRPr="00AE1BCC" w:rsidRDefault="00DA5B16" w:rsidP="00AE1BCC">
      <w:pPr>
        <w:spacing w:after="0" w:line="260" w:lineRule="exact"/>
        <w:jc w:val="both"/>
        <w:rPr>
          <w:rFonts w:ascii="Arial" w:eastAsia="Times New Roman" w:hAnsi="Arial" w:cs="Arial"/>
          <w:sz w:val="20"/>
          <w:szCs w:val="20"/>
          <w:lang w:eastAsia="sl-SI"/>
        </w:rPr>
      </w:pPr>
    </w:p>
    <w:p w14:paraId="7F03ED3C"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člen</w:t>
      </w:r>
    </w:p>
    <w:p w14:paraId="54B10684" w14:textId="77777777" w:rsidR="00AE1BCC" w:rsidRPr="00AE1BCC" w:rsidRDefault="00AE1BCC" w:rsidP="00AE1BCC">
      <w:pPr>
        <w:spacing w:after="0" w:line="260" w:lineRule="exact"/>
        <w:ind w:right="7"/>
        <w:jc w:val="both"/>
        <w:rPr>
          <w:rFonts w:ascii="Arial" w:eastAsia="Times New Roman" w:hAnsi="Arial" w:cs="Arial"/>
          <w:b/>
          <w:sz w:val="20"/>
          <w:szCs w:val="20"/>
        </w:rPr>
      </w:pPr>
    </w:p>
    <w:p w14:paraId="2653C933" w14:textId="77777777" w:rsidR="00AE1BCC" w:rsidRPr="00AE1BCC" w:rsidRDefault="00AE1BCC" w:rsidP="00AE1BCC">
      <w:pPr>
        <w:spacing w:after="0" w:line="260" w:lineRule="exact"/>
        <w:ind w:right="7"/>
        <w:jc w:val="both"/>
        <w:rPr>
          <w:rFonts w:ascii="Arial" w:eastAsia="Times New Roman" w:hAnsi="Arial" w:cs="Arial"/>
          <w:b/>
          <w:sz w:val="20"/>
          <w:szCs w:val="20"/>
        </w:rPr>
      </w:pPr>
      <w:r w:rsidRPr="00AE1BCC">
        <w:rPr>
          <w:rFonts w:ascii="Arial" w:eastAsia="Times New Roman" w:hAnsi="Arial" w:cs="Arial"/>
          <w:b/>
          <w:sz w:val="20"/>
          <w:szCs w:val="20"/>
        </w:rPr>
        <w:t>Reševanje sporov</w:t>
      </w:r>
    </w:p>
    <w:p w14:paraId="775A7BCC"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14:paraId="654C2BE1"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 xml:space="preserve"> </w:t>
      </w:r>
    </w:p>
    <w:p w14:paraId="363C50CC"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42F477D4" w14:textId="77777777" w:rsidR="00AE1BCC" w:rsidRPr="00AE1BCC" w:rsidRDefault="00AE1BCC" w:rsidP="00AE1BCC">
      <w:pPr>
        <w:spacing w:after="0" w:line="260" w:lineRule="exact"/>
        <w:ind w:right="7"/>
        <w:jc w:val="both"/>
        <w:rPr>
          <w:rFonts w:ascii="Arial" w:eastAsia="Times New Roman" w:hAnsi="Arial" w:cs="Arial"/>
          <w:bCs/>
          <w:sz w:val="20"/>
          <w:szCs w:val="20"/>
        </w:rPr>
      </w:pPr>
    </w:p>
    <w:p w14:paraId="37A5D210" w14:textId="77777777" w:rsidR="00AE1BCC" w:rsidRPr="00AE1BCC" w:rsidRDefault="00AE1BCC" w:rsidP="00AE1BCC">
      <w:pPr>
        <w:spacing w:after="0" w:line="260" w:lineRule="exact"/>
        <w:ind w:right="7"/>
        <w:jc w:val="both"/>
        <w:rPr>
          <w:rFonts w:ascii="Arial" w:eastAsia="Times New Roman" w:hAnsi="Arial" w:cs="Arial"/>
          <w:bCs/>
          <w:sz w:val="20"/>
          <w:szCs w:val="20"/>
        </w:rPr>
      </w:pPr>
      <w:r w:rsidRPr="00AE1BCC">
        <w:rPr>
          <w:rFonts w:ascii="Arial" w:eastAsia="Times New Roman" w:hAnsi="Arial" w:cs="Arial"/>
          <w:bCs/>
          <w:sz w:val="20"/>
          <w:szCs w:val="20"/>
        </w:rPr>
        <w:t>Kakršnekoli spremembe oz. dopolnitve te pogodbe so veljavne le, če so dogovorjene v pisni obliki.</w:t>
      </w:r>
    </w:p>
    <w:p w14:paraId="6F7885AE" w14:textId="77777777" w:rsidR="00AE1BCC" w:rsidRPr="00AE1BCC" w:rsidRDefault="00AE1BCC" w:rsidP="00AE1BCC">
      <w:pPr>
        <w:spacing w:after="0" w:line="260" w:lineRule="exact"/>
        <w:ind w:right="7"/>
        <w:jc w:val="center"/>
        <w:rPr>
          <w:rFonts w:ascii="Arial" w:eastAsia="Times New Roman" w:hAnsi="Arial" w:cs="Arial"/>
          <w:b/>
          <w:bCs/>
          <w:sz w:val="20"/>
          <w:szCs w:val="20"/>
        </w:rPr>
      </w:pPr>
    </w:p>
    <w:p w14:paraId="7DAD4431"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7B1DFFDD" w14:textId="77777777" w:rsidR="00AE1BCC" w:rsidRPr="00AE1BCC" w:rsidRDefault="00AE1BCC" w:rsidP="00AE1BCC">
      <w:pPr>
        <w:suppressAutoHyphens/>
        <w:autoSpaceDN w:val="0"/>
        <w:spacing w:after="0" w:line="260" w:lineRule="exact"/>
        <w:ind w:right="7"/>
        <w:jc w:val="both"/>
        <w:textAlignment w:val="baseline"/>
        <w:rPr>
          <w:rFonts w:ascii="Arial" w:eastAsia="Times New Roman" w:hAnsi="Arial" w:cs="Arial"/>
          <w:b/>
          <w:bCs/>
          <w:kern w:val="3"/>
          <w:sz w:val="20"/>
          <w:szCs w:val="20"/>
          <w:lang w:eastAsia="zh-CN"/>
        </w:rPr>
      </w:pPr>
    </w:p>
    <w:p w14:paraId="48EDA910" w14:textId="77777777" w:rsidR="00AE1BCC" w:rsidRPr="00AE1BCC" w:rsidRDefault="00AE1BCC" w:rsidP="00AE1BCC">
      <w:pPr>
        <w:suppressAutoHyphens/>
        <w:autoSpaceDN w:val="0"/>
        <w:spacing w:after="0" w:line="260" w:lineRule="exact"/>
        <w:ind w:right="7"/>
        <w:jc w:val="both"/>
        <w:textAlignment w:val="baseline"/>
        <w:rPr>
          <w:rFonts w:ascii="Arial" w:eastAsia="Times New Roman" w:hAnsi="Arial" w:cs="Arial"/>
          <w:b/>
          <w:bCs/>
          <w:kern w:val="3"/>
          <w:sz w:val="20"/>
          <w:szCs w:val="20"/>
          <w:lang w:eastAsia="zh-CN"/>
        </w:rPr>
      </w:pPr>
      <w:r w:rsidRPr="00AE1BCC">
        <w:rPr>
          <w:rFonts w:ascii="Arial" w:eastAsia="Times New Roman" w:hAnsi="Arial" w:cs="Arial"/>
          <w:b/>
          <w:bCs/>
          <w:kern w:val="3"/>
          <w:sz w:val="20"/>
          <w:szCs w:val="20"/>
          <w:lang w:eastAsia="zh-CN"/>
        </w:rPr>
        <w:t>Socialna klavzula</w:t>
      </w:r>
    </w:p>
    <w:p w14:paraId="607B9451"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7FF5C887" w14:textId="77777777" w:rsidR="00AE1BCC" w:rsidRPr="00AE1BCC" w:rsidRDefault="00AE1BCC" w:rsidP="00AE1BCC">
      <w:pPr>
        <w:spacing w:after="0" w:line="260" w:lineRule="exact"/>
        <w:ind w:right="7"/>
        <w:jc w:val="both"/>
        <w:rPr>
          <w:rFonts w:ascii="Arial" w:eastAsia="Times New Roman" w:hAnsi="Arial" w:cs="Arial"/>
          <w:sz w:val="20"/>
          <w:szCs w:val="20"/>
        </w:rPr>
      </w:pPr>
    </w:p>
    <w:p w14:paraId="131AF2D5" w14:textId="77777777" w:rsidR="00AE1BCC" w:rsidRPr="00AE1BCC" w:rsidRDefault="00AE1BCC" w:rsidP="00AE1BCC">
      <w:pPr>
        <w:spacing w:after="0" w:line="260" w:lineRule="exact"/>
        <w:ind w:right="7"/>
        <w:jc w:val="both"/>
        <w:rPr>
          <w:rFonts w:ascii="Arial" w:eastAsia="Times New Roman" w:hAnsi="Arial" w:cs="Arial"/>
          <w:sz w:val="20"/>
          <w:szCs w:val="20"/>
        </w:rPr>
      </w:pPr>
      <w:r w:rsidRPr="00AE1BCC">
        <w:rPr>
          <w:rFonts w:ascii="Arial" w:eastAsia="Times New Roman" w:hAnsi="Arial" w:cs="Arial"/>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w:t>
      </w:r>
      <w:proofErr w:type="spellStart"/>
      <w:r w:rsidRPr="00AE1BCC">
        <w:rPr>
          <w:rFonts w:ascii="Arial" w:eastAsia="Times New Roman" w:hAnsi="Arial" w:cs="Arial"/>
          <w:sz w:val="20"/>
          <w:szCs w:val="20"/>
        </w:rPr>
        <w:t>nenadomesti</w:t>
      </w:r>
      <w:proofErr w:type="spellEnd"/>
      <w:r w:rsidRPr="00AE1BCC">
        <w:rPr>
          <w:rFonts w:ascii="Arial" w:eastAsia="Times New Roman" w:hAnsi="Arial" w:cs="Arial"/>
          <w:sz w:val="20"/>
          <w:szCs w:val="20"/>
        </w:rPr>
        <w:t xml:space="preserve"> ali zamenja tega podizvajalca v roku 30 dni od seznanitve s kršitvijo. V primeru izpolnitve razveznega pogoja se šteje, da je pogodba razvezana z dnem sklenitve nove pogodbe o izvedbi javnega naročila.</w:t>
      </w:r>
    </w:p>
    <w:p w14:paraId="0BE29EBD" w14:textId="77777777" w:rsidR="00AE1BCC" w:rsidRPr="00AE1BCC" w:rsidRDefault="00AE1BCC" w:rsidP="00AE1BCC">
      <w:pPr>
        <w:spacing w:after="0" w:line="260" w:lineRule="exact"/>
        <w:ind w:right="7"/>
        <w:jc w:val="both"/>
        <w:rPr>
          <w:rFonts w:ascii="Arial" w:eastAsia="Times New Roman" w:hAnsi="Arial" w:cs="Arial"/>
          <w:b/>
          <w:bCs/>
          <w:sz w:val="20"/>
          <w:szCs w:val="20"/>
        </w:rPr>
      </w:pPr>
    </w:p>
    <w:p w14:paraId="0FF06578"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t>člen</w:t>
      </w:r>
    </w:p>
    <w:p w14:paraId="147177E6"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b/>
          <w:bCs/>
          <w:kern w:val="3"/>
          <w:sz w:val="20"/>
          <w:szCs w:val="20"/>
          <w:lang w:eastAsia="zh-CN"/>
        </w:rPr>
      </w:pPr>
    </w:p>
    <w:p w14:paraId="60117B15"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r w:rsidRPr="00AE1BCC">
        <w:rPr>
          <w:rFonts w:ascii="Arial" w:eastAsia="Times New Roman" w:hAnsi="Arial" w:cs="Arial"/>
          <w:b/>
          <w:bCs/>
          <w:kern w:val="3"/>
          <w:sz w:val="20"/>
          <w:szCs w:val="20"/>
          <w:lang w:eastAsia="zh-CN"/>
        </w:rPr>
        <w:t>Protikorupcijska klavzula</w:t>
      </w:r>
    </w:p>
    <w:p w14:paraId="19ABCE3D" w14:textId="77777777" w:rsidR="00AE1BCC" w:rsidRP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r w:rsidRPr="00AE1BCC">
        <w:rPr>
          <w:rFonts w:ascii="Arial" w:eastAsia="Times New Roman" w:hAnsi="Arial" w:cs="Arial"/>
          <w:kern w:val="3"/>
          <w:sz w:val="20"/>
          <w:szCs w:val="20"/>
          <w:lang w:eastAsia="zh-CN"/>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F13CC6E" w14:textId="77777777" w:rsidR="00AE1BCC" w:rsidRDefault="00AE1BCC"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5D51652B" w14:textId="77777777" w:rsidR="00DA5B16" w:rsidRDefault="00DA5B16"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27BC4365" w14:textId="77777777" w:rsidR="00DA5B16" w:rsidRDefault="00DA5B16"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16A30EF8" w14:textId="77777777" w:rsidR="00DA5B16" w:rsidRDefault="00DA5B16"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08820C99" w14:textId="77777777" w:rsidR="00DA5B16" w:rsidRDefault="00DA5B16"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002A0E85" w14:textId="77777777" w:rsidR="00DA5B16" w:rsidRDefault="00DA5B16"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687BBBFC" w14:textId="77777777" w:rsidR="00DA5B16" w:rsidRPr="00AE1BCC" w:rsidRDefault="00DA5B16" w:rsidP="00AE1BCC">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659682BB" w14:textId="77777777" w:rsidR="00AE1BCC" w:rsidRPr="00AE1BCC" w:rsidRDefault="00AE1BCC" w:rsidP="00A011E8">
      <w:pPr>
        <w:numPr>
          <w:ilvl w:val="0"/>
          <w:numId w:val="39"/>
        </w:numPr>
        <w:spacing w:after="0" w:line="260" w:lineRule="exact"/>
        <w:jc w:val="center"/>
        <w:rPr>
          <w:rFonts w:ascii="Arial" w:eastAsia="Times New Roman" w:hAnsi="Arial" w:cs="Arial"/>
          <w:sz w:val="20"/>
          <w:szCs w:val="20"/>
          <w:lang w:eastAsia="sl-SI"/>
        </w:rPr>
      </w:pPr>
      <w:r w:rsidRPr="00AE1BCC">
        <w:rPr>
          <w:rFonts w:ascii="Arial" w:eastAsia="Times New Roman" w:hAnsi="Arial" w:cs="Arial"/>
          <w:sz w:val="20"/>
          <w:szCs w:val="20"/>
          <w:lang w:eastAsia="sl-SI"/>
        </w:rPr>
        <w:lastRenderedPageBreak/>
        <w:t>člen</w:t>
      </w:r>
    </w:p>
    <w:p w14:paraId="5A2239FE" w14:textId="77777777" w:rsidR="00AE1BCC" w:rsidRPr="00AE1BCC" w:rsidRDefault="00AE1BCC" w:rsidP="00AE1BCC">
      <w:pPr>
        <w:spacing w:after="0" w:line="260" w:lineRule="exact"/>
        <w:ind w:right="7"/>
        <w:jc w:val="both"/>
        <w:rPr>
          <w:rFonts w:ascii="Arial" w:eastAsia="Times New Roman" w:hAnsi="Arial" w:cs="Arial"/>
          <w:bCs/>
          <w:sz w:val="20"/>
          <w:szCs w:val="20"/>
        </w:rPr>
      </w:pPr>
    </w:p>
    <w:p w14:paraId="6E179AFD" w14:textId="77777777" w:rsidR="00AE1BCC" w:rsidRDefault="00AE1BCC" w:rsidP="00AE1BCC">
      <w:pPr>
        <w:spacing w:after="0" w:line="260" w:lineRule="exact"/>
        <w:ind w:right="7"/>
        <w:jc w:val="both"/>
        <w:rPr>
          <w:rFonts w:ascii="Arial" w:eastAsia="Times New Roman" w:hAnsi="Arial" w:cs="Arial"/>
          <w:bCs/>
          <w:sz w:val="20"/>
          <w:szCs w:val="20"/>
        </w:rPr>
      </w:pPr>
      <w:r w:rsidRPr="00AE1BCC">
        <w:rPr>
          <w:rFonts w:ascii="Arial" w:eastAsia="Times New Roman" w:hAnsi="Arial" w:cs="Arial"/>
          <w:bCs/>
          <w:sz w:val="20"/>
          <w:szCs w:val="20"/>
        </w:rPr>
        <w:t>Predmetna pogodba je sestavljena in podpisana v šestih (6) enakih izvodih, od katerih prejme vsaka izmed pogodbenih strank dva (2) izvoda.</w:t>
      </w:r>
    </w:p>
    <w:p w14:paraId="5905DCAE" w14:textId="77777777" w:rsidR="00DA5B16" w:rsidRDefault="00DA5B16" w:rsidP="00AE1BCC">
      <w:pPr>
        <w:spacing w:after="0" w:line="260" w:lineRule="exact"/>
        <w:ind w:right="7"/>
        <w:jc w:val="both"/>
        <w:rPr>
          <w:rFonts w:ascii="Arial" w:eastAsia="Times New Roman" w:hAnsi="Arial" w:cs="Arial"/>
          <w:bCs/>
          <w:sz w:val="20"/>
          <w:szCs w:val="20"/>
        </w:rPr>
      </w:pPr>
    </w:p>
    <w:p w14:paraId="50EFD348" w14:textId="77777777" w:rsidR="00DA5B16" w:rsidRPr="00AE1BCC" w:rsidRDefault="00DA5B16" w:rsidP="00AE1BCC">
      <w:pPr>
        <w:spacing w:after="0" w:line="260" w:lineRule="exact"/>
        <w:ind w:right="7"/>
        <w:jc w:val="both"/>
        <w:rPr>
          <w:rFonts w:ascii="Arial" w:eastAsia="Times New Roman" w:hAnsi="Arial" w:cs="Arial"/>
          <w:bCs/>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86010" w14:paraId="1C4C01D0" w14:textId="77777777" w:rsidTr="003D039D">
        <w:tc>
          <w:tcPr>
            <w:tcW w:w="4530" w:type="dxa"/>
          </w:tcPr>
          <w:p w14:paraId="6C05A13F" w14:textId="77777777" w:rsidR="00DA5B16" w:rsidRDefault="00DA5B16" w:rsidP="003D039D">
            <w:pPr>
              <w:jc w:val="both"/>
              <w:rPr>
                <w:rFonts w:ascii="Arial" w:hAnsi="Arial" w:cs="Arial"/>
                <w:color w:val="000000"/>
                <w:sz w:val="18"/>
                <w:szCs w:val="18"/>
              </w:rPr>
            </w:pPr>
          </w:p>
          <w:p w14:paraId="78A5B0F3"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 xml:space="preserve">Številka: </w:t>
            </w:r>
          </w:p>
          <w:p w14:paraId="078249ED"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 xml:space="preserve">Datum: </w:t>
            </w:r>
          </w:p>
          <w:p w14:paraId="2C5AAF16" w14:textId="77777777" w:rsidR="00A86010" w:rsidRDefault="00A86010" w:rsidP="003D039D">
            <w:pPr>
              <w:jc w:val="both"/>
              <w:rPr>
                <w:rFonts w:ascii="Arial" w:hAnsi="Arial" w:cs="Arial"/>
                <w:color w:val="000000"/>
                <w:sz w:val="18"/>
                <w:szCs w:val="18"/>
              </w:rPr>
            </w:pPr>
          </w:p>
          <w:p w14:paraId="2DFBBC5B"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 xml:space="preserve">Naročnik : </w:t>
            </w:r>
          </w:p>
          <w:p w14:paraId="2D75AEF9" w14:textId="77777777" w:rsidR="00A86010" w:rsidRDefault="00A86010" w:rsidP="003D039D">
            <w:pPr>
              <w:rPr>
                <w:rFonts w:ascii="Arial" w:hAnsi="Arial" w:cs="Arial"/>
                <w:color w:val="000000"/>
                <w:sz w:val="18"/>
                <w:szCs w:val="18"/>
              </w:rPr>
            </w:pPr>
            <w:r>
              <w:rPr>
                <w:rFonts w:ascii="Arial" w:hAnsi="Arial" w:cs="Arial"/>
                <w:color w:val="000000"/>
                <w:sz w:val="18"/>
                <w:szCs w:val="18"/>
              </w:rPr>
              <w:t>REPUBLIKA SLOVENIJA MINISTRSTVO ZA ZDRAVJE</w:t>
            </w:r>
          </w:p>
          <w:p w14:paraId="16C65DFA" w14:textId="77777777" w:rsidR="00A86010" w:rsidRDefault="00A86010" w:rsidP="003D039D">
            <w:pPr>
              <w:jc w:val="both"/>
              <w:rPr>
                <w:rFonts w:ascii="Arial" w:hAnsi="Arial" w:cs="Arial"/>
                <w:color w:val="000000"/>
                <w:sz w:val="18"/>
                <w:szCs w:val="18"/>
              </w:rPr>
            </w:pPr>
          </w:p>
          <w:p w14:paraId="530FF94A"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_____________________, minister</w:t>
            </w:r>
          </w:p>
          <w:p w14:paraId="26DB71F0" w14:textId="77777777" w:rsidR="00A86010" w:rsidRDefault="00A86010" w:rsidP="003D039D">
            <w:pPr>
              <w:jc w:val="both"/>
              <w:rPr>
                <w:rFonts w:ascii="Arial" w:hAnsi="Arial" w:cs="Arial"/>
                <w:color w:val="000000"/>
                <w:sz w:val="18"/>
                <w:szCs w:val="18"/>
              </w:rPr>
            </w:pPr>
          </w:p>
          <w:p w14:paraId="4BAEC6CC"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___________________________   Žig:</w:t>
            </w:r>
          </w:p>
          <w:p w14:paraId="0B0D6C4F" w14:textId="77777777" w:rsidR="00A86010" w:rsidRDefault="00A86010" w:rsidP="003D039D">
            <w:pPr>
              <w:jc w:val="both"/>
              <w:rPr>
                <w:rFonts w:ascii="Arial" w:hAnsi="Arial" w:cs="Arial"/>
                <w:color w:val="000000"/>
                <w:sz w:val="18"/>
                <w:szCs w:val="18"/>
              </w:rPr>
            </w:pPr>
          </w:p>
        </w:tc>
        <w:tc>
          <w:tcPr>
            <w:tcW w:w="4530" w:type="dxa"/>
          </w:tcPr>
          <w:p w14:paraId="2F07E7B9" w14:textId="77777777" w:rsidR="00DA5B16" w:rsidRDefault="00DA5B16" w:rsidP="003D039D">
            <w:pPr>
              <w:jc w:val="both"/>
              <w:rPr>
                <w:rFonts w:ascii="Arial" w:hAnsi="Arial" w:cs="Arial"/>
                <w:color w:val="000000"/>
                <w:sz w:val="18"/>
                <w:szCs w:val="18"/>
              </w:rPr>
            </w:pPr>
          </w:p>
          <w:p w14:paraId="1D00D144"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Številka: 16-47/21</w:t>
            </w:r>
          </w:p>
          <w:p w14:paraId="4368EAE1"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 xml:space="preserve">Datum: </w:t>
            </w:r>
          </w:p>
          <w:p w14:paraId="2B079707" w14:textId="77777777" w:rsidR="00A86010" w:rsidRDefault="00A86010" w:rsidP="003D039D">
            <w:pPr>
              <w:jc w:val="both"/>
              <w:rPr>
                <w:rFonts w:ascii="Arial" w:hAnsi="Arial" w:cs="Arial"/>
                <w:color w:val="000000"/>
                <w:sz w:val="18"/>
                <w:szCs w:val="18"/>
              </w:rPr>
            </w:pPr>
          </w:p>
          <w:p w14:paraId="5D39A07D"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 xml:space="preserve">Uporabnik: </w:t>
            </w:r>
          </w:p>
          <w:p w14:paraId="06CEB70D"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Splošna bolnišnica Novo mesto</w:t>
            </w:r>
          </w:p>
          <w:p w14:paraId="435126D1" w14:textId="77777777" w:rsidR="00A86010" w:rsidRDefault="00A86010" w:rsidP="003D039D">
            <w:pPr>
              <w:jc w:val="both"/>
              <w:rPr>
                <w:rFonts w:ascii="Arial" w:hAnsi="Arial" w:cs="Arial"/>
                <w:color w:val="000000"/>
                <w:sz w:val="18"/>
                <w:szCs w:val="18"/>
              </w:rPr>
            </w:pPr>
          </w:p>
          <w:p w14:paraId="1B4B0981" w14:textId="77777777" w:rsidR="00A86010" w:rsidRDefault="00A86010" w:rsidP="003D039D">
            <w:pPr>
              <w:jc w:val="both"/>
              <w:rPr>
                <w:rFonts w:ascii="Arial" w:hAnsi="Arial" w:cs="Arial"/>
                <w:color w:val="000000"/>
                <w:sz w:val="18"/>
                <w:szCs w:val="18"/>
              </w:rPr>
            </w:pPr>
          </w:p>
          <w:p w14:paraId="28B84AB8" w14:textId="77777777" w:rsidR="00A86010" w:rsidRDefault="00A86010" w:rsidP="003D039D">
            <w:pPr>
              <w:jc w:val="both"/>
              <w:rPr>
                <w:rFonts w:ascii="Arial" w:hAnsi="Arial" w:cs="Arial"/>
                <w:color w:val="000000"/>
                <w:sz w:val="18"/>
                <w:szCs w:val="18"/>
              </w:rPr>
            </w:pPr>
            <w:proofErr w:type="spellStart"/>
            <w:r>
              <w:rPr>
                <w:rFonts w:ascii="Arial" w:hAnsi="Arial" w:cs="Arial"/>
                <w:color w:val="000000"/>
                <w:sz w:val="18"/>
                <w:szCs w:val="18"/>
              </w:rPr>
              <w:t>Doc.dr</w:t>
            </w:r>
            <w:proofErr w:type="spellEnd"/>
            <w:r>
              <w:rPr>
                <w:rFonts w:ascii="Arial" w:hAnsi="Arial" w:cs="Arial"/>
                <w:color w:val="000000"/>
                <w:sz w:val="18"/>
                <w:szCs w:val="18"/>
              </w:rPr>
              <w:t>. Milena Kramar Zupan, direktorica</w:t>
            </w:r>
          </w:p>
          <w:p w14:paraId="411738CE" w14:textId="77777777" w:rsidR="00A86010" w:rsidRDefault="00A86010" w:rsidP="003D039D">
            <w:pPr>
              <w:jc w:val="both"/>
              <w:rPr>
                <w:rFonts w:ascii="Arial" w:hAnsi="Arial" w:cs="Arial"/>
                <w:color w:val="000000"/>
                <w:sz w:val="18"/>
                <w:szCs w:val="18"/>
              </w:rPr>
            </w:pPr>
          </w:p>
          <w:p w14:paraId="32EB0703"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___________________________      Žig:</w:t>
            </w:r>
          </w:p>
          <w:p w14:paraId="7D78BF33" w14:textId="77777777" w:rsidR="00A86010" w:rsidRDefault="00A86010" w:rsidP="003D039D">
            <w:pPr>
              <w:jc w:val="both"/>
              <w:rPr>
                <w:rFonts w:ascii="Arial" w:hAnsi="Arial" w:cs="Arial"/>
                <w:color w:val="000000"/>
                <w:sz w:val="18"/>
                <w:szCs w:val="18"/>
              </w:rPr>
            </w:pPr>
          </w:p>
        </w:tc>
      </w:tr>
      <w:tr w:rsidR="00A86010" w14:paraId="7B70C5DC" w14:textId="77777777" w:rsidTr="003D039D">
        <w:tc>
          <w:tcPr>
            <w:tcW w:w="4530" w:type="dxa"/>
          </w:tcPr>
          <w:p w14:paraId="2AEE4CD3" w14:textId="77777777" w:rsidR="00A86010" w:rsidRDefault="00A86010" w:rsidP="003D039D">
            <w:pPr>
              <w:jc w:val="both"/>
              <w:rPr>
                <w:rFonts w:ascii="Arial" w:hAnsi="Arial" w:cs="Arial"/>
                <w:color w:val="000000"/>
                <w:sz w:val="18"/>
                <w:szCs w:val="18"/>
              </w:rPr>
            </w:pPr>
          </w:p>
          <w:p w14:paraId="13060057" w14:textId="77777777" w:rsidR="00A86010" w:rsidRDefault="00A86010" w:rsidP="003D039D">
            <w:pPr>
              <w:jc w:val="both"/>
              <w:rPr>
                <w:rFonts w:ascii="Arial" w:hAnsi="Arial" w:cs="Arial"/>
                <w:color w:val="000000"/>
                <w:sz w:val="18"/>
                <w:szCs w:val="18"/>
              </w:rPr>
            </w:pPr>
          </w:p>
          <w:p w14:paraId="6847BA3B"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 xml:space="preserve">Številka: </w:t>
            </w:r>
          </w:p>
          <w:p w14:paraId="22C06538"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 xml:space="preserve">Datum: </w:t>
            </w:r>
          </w:p>
          <w:p w14:paraId="49F7CB84"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Izvajalec</w:t>
            </w:r>
          </w:p>
          <w:p w14:paraId="42476D4E"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________________________</w:t>
            </w:r>
          </w:p>
          <w:p w14:paraId="493927D2" w14:textId="77777777" w:rsidR="00A86010" w:rsidRDefault="00A86010" w:rsidP="003D039D">
            <w:pPr>
              <w:jc w:val="both"/>
              <w:rPr>
                <w:rFonts w:ascii="Arial" w:hAnsi="Arial" w:cs="Arial"/>
                <w:color w:val="000000"/>
                <w:sz w:val="18"/>
                <w:szCs w:val="18"/>
              </w:rPr>
            </w:pPr>
          </w:p>
          <w:p w14:paraId="30B97F01"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_____________________, direktor</w:t>
            </w:r>
          </w:p>
          <w:p w14:paraId="574A096D" w14:textId="77777777" w:rsidR="00A86010" w:rsidRDefault="00A86010" w:rsidP="003D039D">
            <w:pPr>
              <w:jc w:val="both"/>
              <w:rPr>
                <w:rFonts w:ascii="Arial" w:hAnsi="Arial" w:cs="Arial"/>
                <w:color w:val="000000"/>
                <w:sz w:val="18"/>
                <w:szCs w:val="18"/>
              </w:rPr>
            </w:pPr>
          </w:p>
          <w:p w14:paraId="4E58800D" w14:textId="77777777" w:rsidR="00A86010" w:rsidRDefault="00A86010" w:rsidP="003D039D">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34354A51" w14:textId="77777777" w:rsidR="00A86010" w:rsidRDefault="00A86010" w:rsidP="003D039D">
            <w:pPr>
              <w:jc w:val="both"/>
              <w:rPr>
                <w:rFonts w:ascii="Arial" w:hAnsi="Arial" w:cs="Arial"/>
                <w:color w:val="000000"/>
                <w:sz w:val="18"/>
                <w:szCs w:val="18"/>
              </w:rPr>
            </w:pPr>
          </w:p>
        </w:tc>
      </w:tr>
    </w:tbl>
    <w:p w14:paraId="30639138" w14:textId="77777777" w:rsidR="00A86010" w:rsidRDefault="00A86010" w:rsidP="00A86010">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7C7234A8" w14:textId="77777777" w:rsidR="00DA5B16" w:rsidRDefault="00DA5B16" w:rsidP="00A86010">
      <w:pPr>
        <w:spacing w:before="975" w:after="225" w:line="240" w:lineRule="auto"/>
        <w:jc w:val="both"/>
        <w:rPr>
          <w:rFonts w:ascii="Arial" w:hAnsi="Arial" w:cs="Arial"/>
          <w:color w:val="000000"/>
          <w:sz w:val="18"/>
          <w:szCs w:val="18"/>
        </w:rPr>
      </w:pPr>
    </w:p>
    <w:p w14:paraId="445B0F5C" w14:textId="77777777" w:rsidR="00DA5B16" w:rsidRDefault="00DA5B16" w:rsidP="00A86010">
      <w:pPr>
        <w:spacing w:before="975" w:after="225" w:line="240" w:lineRule="auto"/>
        <w:jc w:val="both"/>
        <w:rPr>
          <w:rFonts w:ascii="Arial" w:hAnsi="Arial" w:cs="Arial"/>
          <w:color w:val="000000"/>
          <w:sz w:val="18"/>
          <w:szCs w:val="18"/>
        </w:rPr>
      </w:pPr>
    </w:p>
    <w:p w14:paraId="74691FD9" w14:textId="77777777" w:rsidR="00DA5B16" w:rsidRDefault="00DA5B16" w:rsidP="00A86010">
      <w:pPr>
        <w:spacing w:before="975" w:after="225" w:line="240" w:lineRule="auto"/>
        <w:jc w:val="both"/>
        <w:rPr>
          <w:rFonts w:ascii="Arial" w:hAnsi="Arial" w:cs="Arial"/>
          <w:color w:val="000000"/>
          <w:sz w:val="18"/>
          <w:szCs w:val="18"/>
        </w:rPr>
      </w:pPr>
    </w:p>
    <w:p w14:paraId="7FF7C974" w14:textId="77777777" w:rsidR="00DA5B16" w:rsidRDefault="00DA5B16" w:rsidP="00A86010">
      <w:pPr>
        <w:spacing w:before="975" w:after="225" w:line="240" w:lineRule="auto"/>
        <w:jc w:val="both"/>
        <w:rPr>
          <w:rFonts w:ascii="Arial" w:hAnsi="Arial" w:cs="Arial"/>
          <w:color w:val="000000"/>
          <w:sz w:val="18"/>
          <w:szCs w:val="18"/>
        </w:rPr>
      </w:pPr>
    </w:p>
    <w:p w14:paraId="5FF870A2" w14:textId="77777777" w:rsidR="00DA5B16" w:rsidRDefault="00DA5B16" w:rsidP="00A86010">
      <w:pPr>
        <w:spacing w:before="975" w:after="225" w:line="240" w:lineRule="auto"/>
        <w:jc w:val="both"/>
        <w:rPr>
          <w:rFonts w:ascii="Arial" w:hAnsi="Arial" w:cs="Arial"/>
          <w:color w:val="000000"/>
          <w:sz w:val="18"/>
          <w:szCs w:val="18"/>
        </w:rPr>
      </w:pPr>
    </w:p>
    <w:p w14:paraId="04474CAE" w14:textId="77777777" w:rsidR="007862D7" w:rsidRPr="007862D7" w:rsidRDefault="007862D7" w:rsidP="007862D7">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7862D7">
        <w:rPr>
          <w:rFonts w:ascii="Arial" w:eastAsia="Times New Roman" w:hAnsi="Arial" w:cs="Arial"/>
          <w:b/>
          <w:bCs/>
          <w:sz w:val="26"/>
          <w:szCs w:val="28"/>
        </w:rPr>
        <w:t xml:space="preserve">Izjava o zagotavljanju varnosti in zdravja pri delu in požarnega varstva pri izvajanju del </w:t>
      </w:r>
      <w:r w:rsidRPr="007862D7">
        <w:t xml:space="preserve"> </w:t>
      </w:r>
      <w:r w:rsidRPr="007862D7">
        <w:rPr>
          <w:rFonts w:ascii="Arial" w:eastAsia="Times New Roman" w:hAnsi="Arial" w:cs="Arial"/>
          <w:b/>
          <w:bCs/>
          <w:sz w:val="26"/>
          <w:szCs w:val="28"/>
        </w:rPr>
        <w:t>po pogodbi, št. ____________ z dne ___________</w:t>
      </w:r>
    </w:p>
    <w:p w14:paraId="3E55605D" w14:textId="77777777" w:rsidR="007862D7" w:rsidRPr="007862D7" w:rsidRDefault="007862D7" w:rsidP="007862D7">
      <w:pPr>
        <w:spacing w:after="0" w:line="240" w:lineRule="auto"/>
        <w:jc w:val="both"/>
        <w:rPr>
          <w:rFonts w:eastAsia="Calibri" w:cs="Times New Roman"/>
        </w:rPr>
      </w:pPr>
    </w:p>
    <w:p w14:paraId="6C5EAF9E"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1. člen</w:t>
      </w:r>
    </w:p>
    <w:p w14:paraId="07842674" w14:textId="77777777" w:rsidR="007862D7" w:rsidRPr="007862D7" w:rsidRDefault="007862D7" w:rsidP="007862D7">
      <w:pPr>
        <w:spacing w:after="0"/>
        <w:jc w:val="both"/>
        <w:rPr>
          <w:rFonts w:ascii="Arial" w:eastAsia="Calibri" w:hAnsi="Arial" w:cs="Arial"/>
          <w:sz w:val="18"/>
          <w:szCs w:val="18"/>
        </w:rPr>
      </w:pPr>
    </w:p>
    <w:p w14:paraId="73C3F2E6"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3F4A5BB0" w14:textId="77777777" w:rsidR="007862D7" w:rsidRPr="007862D7" w:rsidRDefault="007862D7" w:rsidP="007862D7">
      <w:pPr>
        <w:spacing w:after="0"/>
        <w:jc w:val="both"/>
        <w:rPr>
          <w:rFonts w:eastAsia="Calibri" w:cs="Times New Roman"/>
        </w:rPr>
      </w:pPr>
    </w:p>
    <w:p w14:paraId="22AC4BC7"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2. člen</w:t>
      </w:r>
    </w:p>
    <w:p w14:paraId="46E3C6CB" w14:textId="77777777" w:rsidR="007862D7" w:rsidRPr="007862D7" w:rsidRDefault="007862D7" w:rsidP="007862D7">
      <w:pPr>
        <w:spacing w:after="0"/>
        <w:jc w:val="both"/>
        <w:rPr>
          <w:rFonts w:ascii="Arial" w:eastAsia="Calibri" w:hAnsi="Arial" w:cs="Arial"/>
          <w:sz w:val="18"/>
          <w:szCs w:val="18"/>
        </w:rPr>
      </w:pPr>
    </w:p>
    <w:p w14:paraId="2B4E27BF"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7057A798" w14:textId="77777777" w:rsidR="007862D7" w:rsidRPr="007862D7" w:rsidRDefault="007862D7" w:rsidP="007862D7">
      <w:pPr>
        <w:spacing w:after="0"/>
        <w:jc w:val="both"/>
        <w:rPr>
          <w:rFonts w:ascii="Arial" w:eastAsia="Calibri" w:hAnsi="Arial" w:cs="Arial"/>
          <w:sz w:val="18"/>
          <w:szCs w:val="18"/>
        </w:rPr>
      </w:pPr>
    </w:p>
    <w:p w14:paraId="6DC570EC"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3. člen</w:t>
      </w:r>
    </w:p>
    <w:p w14:paraId="4A89ED91"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 </w:t>
      </w:r>
    </w:p>
    <w:p w14:paraId="286BB9CE" w14:textId="77777777" w:rsidR="007862D7" w:rsidRPr="007862D7" w:rsidRDefault="007862D7" w:rsidP="007862D7">
      <w:pPr>
        <w:spacing w:after="0"/>
        <w:jc w:val="both"/>
        <w:rPr>
          <w:rFonts w:eastAsia="Calibri" w:cs="Times New Roman"/>
        </w:rPr>
      </w:pPr>
      <w:r w:rsidRPr="007862D7">
        <w:rPr>
          <w:rFonts w:ascii="Arial" w:eastAsia="Calibri" w:hAnsi="Arial" w:cs="Arial"/>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7862D7" w:rsidRPr="007862D7" w14:paraId="1E917B49" w14:textId="77777777" w:rsidTr="00C0382A">
        <w:tc>
          <w:tcPr>
            <w:tcW w:w="0" w:type="auto"/>
            <w:hideMark/>
          </w:tcPr>
          <w:p w14:paraId="47C3DD6A" w14:textId="77777777" w:rsidR="007862D7" w:rsidRPr="007862D7" w:rsidRDefault="007862D7" w:rsidP="00A011E8">
            <w:pPr>
              <w:numPr>
                <w:ilvl w:val="0"/>
                <w:numId w:val="34"/>
              </w:numPr>
              <w:spacing w:line="276" w:lineRule="auto"/>
              <w:rPr>
                <w:rFonts w:ascii="Arial" w:hAnsi="Arial" w:cs="Arial"/>
                <w:sz w:val="18"/>
                <w:szCs w:val="18"/>
              </w:rPr>
            </w:pPr>
            <w:r w:rsidRPr="007862D7">
              <w:rPr>
                <w:rFonts w:ascii="Arial" w:hAnsi="Arial" w:cs="Arial"/>
                <w:sz w:val="18"/>
                <w:szCs w:val="18"/>
              </w:rPr>
              <w:t xml:space="preserve">da so vsi delavci izvajalca, njegovih morebitnih kooperantov in podizvajalcev, ki izvajajo dela: </w:t>
            </w:r>
          </w:p>
          <w:p w14:paraId="40121395" w14:textId="77777777" w:rsidR="007862D7" w:rsidRPr="007862D7" w:rsidRDefault="007862D7" w:rsidP="00A011E8">
            <w:pPr>
              <w:numPr>
                <w:ilvl w:val="1"/>
                <w:numId w:val="34"/>
              </w:numPr>
              <w:spacing w:line="276" w:lineRule="auto"/>
              <w:rPr>
                <w:rFonts w:ascii="Arial" w:hAnsi="Arial" w:cs="Arial"/>
                <w:sz w:val="18"/>
                <w:szCs w:val="18"/>
              </w:rPr>
            </w:pPr>
            <w:r w:rsidRPr="007862D7">
              <w:rPr>
                <w:rFonts w:ascii="Arial" w:hAnsi="Arial" w:cs="Arial"/>
                <w:sz w:val="18"/>
                <w:szCs w:val="18"/>
              </w:rPr>
              <w:t>ustrezno usposobljeni za izvajanje del,</w:t>
            </w:r>
          </w:p>
          <w:p w14:paraId="1086206F" w14:textId="77777777" w:rsidR="007862D7" w:rsidRPr="007862D7" w:rsidRDefault="007862D7" w:rsidP="00A011E8">
            <w:pPr>
              <w:numPr>
                <w:ilvl w:val="1"/>
                <w:numId w:val="34"/>
              </w:numPr>
              <w:spacing w:line="276" w:lineRule="auto"/>
              <w:rPr>
                <w:rFonts w:ascii="Arial" w:hAnsi="Arial" w:cs="Arial"/>
                <w:sz w:val="18"/>
                <w:szCs w:val="18"/>
              </w:rPr>
            </w:pPr>
            <w:r w:rsidRPr="007862D7">
              <w:rPr>
                <w:rFonts w:ascii="Arial" w:hAnsi="Arial" w:cs="Arial"/>
                <w:sz w:val="18"/>
                <w:szCs w:val="18"/>
              </w:rPr>
              <w:t>imajo opravljen preizkus iz varnosti in zdravja pri delu,</w:t>
            </w:r>
          </w:p>
          <w:p w14:paraId="04970BFC" w14:textId="77777777" w:rsidR="007862D7" w:rsidRPr="007862D7" w:rsidRDefault="007862D7" w:rsidP="00A011E8">
            <w:pPr>
              <w:numPr>
                <w:ilvl w:val="1"/>
                <w:numId w:val="34"/>
              </w:numPr>
              <w:spacing w:line="276" w:lineRule="auto"/>
              <w:rPr>
                <w:rFonts w:ascii="Arial" w:hAnsi="Arial" w:cs="Arial"/>
                <w:sz w:val="18"/>
                <w:szCs w:val="18"/>
              </w:rPr>
            </w:pPr>
            <w:r w:rsidRPr="007862D7">
              <w:rPr>
                <w:rFonts w:ascii="Arial" w:hAnsi="Arial" w:cs="Arial"/>
                <w:sz w:val="18"/>
                <w:szCs w:val="18"/>
              </w:rPr>
              <w:t>opravljen zdravniški pregled,</w:t>
            </w:r>
          </w:p>
          <w:p w14:paraId="31B364DE" w14:textId="77777777" w:rsidR="007862D7" w:rsidRPr="007862D7" w:rsidRDefault="007862D7" w:rsidP="00A011E8">
            <w:pPr>
              <w:numPr>
                <w:ilvl w:val="1"/>
                <w:numId w:val="34"/>
              </w:numPr>
              <w:spacing w:line="276" w:lineRule="auto"/>
              <w:rPr>
                <w:rFonts w:ascii="Arial" w:hAnsi="Arial" w:cs="Arial"/>
                <w:sz w:val="18"/>
                <w:szCs w:val="18"/>
              </w:rPr>
            </w:pPr>
            <w:r w:rsidRPr="007862D7">
              <w:rPr>
                <w:rFonts w:ascii="Arial" w:hAnsi="Arial" w:cs="Arial"/>
                <w:sz w:val="18"/>
                <w:szCs w:val="18"/>
              </w:rPr>
              <w:t>seznanjeni z vsebino te Izjave.</w:t>
            </w:r>
          </w:p>
          <w:p w14:paraId="4A315378" w14:textId="77777777" w:rsidR="007862D7" w:rsidRPr="007862D7" w:rsidRDefault="007862D7" w:rsidP="00A011E8">
            <w:pPr>
              <w:numPr>
                <w:ilvl w:val="0"/>
                <w:numId w:val="34"/>
              </w:numPr>
              <w:spacing w:line="276" w:lineRule="auto"/>
              <w:rPr>
                <w:rFonts w:ascii="Arial" w:hAnsi="Arial" w:cs="Arial"/>
                <w:sz w:val="18"/>
                <w:szCs w:val="18"/>
              </w:rPr>
            </w:pPr>
            <w:r w:rsidRPr="007862D7">
              <w:rPr>
                <w:rFonts w:ascii="Arial" w:hAnsi="Arial" w:cs="Arial"/>
                <w:sz w:val="18"/>
                <w:szCs w:val="18"/>
              </w:rPr>
              <w:t>da je vsa oprema, ki jo uporabljajo delavci izvajalca, morebitnih kooperantov in  podizvajalcev brezhibna in periodično pregledana.</w:t>
            </w:r>
          </w:p>
          <w:p w14:paraId="615BEC9F" w14:textId="77777777" w:rsidR="007862D7" w:rsidRPr="007862D7" w:rsidRDefault="007862D7" w:rsidP="007862D7">
            <w:pPr>
              <w:spacing w:line="276" w:lineRule="auto"/>
              <w:ind w:left="360"/>
              <w:rPr>
                <w:rFonts w:ascii="Arial" w:hAnsi="Arial" w:cs="Arial"/>
                <w:sz w:val="18"/>
                <w:szCs w:val="18"/>
              </w:rPr>
            </w:pPr>
          </w:p>
        </w:tc>
      </w:tr>
    </w:tbl>
    <w:p w14:paraId="4E336C19"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4. člen </w:t>
      </w:r>
    </w:p>
    <w:p w14:paraId="25C6C6FC" w14:textId="77777777" w:rsidR="007862D7" w:rsidRPr="007862D7" w:rsidRDefault="007862D7" w:rsidP="007862D7">
      <w:pPr>
        <w:spacing w:after="0"/>
        <w:jc w:val="both"/>
        <w:rPr>
          <w:rFonts w:ascii="Arial" w:eastAsia="Calibri" w:hAnsi="Arial" w:cs="Arial"/>
          <w:sz w:val="18"/>
          <w:szCs w:val="18"/>
        </w:rPr>
      </w:pPr>
    </w:p>
    <w:p w14:paraId="55CC8B76"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7862D7">
        <w:rPr>
          <w:rFonts w:ascii="Arial" w:eastAsia="Calibri" w:hAnsi="Arial" w:cs="Arial"/>
          <w:b/>
          <w:bCs/>
          <w:sz w:val="18"/>
          <w:szCs w:val="18"/>
        </w:rPr>
        <w:t xml:space="preserve"> </w:t>
      </w:r>
      <w:r w:rsidRPr="007862D7">
        <w:rPr>
          <w:rFonts w:ascii="Arial" w:eastAsia="Calibri" w:hAnsi="Arial" w:cs="Arial"/>
          <w:sz w:val="18"/>
          <w:szCs w:val="18"/>
        </w:rPr>
        <w:t xml:space="preserve"> in vsaj dva dni pred izvajanjem zgoraj naštetih del, o takšnem delu obvestil odgovorno osebo naročnika.</w:t>
      </w:r>
    </w:p>
    <w:p w14:paraId="230F0682" w14:textId="77777777" w:rsidR="007862D7" w:rsidRPr="007862D7" w:rsidRDefault="007862D7" w:rsidP="007862D7">
      <w:pPr>
        <w:spacing w:after="0"/>
        <w:jc w:val="both"/>
        <w:rPr>
          <w:rFonts w:ascii="Arial" w:eastAsia="Calibri" w:hAnsi="Arial" w:cs="Arial"/>
          <w:sz w:val="18"/>
          <w:szCs w:val="18"/>
        </w:rPr>
      </w:pPr>
    </w:p>
    <w:p w14:paraId="12797E80"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5. člen</w:t>
      </w:r>
    </w:p>
    <w:p w14:paraId="59F69CBC" w14:textId="77777777" w:rsidR="007862D7" w:rsidRPr="007862D7" w:rsidRDefault="007862D7" w:rsidP="007862D7">
      <w:pPr>
        <w:spacing w:after="0"/>
        <w:jc w:val="both"/>
        <w:rPr>
          <w:rFonts w:ascii="Arial" w:eastAsia="Calibri" w:hAnsi="Arial" w:cs="Arial"/>
          <w:sz w:val="18"/>
          <w:szCs w:val="18"/>
        </w:rPr>
      </w:pPr>
    </w:p>
    <w:p w14:paraId="64E7C6E4"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Izvajalec del nosi polno odgovornost za varnost svojih delavcev in delavcev morebitnih kooperantov ter podizvajalcev.</w:t>
      </w:r>
    </w:p>
    <w:p w14:paraId="2AC5F691" w14:textId="77777777" w:rsidR="007862D7" w:rsidRPr="007862D7" w:rsidRDefault="007862D7" w:rsidP="007862D7">
      <w:pPr>
        <w:spacing w:after="0"/>
        <w:jc w:val="both"/>
        <w:rPr>
          <w:rFonts w:ascii="Arial" w:eastAsia="Calibri" w:hAnsi="Arial" w:cs="Arial"/>
          <w:sz w:val="18"/>
          <w:szCs w:val="18"/>
        </w:rPr>
      </w:pPr>
    </w:p>
    <w:p w14:paraId="0790D512"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6. člen </w:t>
      </w:r>
    </w:p>
    <w:p w14:paraId="5A4AD673" w14:textId="77777777" w:rsidR="007862D7" w:rsidRPr="007862D7" w:rsidRDefault="007862D7" w:rsidP="007862D7">
      <w:pPr>
        <w:spacing w:after="0"/>
        <w:jc w:val="both"/>
        <w:rPr>
          <w:rFonts w:ascii="Arial" w:eastAsia="Calibri" w:hAnsi="Arial" w:cs="Arial"/>
          <w:sz w:val="18"/>
          <w:szCs w:val="18"/>
        </w:rPr>
      </w:pPr>
    </w:p>
    <w:p w14:paraId="0411DB7D"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Odgovorna oseba izvajalca del je dolžna za primer poškodbe pri delu svojih delavcev obvestiti inšpekcijo dela, kot to določa 41. člen ZVZD-1.</w:t>
      </w:r>
    </w:p>
    <w:p w14:paraId="3C1DF87E" w14:textId="77777777" w:rsidR="007862D7" w:rsidRPr="007862D7" w:rsidRDefault="007862D7" w:rsidP="007862D7">
      <w:pPr>
        <w:spacing w:after="0"/>
        <w:jc w:val="both"/>
        <w:rPr>
          <w:rFonts w:eastAsia="Calibri" w:cs="Times New Roman"/>
        </w:rPr>
      </w:pPr>
    </w:p>
    <w:p w14:paraId="64D2C872"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7. člen</w:t>
      </w:r>
    </w:p>
    <w:p w14:paraId="0560B2FB" w14:textId="77777777" w:rsidR="007862D7" w:rsidRPr="007862D7" w:rsidRDefault="007862D7" w:rsidP="007862D7">
      <w:pPr>
        <w:spacing w:after="0"/>
        <w:jc w:val="both"/>
        <w:rPr>
          <w:rFonts w:ascii="Arial" w:eastAsia="Calibri" w:hAnsi="Arial" w:cs="Arial"/>
          <w:sz w:val="18"/>
          <w:szCs w:val="18"/>
        </w:rPr>
      </w:pPr>
    </w:p>
    <w:p w14:paraId="69BEFA6F"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5E9A5774" w14:textId="77777777" w:rsidR="007862D7" w:rsidRPr="007862D7" w:rsidRDefault="007862D7" w:rsidP="007862D7">
      <w:pPr>
        <w:spacing w:after="0"/>
        <w:jc w:val="both"/>
        <w:rPr>
          <w:rFonts w:eastAsia="Calibri" w:cs="Times New Roman"/>
        </w:rPr>
      </w:pPr>
    </w:p>
    <w:p w14:paraId="6219E2E4"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lastRenderedPageBreak/>
        <w:t>8. člen </w:t>
      </w:r>
    </w:p>
    <w:p w14:paraId="1622384C" w14:textId="77777777" w:rsidR="007862D7" w:rsidRPr="007862D7" w:rsidRDefault="007862D7" w:rsidP="007862D7">
      <w:pPr>
        <w:spacing w:after="0"/>
        <w:jc w:val="both"/>
        <w:rPr>
          <w:rFonts w:ascii="Arial" w:eastAsia="Calibri" w:hAnsi="Arial" w:cs="Arial"/>
          <w:sz w:val="18"/>
          <w:szCs w:val="18"/>
        </w:rPr>
      </w:pPr>
    </w:p>
    <w:p w14:paraId="39D66B90" w14:textId="77777777" w:rsidR="007862D7" w:rsidRPr="007862D7" w:rsidRDefault="007862D7" w:rsidP="007862D7">
      <w:pPr>
        <w:spacing w:after="0"/>
        <w:jc w:val="both"/>
        <w:rPr>
          <w:rFonts w:eastAsia="Calibri" w:cs="Times New Roman"/>
        </w:rPr>
      </w:pPr>
      <w:r w:rsidRPr="007862D7">
        <w:rPr>
          <w:rFonts w:ascii="Arial" w:eastAsia="Calibri" w:hAnsi="Arial" w:cs="Arial"/>
          <w:sz w:val="18"/>
          <w:szCs w:val="18"/>
        </w:rPr>
        <w:t>Izvajalec je dolžan v primeru opustitve dolžnosti iz te izjave naročniku kriti stroške, ki jih povzroči s svojim dejanjem.</w:t>
      </w:r>
    </w:p>
    <w:p w14:paraId="71E956BD" w14:textId="77777777" w:rsidR="007862D7" w:rsidRPr="007862D7" w:rsidRDefault="007862D7" w:rsidP="007862D7">
      <w:pPr>
        <w:spacing w:after="0" w:line="240" w:lineRule="auto"/>
        <w:jc w:val="center"/>
        <w:rPr>
          <w:rFonts w:ascii="Arial" w:eastAsia="Calibri" w:hAnsi="Arial" w:cs="Arial"/>
          <w:sz w:val="18"/>
          <w:szCs w:val="18"/>
        </w:rPr>
      </w:pPr>
    </w:p>
    <w:p w14:paraId="1FB1924A" w14:textId="77777777" w:rsidR="007862D7" w:rsidRPr="007862D7" w:rsidRDefault="007862D7" w:rsidP="007862D7">
      <w:pPr>
        <w:spacing w:after="0" w:line="240" w:lineRule="auto"/>
        <w:jc w:val="center"/>
        <w:rPr>
          <w:rFonts w:ascii="Arial" w:eastAsia="Calibri" w:hAnsi="Arial" w:cs="Arial"/>
          <w:sz w:val="18"/>
          <w:szCs w:val="18"/>
        </w:rPr>
      </w:pPr>
    </w:p>
    <w:p w14:paraId="7A45DDA5" w14:textId="77777777" w:rsidR="007862D7" w:rsidRPr="007862D7" w:rsidRDefault="007862D7" w:rsidP="007862D7">
      <w:pPr>
        <w:spacing w:after="0"/>
        <w:jc w:val="center"/>
        <w:rPr>
          <w:rFonts w:eastAsia="Calibri" w:cs="Times New Roman"/>
        </w:rPr>
      </w:pPr>
      <w:r w:rsidRPr="007862D7">
        <w:rPr>
          <w:rFonts w:ascii="Arial" w:eastAsia="Calibri" w:hAnsi="Arial" w:cs="Arial"/>
          <w:sz w:val="18"/>
          <w:szCs w:val="18"/>
        </w:rPr>
        <w:t>9. člen</w:t>
      </w:r>
    </w:p>
    <w:p w14:paraId="65550F0E" w14:textId="77777777" w:rsidR="007862D7" w:rsidRPr="007862D7" w:rsidRDefault="007862D7" w:rsidP="007862D7">
      <w:pPr>
        <w:spacing w:after="0"/>
        <w:jc w:val="both"/>
        <w:rPr>
          <w:rFonts w:ascii="Arial" w:eastAsia="Calibri" w:hAnsi="Arial" w:cs="Arial"/>
          <w:sz w:val="18"/>
          <w:szCs w:val="18"/>
        </w:rPr>
      </w:pPr>
    </w:p>
    <w:p w14:paraId="0B2F7FB4"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 xml:space="preserve">Odgovorna oseba izvajalca za zagotavljanje varnega delovnega okolja in varnih delovnih razmer:   </w:t>
      </w:r>
    </w:p>
    <w:p w14:paraId="3842DA48"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__________________________________________________________________________________________</w:t>
      </w:r>
    </w:p>
    <w:p w14:paraId="77BCD757" w14:textId="77777777" w:rsidR="007862D7" w:rsidRPr="007862D7" w:rsidRDefault="007862D7" w:rsidP="007862D7">
      <w:pPr>
        <w:spacing w:after="0"/>
        <w:jc w:val="center"/>
        <w:rPr>
          <w:rFonts w:ascii="Arial" w:eastAsia="Calibri" w:hAnsi="Arial" w:cs="Arial"/>
          <w:sz w:val="18"/>
          <w:szCs w:val="18"/>
        </w:rPr>
      </w:pPr>
      <w:r w:rsidRPr="007862D7">
        <w:rPr>
          <w:rFonts w:ascii="Arial" w:eastAsia="Calibri" w:hAnsi="Arial" w:cs="Arial"/>
          <w:sz w:val="18"/>
          <w:szCs w:val="18"/>
        </w:rPr>
        <w:t>(ime in priimek, tel. )</w:t>
      </w:r>
    </w:p>
    <w:p w14:paraId="229E26FC" w14:textId="77777777" w:rsidR="007862D7" w:rsidRPr="007862D7" w:rsidRDefault="007862D7" w:rsidP="007862D7">
      <w:pPr>
        <w:spacing w:after="0"/>
        <w:jc w:val="both"/>
        <w:rPr>
          <w:rFonts w:ascii="Arial" w:eastAsia="Calibri" w:hAnsi="Arial" w:cs="Arial"/>
          <w:sz w:val="18"/>
          <w:szCs w:val="18"/>
        </w:rPr>
      </w:pPr>
    </w:p>
    <w:p w14:paraId="284A471F" w14:textId="77777777" w:rsidR="007862D7" w:rsidRPr="007862D7" w:rsidRDefault="007862D7" w:rsidP="007862D7">
      <w:pPr>
        <w:spacing w:after="0"/>
        <w:jc w:val="both"/>
        <w:rPr>
          <w:rFonts w:ascii="Arial" w:eastAsia="Calibri" w:hAnsi="Arial" w:cs="Arial"/>
          <w:sz w:val="18"/>
          <w:szCs w:val="18"/>
        </w:rPr>
      </w:pPr>
      <w:r w:rsidRPr="007862D7">
        <w:rPr>
          <w:rFonts w:ascii="Arial" w:eastAsia="Calibri" w:hAnsi="Arial" w:cs="Arial"/>
          <w:sz w:val="18"/>
          <w:szCs w:val="18"/>
        </w:rPr>
        <w:t xml:space="preserve">Odgovorna oseba naročnika za izvajanje del: </w:t>
      </w:r>
      <w:r>
        <w:rPr>
          <w:rFonts w:ascii="Arial" w:eastAsia="Calibri" w:hAnsi="Arial" w:cs="Arial"/>
          <w:sz w:val="18"/>
          <w:szCs w:val="18"/>
        </w:rPr>
        <w:t>Peter Voglar.</w:t>
      </w:r>
    </w:p>
    <w:p w14:paraId="4497453B" w14:textId="77777777" w:rsidR="007862D7" w:rsidRPr="007862D7" w:rsidRDefault="007862D7" w:rsidP="007862D7">
      <w:pPr>
        <w:spacing w:after="0"/>
        <w:jc w:val="both"/>
        <w:rPr>
          <w:rFonts w:eastAsia="Calibri" w:cs="Times New Roman"/>
        </w:rPr>
      </w:pPr>
    </w:p>
    <w:p w14:paraId="7A47C185" w14:textId="77777777" w:rsidR="007862D7" w:rsidRPr="007862D7" w:rsidRDefault="007862D7" w:rsidP="007862D7">
      <w:pPr>
        <w:spacing w:after="0" w:line="240" w:lineRule="auto"/>
        <w:jc w:val="center"/>
        <w:rPr>
          <w:rFonts w:eastAsia="Calibri" w:cs="Times New Roman"/>
        </w:rPr>
      </w:pPr>
      <w:r w:rsidRPr="007862D7">
        <w:rPr>
          <w:rFonts w:ascii="Arial" w:eastAsia="Calibri" w:hAnsi="Arial" w:cs="Arial"/>
          <w:sz w:val="18"/>
          <w:szCs w:val="18"/>
        </w:rPr>
        <w:t>10. člen </w:t>
      </w:r>
    </w:p>
    <w:p w14:paraId="2DD80A65" w14:textId="77777777" w:rsidR="007862D7" w:rsidRPr="007862D7" w:rsidRDefault="007862D7" w:rsidP="007862D7">
      <w:pPr>
        <w:spacing w:after="0"/>
        <w:jc w:val="both"/>
        <w:rPr>
          <w:rFonts w:ascii="Arial" w:eastAsia="Calibri" w:hAnsi="Arial" w:cs="Arial"/>
          <w:sz w:val="18"/>
          <w:szCs w:val="18"/>
        </w:rPr>
      </w:pPr>
    </w:p>
    <w:p w14:paraId="5413A0ED" w14:textId="77777777" w:rsidR="007862D7" w:rsidRPr="007862D7" w:rsidRDefault="007862D7" w:rsidP="007862D7">
      <w:pPr>
        <w:spacing w:after="0"/>
        <w:jc w:val="both"/>
        <w:rPr>
          <w:rFonts w:eastAsia="Calibri" w:cs="Times New Roman"/>
        </w:rPr>
      </w:pPr>
      <w:r w:rsidRPr="007862D7">
        <w:rPr>
          <w:rFonts w:ascii="Arial" w:eastAsia="Calibri" w:hAnsi="Arial" w:cs="Arial"/>
          <w:sz w:val="18"/>
          <w:szCs w:val="18"/>
        </w:rPr>
        <w:t xml:space="preserve">Za podrobnejše informacije s področja VPD in PV kontaktirati: Aleš Krajšek, </w:t>
      </w:r>
      <w:proofErr w:type="spellStart"/>
      <w:r w:rsidRPr="007862D7">
        <w:rPr>
          <w:rFonts w:ascii="Arial" w:eastAsia="Calibri" w:hAnsi="Arial" w:cs="Arial"/>
          <w:sz w:val="18"/>
          <w:szCs w:val="18"/>
        </w:rPr>
        <w:t>dipl.var.inž</w:t>
      </w:r>
      <w:proofErr w:type="spellEnd"/>
      <w:r w:rsidRPr="007862D7">
        <w:rPr>
          <w:rFonts w:ascii="Arial" w:eastAsia="Calibri" w:hAnsi="Arial" w:cs="Arial"/>
          <w:sz w:val="18"/>
          <w:szCs w:val="18"/>
        </w:rPr>
        <w:t>., tel.: 07/39 16 113.</w:t>
      </w:r>
    </w:p>
    <w:p w14:paraId="101194F1" w14:textId="77777777" w:rsidR="007862D7" w:rsidRPr="007862D7" w:rsidRDefault="007862D7" w:rsidP="007862D7">
      <w:pPr>
        <w:spacing w:after="0"/>
        <w:jc w:val="both"/>
        <w:rPr>
          <w:rFonts w:ascii="Arial" w:eastAsia="Calibri" w:hAnsi="Arial" w:cs="Arial"/>
          <w:sz w:val="18"/>
          <w:szCs w:val="18"/>
        </w:rPr>
      </w:pPr>
    </w:p>
    <w:p w14:paraId="0D8BAA29" w14:textId="77777777" w:rsidR="007862D7" w:rsidRPr="007862D7" w:rsidRDefault="007862D7" w:rsidP="007862D7">
      <w:pPr>
        <w:spacing w:after="0"/>
        <w:jc w:val="both"/>
        <w:rPr>
          <w:rFonts w:eastAsia="Calibri" w:cs="Times New Roman"/>
        </w:rPr>
      </w:pPr>
      <w:r w:rsidRPr="007862D7">
        <w:rPr>
          <w:rFonts w:ascii="Arial" w:eastAsia="Calibri" w:hAnsi="Arial" w:cs="Arial"/>
          <w:sz w:val="18"/>
          <w:szCs w:val="18"/>
        </w:rPr>
        <w:t xml:space="preserve">Za podrobnejše informacije s področja higiene dela kontaktirati: Ingrid Jaklič, </w:t>
      </w:r>
      <w:proofErr w:type="spellStart"/>
      <w:r w:rsidRPr="007862D7">
        <w:rPr>
          <w:rFonts w:ascii="Arial" w:eastAsia="Calibri" w:hAnsi="Arial" w:cs="Arial"/>
          <w:sz w:val="18"/>
          <w:szCs w:val="18"/>
        </w:rPr>
        <w:t>univ.dipl.san.inž</w:t>
      </w:r>
      <w:proofErr w:type="spellEnd"/>
      <w:r w:rsidRPr="007862D7">
        <w:rPr>
          <w:rFonts w:ascii="Arial" w:eastAsia="Calibri" w:hAnsi="Arial" w:cs="Arial"/>
          <w:sz w:val="18"/>
          <w:szCs w:val="18"/>
        </w:rPr>
        <w:t>., tel.: 07/39 16 195.</w:t>
      </w:r>
    </w:p>
    <w:p w14:paraId="420B9ABF" w14:textId="77777777" w:rsidR="007862D7" w:rsidRPr="007862D7" w:rsidRDefault="007862D7" w:rsidP="007862D7">
      <w:pPr>
        <w:spacing w:after="0" w:line="240" w:lineRule="auto"/>
        <w:jc w:val="both"/>
        <w:rPr>
          <w:rFonts w:eastAsia="Calibri" w:cs="Times New Roman"/>
        </w:rPr>
      </w:pPr>
      <w:r w:rsidRPr="007862D7">
        <w:rPr>
          <w:rFonts w:ascii="Arial" w:eastAsia="Calibri" w:hAnsi="Arial" w:cs="Arial"/>
          <w:sz w:val="18"/>
          <w:szCs w:val="18"/>
        </w:rPr>
        <w:t> </w:t>
      </w:r>
    </w:p>
    <w:p w14:paraId="523C5F89" w14:textId="77777777" w:rsidR="007862D7" w:rsidRPr="007862D7" w:rsidRDefault="007862D7" w:rsidP="007862D7">
      <w:pPr>
        <w:spacing w:after="0" w:line="240" w:lineRule="auto"/>
        <w:jc w:val="both"/>
        <w:rPr>
          <w:rFonts w:eastAsia="Calibri" w:cs="Times New Roman"/>
        </w:rPr>
      </w:pPr>
      <w:r w:rsidRPr="007862D7">
        <w:rPr>
          <w:rFonts w:ascii="Arial" w:eastAsia="Calibri" w:hAnsi="Arial" w:cs="Arial"/>
          <w:sz w:val="18"/>
          <w:szCs w:val="18"/>
        </w:rPr>
        <w:t> </w:t>
      </w:r>
    </w:p>
    <w:p w14:paraId="7129F5EA" w14:textId="77777777" w:rsidR="007862D7" w:rsidRPr="007862D7" w:rsidRDefault="007862D7" w:rsidP="007862D7">
      <w:pPr>
        <w:spacing w:after="0" w:line="240" w:lineRule="auto"/>
        <w:jc w:val="both"/>
        <w:rPr>
          <w:rFonts w:eastAsia="Calibri" w:cs="Times New Roman"/>
        </w:rPr>
      </w:pPr>
      <w:r w:rsidRPr="007862D7">
        <w:rPr>
          <w:rFonts w:ascii="Arial" w:eastAsia="Calibri" w:hAnsi="Arial" w:cs="Arial"/>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7862D7" w:rsidRPr="007862D7" w14:paraId="28E842E9" w14:textId="77777777" w:rsidTr="00C0382A">
        <w:tc>
          <w:tcPr>
            <w:tcW w:w="3975" w:type="dxa"/>
            <w:vAlign w:val="center"/>
          </w:tcPr>
          <w:p w14:paraId="71CC0877" w14:textId="77777777" w:rsidR="007862D7" w:rsidRPr="007862D7" w:rsidRDefault="007862D7" w:rsidP="007862D7">
            <w:pPr>
              <w:spacing w:line="276" w:lineRule="auto"/>
              <w:jc w:val="both"/>
              <w:textAlignment w:val="center"/>
            </w:pPr>
          </w:p>
          <w:p w14:paraId="3B6DC42D" w14:textId="77777777" w:rsidR="007862D7" w:rsidRPr="007862D7" w:rsidRDefault="007862D7" w:rsidP="007862D7">
            <w:pPr>
              <w:spacing w:line="276" w:lineRule="auto"/>
              <w:jc w:val="both"/>
              <w:textAlignment w:val="center"/>
            </w:pPr>
          </w:p>
        </w:tc>
        <w:tc>
          <w:tcPr>
            <w:tcW w:w="0" w:type="auto"/>
            <w:vAlign w:val="center"/>
            <w:hideMark/>
          </w:tcPr>
          <w:p w14:paraId="7D0BD16E" w14:textId="77777777" w:rsidR="007862D7" w:rsidRPr="007862D7" w:rsidRDefault="007862D7" w:rsidP="007862D7">
            <w:pPr>
              <w:spacing w:line="276" w:lineRule="auto"/>
              <w:jc w:val="both"/>
              <w:textAlignment w:val="center"/>
            </w:pPr>
            <w:r w:rsidRPr="007862D7">
              <w:rPr>
                <w:rFonts w:ascii="Arial" w:hAnsi="Arial" w:cs="Arial"/>
                <w:position w:val="-2"/>
                <w:sz w:val="18"/>
                <w:szCs w:val="18"/>
              </w:rPr>
              <w:t> </w:t>
            </w:r>
          </w:p>
        </w:tc>
        <w:tc>
          <w:tcPr>
            <w:tcW w:w="3975" w:type="dxa"/>
            <w:vAlign w:val="center"/>
            <w:hideMark/>
          </w:tcPr>
          <w:p w14:paraId="496E560E" w14:textId="77777777" w:rsidR="007862D7" w:rsidRPr="007862D7" w:rsidRDefault="007862D7" w:rsidP="007862D7">
            <w:pPr>
              <w:spacing w:line="276" w:lineRule="auto"/>
              <w:jc w:val="center"/>
              <w:textAlignment w:val="center"/>
            </w:pPr>
            <w:r w:rsidRPr="007862D7">
              <w:rPr>
                <w:rFonts w:ascii="Arial" w:hAnsi="Arial" w:cs="Arial"/>
                <w:position w:val="-2"/>
                <w:sz w:val="18"/>
                <w:szCs w:val="18"/>
              </w:rPr>
              <w:t> </w:t>
            </w:r>
          </w:p>
        </w:tc>
      </w:tr>
      <w:tr w:rsidR="007862D7" w:rsidRPr="007862D7" w14:paraId="7480639D" w14:textId="77777777" w:rsidTr="00C0382A">
        <w:tc>
          <w:tcPr>
            <w:tcW w:w="3975" w:type="dxa"/>
            <w:vAlign w:val="center"/>
            <w:hideMark/>
          </w:tcPr>
          <w:p w14:paraId="715BA6BB" w14:textId="77777777" w:rsidR="007862D7" w:rsidRPr="007862D7" w:rsidRDefault="007862D7" w:rsidP="007862D7">
            <w:pPr>
              <w:spacing w:line="276" w:lineRule="auto"/>
              <w:jc w:val="both"/>
              <w:textAlignment w:val="center"/>
              <w:rPr>
                <w:rFonts w:ascii="Arial" w:hAnsi="Arial" w:cs="Arial"/>
                <w:sz w:val="18"/>
                <w:szCs w:val="18"/>
              </w:rPr>
            </w:pPr>
            <w:r w:rsidRPr="007862D7">
              <w:rPr>
                <w:rFonts w:ascii="Arial" w:hAnsi="Arial" w:cs="Arial"/>
                <w:sz w:val="18"/>
                <w:szCs w:val="18"/>
              </w:rPr>
              <w:t>Podpis odgovorne osebe naročnika</w:t>
            </w:r>
          </w:p>
        </w:tc>
        <w:tc>
          <w:tcPr>
            <w:tcW w:w="0" w:type="auto"/>
            <w:vAlign w:val="center"/>
            <w:hideMark/>
          </w:tcPr>
          <w:p w14:paraId="641835B7" w14:textId="77777777" w:rsidR="007862D7" w:rsidRPr="007862D7" w:rsidRDefault="007862D7" w:rsidP="007862D7">
            <w:pPr>
              <w:spacing w:line="276" w:lineRule="auto"/>
              <w:jc w:val="both"/>
              <w:textAlignment w:val="center"/>
            </w:pPr>
            <w:r w:rsidRPr="007862D7">
              <w:rPr>
                <w:rFonts w:ascii="Arial" w:hAnsi="Arial" w:cs="Arial"/>
                <w:position w:val="-2"/>
                <w:sz w:val="18"/>
                <w:szCs w:val="18"/>
              </w:rPr>
              <w:t> </w:t>
            </w:r>
          </w:p>
        </w:tc>
        <w:tc>
          <w:tcPr>
            <w:tcW w:w="3975" w:type="dxa"/>
            <w:vAlign w:val="center"/>
            <w:hideMark/>
          </w:tcPr>
          <w:p w14:paraId="0FD188F9" w14:textId="77777777" w:rsidR="007862D7" w:rsidRPr="007862D7" w:rsidRDefault="007862D7" w:rsidP="007862D7">
            <w:pPr>
              <w:spacing w:line="276" w:lineRule="auto"/>
              <w:jc w:val="both"/>
              <w:textAlignment w:val="center"/>
            </w:pPr>
            <w:r w:rsidRPr="007862D7">
              <w:rPr>
                <w:rFonts w:ascii="Arial" w:hAnsi="Arial" w:cs="Arial"/>
                <w:position w:val="-2"/>
                <w:sz w:val="18"/>
                <w:szCs w:val="18"/>
              </w:rPr>
              <w:t>Podpis odgovorne osebe izvajalca</w:t>
            </w:r>
          </w:p>
        </w:tc>
      </w:tr>
    </w:tbl>
    <w:p w14:paraId="7C7A6FD9" w14:textId="77777777" w:rsidR="007862D7" w:rsidRPr="007862D7" w:rsidRDefault="007862D7" w:rsidP="007862D7">
      <w:pPr>
        <w:spacing w:after="0"/>
        <w:rPr>
          <w:rFonts w:ascii="Arial" w:eastAsia="Calibri" w:hAnsi="Arial" w:cs="Arial"/>
          <w:b/>
          <w:sz w:val="18"/>
          <w:szCs w:val="18"/>
        </w:rPr>
      </w:pPr>
      <w:r w:rsidRPr="007862D7">
        <w:rPr>
          <w:rFonts w:ascii="Arial" w:eastAsia="Calibri" w:hAnsi="Arial" w:cs="Arial"/>
          <w:b/>
          <w:sz w:val="18"/>
          <w:szCs w:val="18"/>
        </w:rPr>
        <w:t xml:space="preserve"> </w:t>
      </w:r>
    </w:p>
    <w:p w14:paraId="0021D4BE" w14:textId="77777777" w:rsidR="007862D7" w:rsidRPr="007862D7" w:rsidRDefault="007862D7" w:rsidP="007862D7">
      <w:pPr>
        <w:spacing w:after="0"/>
        <w:rPr>
          <w:rFonts w:ascii="Arial" w:eastAsia="Calibri" w:hAnsi="Arial" w:cs="Arial"/>
          <w:b/>
          <w:sz w:val="18"/>
          <w:szCs w:val="18"/>
        </w:rPr>
      </w:pPr>
      <w:r w:rsidRPr="007862D7">
        <w:rPr>
          <w:rFonts w:ascii="Arial" w:eastAsia="Calibri" w:hAnsi="Arial" w:cs="Arial"/>
          <w:b/>
          <w:sz w:val="18"/>
          <w:szCs w:val="18"/>
        </w:rPr>
        <w:t xml:space="preserve"> ______________________________</w:t>
      </w:r>
      <w:r w:rsidRPr="007862D7">
        <w:rPr>
          <w:rFonts w:ascii="Arial" w:eastAsia="Calibri" w:hAnsi="Arial" w:cs="Arial"/>
          <w:b/>
          <w:sz w:val="18"/>
          <w:szCs w:val="18"/>
        </w:rPr>
        <w:tab/>
      </w:r>
      <w:r w:rsidRPr="007862D7">
        <w:rPr>
          <w:rFonts w:ascii="Arial" w:eastAsia="Calibri" w:hAnsi="Arial" w:cs="Arial"/>
          <w:b/>
          <w:sz w:val="18"/>
          <w:szCs w:val="18"/>
        </w:rPr>
        <w:tab/>
      </w:r>
      <w:r w:rsidRPr="007862D7">
        <w:rPr>
          <w:rFonts w:ascii="Arial" w:eastAsia="Calibri" w:hAnsi="Arial" w:cs="Arial"/>
          <w:b/>
          <w:sz w:val="18"/>
          <w:szCs w:val="18"/>
        </w:rPr>
        <w:tab/>
        <w:t xml:space="preserve">      ______________________________</w:t>
      </w:r>
    </w:p>
    <w:p w14:paraId="2CEB28B5" w14:textId="77777777" w:rsidR="007862D7" w:rsidRPr="007862D7" w:rsidRDefault="007862D7" w:rsidP="007862D7">
      <w:pPr>
        <w:spacing w:after="0" w:line="240" w:lineRule="auto"/>
        <w:jc w:val="both"/>
        <w:rPr>
          <w:rFonts w:eastAsia="Calibri" w:cs="Times New Roman"/>
        </w:rPr>
      </w:pPr>
      <w:r w:rsidRPr="007862D7">
        <w:rPr>
          <w:rFonts w:ascii="Arial" w:eastAsia="Calibri" w:hAnsi="Arial" w:cs="Arial"/>
          <w:sz w:val="18"/>
          <w:szCs w:val="18"/>
        </w:rPr>
        <w:t>  </w:t>
      </w:r>
    </w:p>
    <w:p w14:paraId="54857D9F" w14:textId="77777777" w:rsidR="007862D7" w:rsidRPr="007862D7" w:rsidRDefault="007862D7" w:rsidP="007862D7">
      <w:pPr>
        <w:spacing w:after="0" w:line="240" w:lineRule="auto"/>
        <w:jc w:val="both"/>
        <w:rPr>
          <w:rFonts w:ascii="Arial" w:eastAsia="Calibri" w:hAnsi="Arial" w:cs="Arial"/>
          <w:sz w:val="18"/>
          <w:szCs w:val="18"/>
        </w:rPr>
      </w:pPr>
    </w:p>
    <w:p w14:paraId="20312B22" w14:textId="77777777" w:rsidR="007862D7" w:rsidRPr="007862D7" w:rsidRDefault="007862D7" w:rsidP="007862D7">
      <w:pPr>
        <w:spacing w:after="0" w:line="240" w:lineRule="auto"/>
        <w:jc w:val="both"/>
        <w:rPr>
          <w:rFonts w:eastAsia="Calibri" w:cs="Times New Roman"/>
        </w:rPr>
      </w:pPr>
      <w:r w:rsidRPr="007862D7">
        <w:rPr>
          <w:rFonts w:ascii="Arial" w:eastAsia="Calibri" w:hAnsi="Arial" w:cs="Arial"/>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7862D7" w:rsidRPr="007862D7" w14:paraId="6533079B" w14:textId="77777777" w:rsidTr="00C0382A">
        <w:tc>
          <w:tcPr>
            <w:tcW w:w="3975" w:type="dxa"/>
            <w:tcMar>
              <w:top w:w="0" w:type="auto"/>
              <w:bottom w:w="0" w:type="auto"/>
            </w:tcMar>
            <w:vAlign w:val="center"/>
          </w:tcPr>
          <w:p w14:paraId="1950802F" w14:textId="77777777" w:rsidR="007862D7" w:rsidRPr="007862D7" w:rsidRDefault="007862D7" w:rsidP="007862D7">
            <w:pPr>
              <w:jc w:val="both"/>
              <w:textAlignment w:val="center"/>
              <w:rPr>
                <w:rFonts w:ascii="Arial" w:eastAsia="Calibri" w:hAnsi="Arial" w:cs="Arial"/>
                <w:b/>
                <w:bCs/>
                <w:position w:val="-2"/>
                <w:sz w:val="18"/>
                <w:szCs w:val="18"/>
              </w:rPr>
            </w:pPr>
          </w:p>
          <w:p w14:paraId="405253D4" w14:textId="77777777" w:rsidR="007862D7" w:rsidRPr="007862D7" w:rsidRDefault="007862D7" w:rsidP="007862D7">
            <w:pPr>
              <w:jc w:val="both"/>
              <w:textAlignment w:val="center"/>
              <w:rPr>
                <w:rFonts w:ascii="Arial" w:eastAsia="Calibri" w:hAnsi="Arial" w:cs="Arial"/>
                <w:b/>
                <w:bCs/>
                <w:position w:val="-2"/>
                <w:sz w:val="18"/>
                <w:szCs w:val="18"/>
              </w:rPr>
            </w:pPr>
          </w:p>
          <w:p w14:paraId="3166D42B" w14:textId="77777777" w:rsidR="007862D7" w:rsidRPr="007862D7" w:rsidRDefault="007862D7" w:rsidP="007862D7">
            <w:pPr>
              <w:jc w:val="both"/>
              <w:textAlignment w:val="center"/>
              <w:rPr>
                <w:rFonts w:eastAsia="Calibri" w:cs="Times New Roman"/>
              </w:rPr>
            </w:pPr>
            <w:r w:rsidRPr="007862D7">
              <w:rPr>
                <w:rFonts w:ascii="Arial" w:eastAsia="Calibri" w:hAnsi="Arial" w:cs="Arial"/>
                <w:b/>
                <w:bCs/>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50E63B87" w14:textId="77777777" w:rsidR="007862D7" w:rsidRPr="007862D7" w:rsidRDefault="007862D7" w:rsidP="007862D7">
            <w:pPr>
              <w:jc w:val="both"/>
              <w:textAlignment w:val="center"/>
              <w:rPr>
                <w:rFonts w:eastAsia="Calibri" w:cs="Times New Roman"/>
              </w:rPr>
            </w:pPr>
            <w:r w:rsidRPr="007862D7">
              <w:rPr>
                <w:rFonts w:ascii="Arial" w:eastAsia="Calibri" w:hAnsi="Arial" w:cs="Arial"/>
                <w:position w:val="-2"/>
                <w:sz w:val="18"/>
                <w:szCs w:val="18"/>
              </w:rPr>
              <w:t> </w:t>
            </w:r>
          </w:p>
        </w:tc>
        <w:tc>
          <w:tcPr>
            <w:tcW w:w="3975" w:type="dxa"/>
            <w:tcMar>
              <w:top w:w="0" w:type="auto"/>
              <w:bottom w:w="0" w:type="auto"/>
            </w:tcMar>
            <w:vAlign w:val="center"/>
          </w:tcPr>
          <w:p w14:paraId="2B8695F1" w14:textId="77777777" w:rsidR="007862D7" w:rsidRPr="007862D7" w:rsidRDefault="007862D7" w:rsidP="007862D7">
            <w:pPr>
              <w:jc w:val="center"/>
              <w:textAlignment w:val="center"/>
              <w:rPr>
                <w:rFonts w:eastAsia="Calibri" w:cs="Times New Roman"/>
              </w:rPr>
            </w:pPr>
            <w:r w:rsidRPr="007862D7">
              <w:rPr>
                <w:rFonts w:ascii="Arial" w:eastAsia="Calibri" w:hAnsi="Arial" w:cs="Arial"/>
                <w:position w:val="-2"/>
                <w:sz w:val="18"/>
                <w:szCs w:val="18"/>
              </w:rPr>
              <w:t> </w:t>
            </w:r>
          </w:p>
        </w:tc>
      </w:tr>
      <w:tr w:rsidR="007862D7" w:rsidRPr="007862D7" w14:paraId="2056D86F" w14:textId="77777777" w:rsidTr="00C0382A">
        <w:tc>
          <w:tcPr>
            <w:tcW w:w="3975" w:type="dxa"/>
            <w:tcMar>
              <w:top w:w="0" w:type="auto"/>
              <w:bottom w:w="0" w:type="auto"/>
            </w:tcMar>
            <w:vAlign w:val="center"/>
          </w:tcPr>
          <w:p w14:paraId="71B7A2F7" w14:textId="77777777" w:rsidR="007862D7" w:rsidRPr="007862D7" w:rsidRDefault="007862D7" w:rsidP="007862D7">
            <w:pPr>
              <w:jc w:val="both"/>
              <w:textAlignment w:val="center"/>
              <w:rPr>
                <w:rFonts w:ascii="Arial" w:eastAsia="Calibri" w:hAnsi="Arial" w:cs="Arial"/>
                <w:position w:val="-2"/>
                <w:sz w:val="18"/>
                <w:szCs w:val="18"/>
              </w:rPr>
            </w:pPr>
          </w:p>
          <w:p w14:paraId="2CF3DFE2" w14:textId="77777777" w:rsidR="007862D7" w:rsidRPr="007862D7" w:rsidRDefault="007862D7" w:rsidP="007862D7">
            <w:pPr>
              <w:jc w:val="both"/>
              <w:textAlignment w:val="center"/>
              <w:rPr>
                <w:rFonts w:eastAsia="Calibri" w:cs="Times New Roman"/>
              </w:rPr>
            </w:pPr>
            <w:r w:rsidRPr="007862D7">
              <w:rPr>
                <w:rFonts w:ascii="Arial" w:eastAsia="Calibri" w:hAnsi="Arial" w:cs="Arial"/>
                <w:position w:val="-2"/>
                <w:sz w:val="18"/>
                <w:szCs w:val="18"/>
              </w:rPr>
              <w:t>Podpis ponudnika:______________________________</w:t>
            </w:r>
          </w:p>
        </w:tc>
        <w:tc>
          <w:tcPr>
            <w:tcW w:w="0" w:type="auto"/>
            <w:tcMar>
              <w:top w:w="0" w:type="auto"/>
              <w:bottom w:w="0" w:type="auto"/>
            </w:tcMar>
            <w:vAlign w:val="center"/>
          </w:tcPr>
          <w:p w14:paraId="22E0A836" w14:textId="77777777" w:rsidR="007862D7" w:rsidRPr="007862D7" w:rsidRDefault="007862D7" w:rsidP="007862D7">
            <w:pPr>
              <w:jc w:val="both"/>
              <w:textAlignment w:val="center"/>
              <w:rPr>
                <w:rFonts w:eastAsia="Calibri" w:cs="Times New Roman"/>
              </w:rPr>
            </w:pPr>
            <w:r w:rsidRPr="007862D7">
              <w:rPr>
                <w:rFonts w:ascii="Arial" w:eastAsia="Calibri" w:hAnsi="Arial" w:cs="Arial"/>
                <w:position w:val="-2"/>
                <w:sz w:val="18"/>
                <w:szCs w:val="18"/>
              </w:rPr>
              <w:t> </w:t>
            </w:r>
          </w:p>
        </w:tc>
        <w:tc>
          <w:tcPr>
            <w:tcW w:w="3975" w:type="dxa"/>
            <w:tcMar>
              <w:top w:w="0" w:type="auto"/>
              <w:bottom w:w="0" w:type="auto"/>
            </w:tcMar>
            <w:vAlign w:val="center"/>
          </w:tcPr>
          <w:p w14:paraId="1FA1E18E" w14:textId="77777777" w:rsidR="007862D7" w:rsidRPr="007862D7" w:rsidRDefault="007862D7" w:rsidP="007862D7">
            <w:pPr>
              <w:jc w:val="both"/>
              <w:textAlignment w:val="center"/>
              <w:rPr>
                <w:rFonts w:eastAsia="Calibri" w:cs="Times New Roman"/>
              </w:rPr>
            </w:pPr>
            <w:r w:rsidRPr="007862D7">
              <w:rPr>
                <w:rFonts w:ascii="Arial" w:eastAsia="Calibri" w:hAnsi="Arial" w:cs="Arial"/>
                <w:position w:val="-2"/>
                <w:sz w:val="18"/>
                <w:szCs w:val="18"/>
              </w:rPr>
              <w:t> </w:t>
            </w:r>
          </w:p>
        </w:tc>
      </w:tr>
    </w:tbl>
    <w:p w14:paraId="3EB9D79E" w14:textId="77777777" w:rsidR="007862D7" w:rsidRPr="007862D7" w:rsidRDefault="007862D7" w:rsidP="007862D7">
      <w:pPr>
        <w:spacing w:after="0"/>
      </w:pPr>
    </w:p>
    <w:p w14:paraId="7A919233" w14:textId="77777777" w:rsidR="007862D7" w:rsidRPr="007862D7" w:rsidRDefault="007862D7" w:rsidP="007862D7">
      <w:pPr>
        <w:spacing w:before="975" w:after="225" w:line="240" w:lineRule="auto"/>
        <w:jc w:val="both"/>
        <w:rPr>
          <w:rFonts w:ascii="Arial" w:hAnsi="Arial" w:cs="Arial"/>
          <w:sz w:val="18"/>
          <w:szCs w:val="18"/>
        </w:rPr>
      </w:pPr>
    </w:p>
    <w:p w14:paraId="3DA2AB82" w14:textId="77777777" w:rsidR="00981DF3" w:rsidRDefault="00981DF3">
      <w:pPr>
        <w:spacing w:before="975" w:after="225" w:line="240" w:lineRule="auto"/>
        <w:jc w:val="both"/>
        <w:rPr>
          <w:rFonts w:ascii="Arial" w:hAnsi="Arial" w:cs="Arial"/>
          <w:color w:val="000000"/>
          <w:sz w:val="18"/>
          <w:szCs w:val="18"/>
        </w:rPr>
      </w:pPr>
    </w:p>
    <w:p w14:paraId="249A732B" w14:textId="77777777" w:rsidR="00981DF3" w:rsidRDefault="00981DF3">
      <w:pPr>
        <w:spacing w:before="975" w:after="225" w:line="240" w:lineRule="auto"/>
        <w:jc w:val="both"/>
      </w:pPr>
    </w:p>
    <w:sectPr w:rsidR="00981DF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928AE" w14:textId="77777777" w:rsidR="00624C94" w:rsidRDefault="00624C94" w:rsidP="006975C6">
      <w:pPr>
        <w:spacing w:after="0" w:line="240" w:lineRule="auto"/>
      </w:pPr>
      <w:r>
        <w:separator/>
      </w:r>
    </w:p>
  </w:endnote>
  <w:endnote w:type="continuationSeparator" w:id="0">
    <w:p w14:paraId="6F34951D" w14:textId="77777777" w:rsidR="00624C94" w:rsidRDefault="00624C9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FE5A2" w14:textId="77777777" w:rsidR="00AE1BCC" w:rsidRDefault="00AE1BCC"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7628C" w14:textId="77777777" w:rsidR="00AE1BCC" w:rsidRDefault="00AE1BCC" w:rsidP="00237C4D">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A6E0B" w14:textId="77777777" w:rsidR="00AE1BCC" w:rsidRDefault="00AE1BCC" w:rsidP="00237C4D">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7DC99" w14:textId="77777777" w:rsidR="00AE1BCC" w:rsidRDefault="00AE1BCC" w:rsidP="00237C4D">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E2E53" w14:textId="77777777" w:rsidR="00AE1BCC" w:rsidRDefault="00AE1BCC" w:rsidP="00237C4D">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514B1" w14:textId="77777777" w:rsidR="00AE1BCC" w:rsidRPr="006F1DA5" w:rsidRDefault="00624C94" w:rsidP="00237C4D">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E1BCC" w:rsidRPr="006F1DA5">
          <w:rPr>
            <w:rFonts w:ascii="Arial" w:hAnsi="Arial" w:cs="Arial"/>
          </w:rPr>
          <w:fldChar w:fldCharType="begin"/>
        </w:r>
        <w:r w:rsidR="00AE1BCC" w:rsidRPr="006F1DA5">
          <w:rPr>
            <w:rFonts w:ascii="Arial" w:hAnsi="Arial" w:cs="Arial"/>
          </w:rPr>
          <w:instrText xml:space="preserve"> PAGE   \* MERGEFORMAT </w:instrText>
        </w:r>
        <w:r w:rsidR="00AE1BCC" w:rsidRPr="006F1DA5">
          <w:rPr>
            <w:rFonts w:ascii="Arial" w:hAnsi="Arial" w:cs="Arial"/>
          </w:rPr>
          <w:fldChar w:fldCharType="separate"/>
        </w:r>
        <w:r w:rsidR="006C6FA8">
          <w:rPr>
            <w:rFonts w:ascii="Arial" w:hAnsi="Arial" w:cs="Arial"/>
            <w:noProof/>
          </w:rPr>
          <w:t>27</w:t>
        </w:r>
        <w:r w:rsidR="00AE1BCC" w:rsidRPr="006F1DA5">
          <w:rPr>
            <w:rFonts w:ascii="Arial" w:hAnsi="Arial" w:cs="Arial"/>
            <w:noProof/>
          </w:rPr>
          <w:fldChar w:fldCharType="end"/>
        </w:r>
      </w:sdtContent>
    </w:sdt>
  </w:p>
  <w:p w14:paraId="67F793CE" w14:textId="77777777" w:rsidR="00AE1BCC" w:rsidRDefault="00AE1BCC"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8D4FA" w14:textId="77777777" w:rsidR="00AE1BCC" w:rsidRDefault="00AE1BCC" w:rsidP="00237C4D">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465A5" w14:textId="77777777" w:rsidR="00AE1BCC" w:rsidRDefault="00AE1BCC" w:rsidP="00237C4D">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7B9A1" w14:textId="77777777" w:rsidR="00AE1BCC" w:rsidRDefault="00AE1BCC" w:rsidP="00237C4D">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B624D" w14:textId="77777777" w:rsidR="00AE1BCC" w:rsidRDefault="00AE1BCC" w:rsidP="00237C4D">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B8D16" w14:textId="77777777" w:rsidR="00AE1BCC" w:rsidRDefault="00AE1BCC" w:rsidP="00237C4D">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E15EB" w14:textId="77777777" w:rsidR="00AE1BCC" w:rsidRDefault="00AE1BCC" w:rsidP="00237C4D">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DD487" w14:textId="77777777" w:rsidR="00AE1BCC" w:rsidRDefault="00AE1BCC" w:rsidP="00237C4D">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0041E" w14:textId="77777777" w:rsidR="00624C94" w:rsidRDefault="00624C94" w:rsidP="006975C6">
      <w:pPr>
        <w:spacing w:after="0" w:line="240" w:lineRule="auto"/>
      </w:pPr>
      <w:r>
        <w:separator/>
      </w:r>
    </w:p>
  </w:footnote>
  <w:footnote w:type="continuationSeparator" w:id="0">
    <w:p w14:paraId="7C1F69A8" w14:textId="77777777" w:rsidR="00624C94" w:rsidRDefault="00624C94"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8F7A0" w14:textId="77777777" w:rsidR="00AE1BCC" w:rsidRDefault="00AE1BCC">
    <w:pPr>
      <w:pStyle w:val="Glava"/>
    </w:pPr>
  </w:p>
  <w:tbl>
    <w:tblPr>
      <w:tblW w:w="0" w:type="auto"/>
      <w:tblInd w:w="108" w:type="dxa"/>
      <w:tblLook w:val="04A0" w:firstRow="1" w:lastRow="0" w:firstColumn="1" w:lastColumn="0" w:noHBand="0" w:noVBand="1"/>
    </w:tblPr>
    <w:tblGrid>
      <w:gridCol w:w="1567"/>
      <w:gridCol w:w="3219"/>
      <w:gridCol w:w="4176"/>
    </w:tblGrid>
    <w:tr w:rsidR="00AE1BCC" w:rsidRPr="006F1DA5" w14:paraId="4C97256D" w14:textId="77777777" w:rsidTr="000543A6">
      <w:trPr>
        <w:trHeight w:val="1268"/>
      </w:trPr>
      <w:tc>
        <w:tcPr>
          <w:tcW w:w="1618" w:type="dxa"/>
        </w:tcPr>
        <w:p w14:paraId="7AC0A391" w14:textId="77777777" w:rsidR="00AE1BCC" w:rsidRPr="006F1DA5" w:rsidRDefault="00AE1BCC" w:rsidP="00146BF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776" behindDoc="0" locked="0" layoutInCell="1" allowOverlap="1" wp14:anchorId="3669FC49" wp14:editId="1B0048E0">
                <wp:simplePos x="0" y="0"/>
                <wp:positionH relativeFrom="page">
                  <wp:posOffset>4433</wp:posOffset>
                </wp:positionH>
                <wp:positionV relativeFrom="paragraph">
                  <wp:posOffset>-3810</wp:posOffset>
                </wp:positionV>
                <wp:extent cx="990000" cy="720000"/>
                <wp:effectExtent l="0" t="0" r="0" b="0"/>
                <wp:wrapNone/>
                <wp:docPr id="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291" w:type="dxa"/>
        </w:tcPr>
        <w:p w14:paraId="4B4FE7D6" w14:textId="77777777" w:rsidR="00AE1BCC" w:rsidRPr="006F1DA5" w:rsidRDefault="00AE1BCC" w:rsidP="00146BF5">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37DE7D0" w14:textId="77777777" w:rsidR="00AE1BCC" w:rsidRPr="006F1DA5" w:rsidRDefault="00AE1BCC" w:rsidP="00146BF5">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033060F" w14:textId="77777777" w:rsidR="00AE1BCC" w:rsidRPr="006F1DA5" w:rsidRDefault="00AE1BCC" w:rsidP="00146BF5">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07C2BB7" w14:textId="77777777" w:rsidR="00AE1BCC" w:rsidRPr="006F1DA5" w:rsidRDefault="00AE1BCC" w:rsidP="00146BF5">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6A5E326" w14:textId="77777777" w:rsidR="00AE1BCC" w:rsidRPr="006F1DA5" w:rsidRDefault="00AE1BCC" w:rsidP="00146BF5">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161" w:type="dxa"/>
        </w:tcPr>
        <w:p w14:paraId="7507F035" w14:textId="77777777" w:rsidR="00AE1BCC" w:rsidRPr="006F1DA5" w:rsidRDefault="00AE1BCC" w:rsidP="00146BF5">
          <w:pPr>
            <w:pStyle w:val="Glava"/>
            <w:rPr>
              <w:rFonts w:ascii="Arial" w:hAnsi="Arial" w:cs="Arial"/>
              <w:b/>
              <w:color w:val="000000" w:themeColor="text1"/>
            </w:rPr>
          </w:pPr>
          <w:r>
            <w:rPr>
              <w:noProof/>
              <w:lang w:eastAsia="sl-SI"/>
            </w:rPr>
            <w:drawing>
              <wp:inline distT="0" distB="0" distL="0" distR="0" wp14:anchorId="74F8705F" wp14:editId="79FBD2C9">
                <wp:extent cx="2514600" cy="9620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514600" cy="962025"/>
                        </a:xfrm>
                        <a:prstGeom prst="rect">
                          <a:avLst/>
                        </a:prstGeom>
                      </pic:spPr>
                    </pic:pic>
                  </a:graphicData>
                </a:graphic>
              </wp:inline>
            </w:drawing>
          </w:r>
        </w:p>
      </w:tc>
    </w:tr>
  </w:tbl>
  <w:p w14:paraId="5D83B052" w14:textId="77777777" w:rsidR="00AE1BCC" w:rsidRDefault="00AE1BC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5514"/>
      <w:gridCol w:w="221"/>
      <w:gridCol w:w="3227"/>
    </w:tblGrid>
    <w:tr w:rsidR="00AE1BCC" w:rsidRPr="006F1DA5" w14:paraId="510F7800" w14:textId="77777777" w:rsidTr="000543A6">
      <w:trPr>
        <w:trHeight w:val="1268"/>
      </w:trPr>
      <w:tc>
        <w:tcPr>
          <w:tcW w:w="1586" w:type="dxa"/>
        </w:tcPr>
        <w:p w14:paraId="3189B45D" w14:textId="77777777" w:rsidR="00AE1BCC" w:rsidRDefault="00AE1BCC" w:rsidP="00E2362B">
          <w:pPr>
            <w:pStyle w:val="Glava"/>
            <w:jc w:val="both"/>
            <w:rPr>
              <w:rFonts w:ascii="Arial" w:hAnsi="Arial" w:cs="Arial"/>
              <w:b/>
              <w:color w:val="000000" w:themeColor="text1"/>
            </w:rPr>
          </w:pPr>
          <w:r w:rsidRPr="00E2362B">
            <w:rPr>
              <w:rFonts w:ascii="Arial" w:hAnsi="Arial" w:cs="Arial"/>
              <w:b/>
              <w:noProof/>
              <w:color w:val="000000" w:themeColor="text1"/>
              <w:lang w:eastAsia="sl-SI"/>
            </w:rPr>
            <w:drawing>
              <wp:inline distT="0" distB="0" distL="0" distR="0" wp14:anchorId="4CD266F9" wp14:editId="3EC54555">
                <wp:extent cx="4371975" cy="961912"/>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56751" cy="980564"/>
                        </a:xfrm>
                        <a:prstGeom prst="rect">
                          <a:avLst/>
                        </a:prstGeom>
                        <a:noFill/>
                        <a:ln>
                          <a:noFill/>
                        </a:ln>
                      </pic:spPr>
                    </pic:pic>
                  </a:graphicData>
                </a:graphic>
              </wp:inline>
            </w:drawing>
          </w:r>
        </w:p>
        <w:p w14:paraId="0AD924DC" w14:textId="77777777" w:rsidR="00AE1BCC" w:rsidRPr="00E2362B" w:rsidRDefault="00AE1BCC" w:rsidP="00E2362B">
          <w:pPr>
            <w:jc w:val="center"/>
          </w:pPr>
        </w:p>
      </w:tc>
      <w:tc>
        <w:tcPr>
          <w:tcW w:w="3246" w:type="dxa"/>
        </w:tcPr>
        <w:p w14:paraId="4767D3EE" w14:textId="77777777" w:rsidR="00AE1BCC" w:rsidRPr="006F1DA5" w:rsidRDefault="00AE1BCC" w:rsidP="000543A6">
          <w:pPr>
            <w:pStyle w:val="Glava"/>
            <w:rPr>
              <w:rFonts w:ascii="Arial" w:hAnsi="Arial" w:cs="Arial"/>
              <w:b/>
              <w:color w:val="000000" w:themeColor="text1"/>
            </w:rPr>
          </w:pPr>
        </w:p>
      </w:tc>
      <w:tc>
        <w:tcPr>
          <w:tcW w:w="4130" w:type="dxa"/>
        </w:tcPr>
        <w:p w14:paraId="753A1A4A" w14:textId="77777777" w:rsidR="00AE1BCC" w:rsidRPr="006F1DA5" w:rsidRDefault="00AE1BCC" w:rsidP="000543A6">
          <w:pPr>
            <w:pStyle w:val="Glava"/>
            <w:rPr>
              <w:rFonts w:ascii="Arial" w:hAnsi="Arial" w:cs="Arial"/>
              <w:b/>
              <w:color w:val="000000" w:themeColor="text1"/>
            </w:rPr>
          </w:pPr>
          <w:r w:rsidRPr="00E2362B">
            <w:rPr>
              <w:rFonts w:ascii="Arial" w:hAnsi="Arial" w:cs="Arial"/>
              <w:b/>
              <w:noProof/>
              <w:color w:val="000000" w:themeColor="text1"/>
              <w:lang w:eastAsia="sl-SI"/>
            </w:rPr>
            <w:drawing>
              <wp:inline distT="0" distB="0" distL="0" distR="0" wp14:anchorId="3101B6C8" wp14:editId="29CDD586">
                <wp:extent cx="2485379" cy="120777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2084" cy="1230466"/>
                        </a:xfrm>
                        <a:prstGeom prst="rect">
                          <a:avLst/>
                        </a:prstGeom>
                        <a:noFill/>
                        <a:ln>
                          <a:noFill/>
                        </a:ln>
                      </pic:spPr>
                    </pic:pic>
                  </a:graphicData>
                </a:graphic>
              </wp:inline>
            </w:drawing>
          </w:r>
        </w:p>
      </w:tc>
    </w:tr>
  </w:tbl>
  <w:p w14:paraId="597B8039" w14:textId="77777777" w:rsidR="00AE1BCC" w:rsidRPr="006F1DA5" w:rsidRDefault="00AE1BCC" w:rsidP="006347C3">
    <w:pPr>
      <w:pStyle w:val="Glava"/>
      <w:tabs>
        <w:tab w:val="clear" w:pos="4536"/>
        <w:tab w:val="clear" w:pos="9072"/>
        <w:tab w:val="left" w:pos="1168"/>
      </w:tabs>
      <w:rPr>
        <w:rFonts w:ascii="Arial" w:hAnsi="Arial" w:cs="Arial"/>
      </w:rPr>
    </w:pPr>
    <w:r w:rsidRPr="006F1DA5">
      <w:rPr>
        <w:rFonts w:ascii="Arial" w:hAnsi="Arial" w:cs="Arial"/>
        <w:b/>
        <w:noProof/>
        <w:color w:val="000000" w:themeColor="text1"/>
        <w:lang w:eastAsia="sl-SI"/>
      </w:rPr>
      <w:drawing>
        <wp:anchor distT="0" distB="0" distL="114300" distR="114300" simplePos="0" relativeHeight="251661824" behindDoc="0" locked="0" layoutInCell="1" allowOverlap="1" wp14:anchorId="5885385D" wp14:editId="09D03AF4">
          <wp:simplePos x="0" y="0"/>
          <wp:positionH relativeFrom="page">
            <wp:posOffset>417830</wp:posOffset>
          </wp:positionH>
          <wp:positionV relativeFrom="paragraph">
            <wp:posOffset>-878205</wp:posOffset>
          </wp:positionV>
          <wp:extent cx="990000" cy="720000"/>
          <wp:effectExtent l="0" t="0" r="0" b="0"/>
          <wp:wrapNone/>
          <wp:docPr id="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CC284A"/>
    <w:multiLevelType w:val="hybridMultilevel"/>
    <w:tmpl w:val="D1A42232"/>
    <w:lvl w:ilvl="0" w:tplc="244E3B38">
      <w:start w:val="1"/>
      <w:numFmt w:val="bullet"/>
      <w:lvlText w:val=""/>
      <w:lvlJc w:val="left"/>
      <w:pPr>
        <w:ind w:left="720" w:hanging="360"/>
      </w:pPr>
      <w:rPr>
        <w:rFonts w:ascii="Symbol" w:hAnsi="Symbol" w:cs="Symbol" w:hint="default"/>
        <w:sz w:val="24"/>
        <w:szCs w:val="24"/>
      </w:rPr>
    </w:lvl>
    <w:lvl w:ilvl="1" w:tplc="5F92017E">
      <w:start w:val="1"/>
      <w:numFmt w:val="bullet"/>
      <w:lvlText w:val="o"/>
      <w:lvlJc w:val="left"/>
      <w:pPr>
        <w:ind w:left="1440" w:hanging="360"/>
      </w:pPr>
      <w:rPr>
        <w:rFonts w:ascii="Courier New" w:hAnsi="Courier New" w:cs="Courier New" w:hint="default"/>
      </w:rPr>
    </w:lvl>
    <w:lvl w:ilvl="2" w:tplc="A7ECBD36">
      <w:start w:val="1"/>
      <w:numFmt w:val="bullet"/>
      <w:lvlText w:val=""/>
      <w:lvlJc w:val="left"/>
      <w:pPr>
        <w:ind w:left="2160" w:hanging="360"/>
      </w:pPr>
      <w:rPr>
        <w:rFonts w:ascii="Wingdings" w:hAnsi="Wingdings" w:cs="Wingdings" w:hint="default"/>
      </w:rPr>
    </w:lvl>
    <w:lvl w:ilvl="3" w:tplc="72BAE2D6">
      <w:start w:val="1"/>
      <w:numFmt w:val="bullet"/>
      <w:lvlText w:val=""/>
      <w:lvlJc w:val="left"/>
      <w:pPr>
        <w:ind w:left="2880" w:hanging="360"/>
      </w:pPr>
      <w:rPr>
        <w:rFonts w:ascii="Symbol" w:hAnsi="Symbol" w:cs="Symbol" w:hint="default"/>
      </w:rPr>
    </w:lvl>
    <w:lvl w:ilvl="4" w:tplc="EAA69CDE">
      <w:start w:val="1"/>
      <w:numFmt w:val="bullet"/>
      <w:lvlText w:val="o"/>
      <w:lvlJc w:val="left"/>
      <w:pPr>
        <w:ind w:left="3600" w:hanging="360"/>
      </w:pPr>
      <w:rPr>
        <w:rFonts w:ascii="Courier New" w:hAnsi="Courier New" w:cs="Courier New" w:hint="default"/>
      </w:rPr>
    </w:lvl>
    <w:lvl w:ilvl="5" w:tplc="A1CCBF88">
      <w:start w:val="1"/>
      <w:numFmt w:val="bullet"/>
      <w:lvlText w:val=""/>
      <w:lvlJc w:val="left"/>
      <w:pPr>
        <w:ind w:left="4320" w:hanging="360"/>
      </w:pPr>
      <w:rPr>
        <w:rFonts w:ascii="Wingdings" w:hAnsi="Wingdings" w:cs="Wingdings" w:hint="default"/>
      </w:rPr>
    </w:lvl>
    <w:lvl w:ilvl="6" w:tplc="423A3E70">
      <w:start w:val="1"/>
      <w:numFmt w:val="bullet"/>
      <w:lvlText w:val=""/>
      <w:lvlJc w:val="left"/>
      <w:pPr>
        <w:ind w:left="5040" w:hanging="360"/>
      </w:pPr>
      <w:rPr>
        <w:rFonts w:ascii="Symbol" w:hAnsi="Symbol" w:cs="Symbol" w:hint="default"/>
      </w:rPr>
    </w:lvl>
    <w:lvl w:ilvl="7" w:tplc="DB4CA432">
      <w:start w:val="1"/>
      <w:numFmt w:val="bullet"/>
      <w:lvlText w:val="o"/>
      <w:lvlJc w:val="left"/>
      <w:pPr>
        <w:ind w:left="5760" w:hanging="360"/>
      </w:pPr>
      <w:rPr>
        <w:rFonts w:ascii="Courier New" w:hAnsi="Courier New" w:cs="Courier New" w:hint="default"/>
      </w:rPr>
    </w:lvl>
    <w:lvl w:ilvl="8" w:tplc="8C74A3FE">
      <w:start w:val="1"/>
      <w:numFmt w:val="bullet"/>
      <w:lvlText w:val=""/>
      <w:lvlJc w:val="left"/>
      <w:pPr>
        <w:ind w:left="6480" w:hanging="360"/>
      </w:pPr>
      <w:rPr>
        <w:rFonts w:ascii="Wingdings" w:hAnsi="Wingdings" w:cs="Wingdings" w:hint="default"/>
      </w:rPr>
    </w:lvl>
  </w:abstractNum>
  <w:abstractNum w:abstractNumId="2" w15:restartNumberingAfterBreak="0">
    <w:nsid w:val="03050977"/>
    <w:multiLevelType w:val="hybridMultilevel"/>
    <w:tmpl w:val="B80884B4"/>
    <w:lvl w:ilvl="0" w:tplc="506471E8">
      <w:start w:val="1"/>
      <w:numFmt w:val="bullet"/>
      <w:lvlText w:val=""/>
      <w:lvlJc w:val="left"/>
      <w:pPr>
        <w:ind w:left="720" w:hanging="360"/>
      </w:pPr>
      <w:rPr>
        <w:rFonts w:ascii="Symbol" w:hAnsi="Symbol" w:cs="Symbol" w:hint="default"/>
        <w:sz w:val="18"/>
        <w:szCs w:val="18"/>
      </w:rPr>
    </w:lvl>
    <w:lvl w:ilvl="1" w:tplc="5414D734">
      <w:start w:val="1"/>
      <w:numFmt w:val="bullet"/>
      <w:lvlText w:val="o"/>
      <w:lvlJc w:val="left"/>
      <w:pPr>
        <w:ind w:left="1440" w:hanging="360"/>
      </w:pPr>
      <w:rPr>
        <w:rFonts w:ascii="Courier New" w:hAnsi="Courier New" w:cs="Courier New" w:hint="default"/>
      </w:rPr>
    </w:lvl>
    <w:lvl w:ilvl="2" w:tplc="833871DA">
      <w:start w:val="1"/>
      <w:numFmt w:val="bullet"/>
      <w:lvlText w:val=""/>
      <w:lvlJc w:val="left"/>
      <w:pPr>
        <w:ind w:left="2160" w:hanging="360"/>
      </w:pPr>
      <w:rPr>
        <w:rFonts w:ascii="Wingdings" w:hAnsi="Wingdings" w:cs="Wingdings" w:hint="default"/>
      </w:rPr>
    </w:lvl>
    <w:lvl w:ilvl="3" w:tplc="2E98F188">
      <w:start w:val="1"/>
      <w:numFmt w:val="bullet"/>
      <w:lvlText w:val=""/>
      <w:lvlJc w:val="left"/>
      <w:pPr>
        <w:ind w:left="2880" w:hanging="360"/>
      </w:pPr>
      <w:rPr>
        <w:rFonts w:ascii="Symbol" w:hAnsi="Symbol" w:cs="Symbol" w:hint="default"/>
      </w:rPr>
    </w:lvl>
    <w:lvl w:ilvl="4" w:tplc="A2D8C854">
      <w:start w:val="1"/>
      <w:numFmt w:val="bullet"/>
      <w:lvlText w:val="o"/>
      <w:lvlJc w:val="left"/>
      <w:pPr>
        <w:ind w:left="3600" w:hanging="360"/>
      </w:pPr>
      <w:rPr>
        <w:rFonts w:ascii="Courier New" w:hAnsi="Courier New" w:cs="Courier New" w:hint="default"/>
      </w:rPr>
    </w:lvl>
    <w:lvl w:ilvl="5" w:tplc="F31C39E8">
      <w:start w:val="1"/>
      <w:numFmt w:val="bullet"/>
      <w:lvlText w:val=""/>
      <w:lvlJc w:val="left"/>
      <w:pPr>
        <w:ind w:left="4320" w:hanging="360"/>
      </w:pPr>
      <w:rPr>
        <w:rFonts w:ascii="Wingdings" w:hAnsi="Wingdings" w:cs="Wingdings" w:hint="default"/>
      </w:rPr>
    </w:lvl>
    <w:lvl w:ilvl="6" w:tplc="D7F6AE12">
      <w:start w:val="1"/>
      <w:numFmt w:val="bullet"/>
      <w:lvlText w:val=""/>
      <w:lvlJc w:val="left"/>
      <w:pPr>
        <w:ind w:left="5040" w:hanging="360"/>
      </w:pPr>
      <w:rPr>
        <w:rFonts w:ascii="Symbol" w:hAnsi="Symbol" w:cs="Symbol" w:hint="default"/>
      </w:rPr>
    </w:lvl>
    <w:lvl w:ilvl="7" w:tplc="789A1E16">
      <w:start w:val="1"/>
      <w:numFmt w:val="bullet"/>
      <w:lvlText w:val="o"/>
      <w:lvlJc w:val="left"/>
      <w:pPr>
        <w:ind w:left="5760" w:hanging="360"/>
      </w:pPr>
      <w:rPr>
        <w:rFonts w:ascii="Courier New" w:hAnsi="Courier New" w:cs="Courier New" w:hint="default"/>
      </w:rPr>
    </w:lvl>
    <w:lvl w:ilvl="8" w:tplc="88C8F4FE">
      <w:start w:val="1"/>
      <w:numFmt w:val="bullet"/>
      <w:lvlText w:val=""/>
      <w:lvlJc w:val="left"/>
      <w:pPr>
        <w:ind w:left="6480" w:hanging="360"/>
      </w:pPr>
      <w:rPr>
        <w:rFonts w:ascii="Wingdings" w:hAnsi="Wingdings" w:cs="Wingdings" w:hint="default"/>
      </w:rPr>
    </w:lvl>
  </w:abstractNum>
  <w:abstractNum w:abstractNumId="3" w15:restartNumberingAfterBreak="0">
    <w:nsid w:val="04A152E5"/>
    <w:multiLevelType w:val="hybridMultilevel"/>
    <w:tmpl w:val="DA826BD0"/>
    <w:lvl w:ilvl="0" w:tplc="9516EC02">
      <w:start w:val="1"/>
      <w:numFmt w:val="decimal"/>
      <w:lvlText w:val="%1."/>
      <w:lvlJc w:val="left"/>
      <w:pPr>
        <w:ind w:left="720" w:hanging="360"/>
      </w:pPr>
      <w:rPr>
        <w:rFonts w:ascii="Arial" w:hAnsi="Arial" w:cs="Arial" w:hint="default"/>
        <w:sz w:val="18"/>
        <w:szCs w:val="18"/>
      </w:rPr>
    </w:lvl>
    <w:lvl w:ilvl="1" w:tplc="A7B65A2A">
      <w:start w:val="1"/>
      <w:numFmt w:val="decimal"/>
      <w:lvlText w:val="%2."/>
      <w:lvlJc w:val="left"/>
      <w:pPr>
        <w:ind w:left="1440" w:hanging="360"/>
      </w:pPr>
    </w:lvl>
    <w:lvl w:ilvl="2" w:tplc="91B677D6">
      <w:start w:val="1"/>
      <w:numFmt w:val="decimal"/>
      <w:lvlText w:val="%3."/>
      <w:lvlJc w:val="left"/>
      <w:pPr>
        <w:ind w:left="2160" w:hanging="360"/>
      </w:pPr>
    </w:lvl>
    <w:lvl w:ilvl="3" w:tplc="EC3C4088">
      <w:start w:val="1"/>
      <w:numFmt w:val="decimal"/>
      <w:lvlText w:val="%4."/>
      <w:lvlJc w:val="left"/>
      <w:pPr>
        <w:ind w:left="2880" w:hanging="360"/>
      </w:pPr>
    </w:lvl>
    <w:lvl w:ilvl="4" w:tplc="372E4C88">
      <w:start w:val="1"/>
      <w:numFmt w:val="decimal"/>
      <w:lvlText w:val="%5."/>
      <w:lvlJc w:val="left"/>
      <w:pPr>
        <w:ind w:left="3600" w:hanging="360"/>
      </w:pPr>
    </w:lvl>
    <w:lvl w:ilvl="5" w:tplc="61046064">
      <w:start w:val="1"/>
      <w:numFmt w:val="decimal"/>
      <w:lvlText w:val="%6."/>
      <w:lvlJc w:val="left"/>
      <w:pPr>
        <w:ind w:left="4320" w:hanging="360"/>
      </w:pPr>
    </w:lvl>
    <w:lvl w:ilvl="6" w:tplc="767A9C34">
      <w:start w:val="1"/>
      <w:numFmt w:val="decimal"/>
      <w:lvlText w:val="%7."/>
      <w:lvlJc w:val="left"/>
      <w:pPr>
        <w:ind w:left="5040" w:hanging="360"/>
      </w:pPr>
    </w:lvl>
    <w:lvl w:ilvl="7" w:tplc="132E0E58">
      <w:start w:val="1"/>
      <w:numFmt w:val="decimal"/>
      <w:lvlText w:val="%8."/>
      <w:lvlJc w:val="left"/>
      <w:pPr>
        <w:ind w:left="5760" w:hanging="360"/>
      </w:pPr>
    </w:lvl>
    <w:lvl w:ilvl="8" w:tplc="9404EFD0">
      <w:start w:val="1"/>
      <w:numFmt w:val="decimal"/>
      <w:lvlText w:val="%9."/>
      <w:lvlJc w:val="left"/>
      <w:pPr>
        <w:ind w:left="6480" w:hanging="360"/>
      </w:pPr>
    </w:lvl>
  </w:abstractNum>
  <w:abstractNum w:abstractNumId="4" w15:restartNumberingAfterBreak="0">
    <w:nsid w:val="04C36436"/>
    <w:multiLevelType w:val="hybridMultilevel"/>
    <w:tmpl w:val="755A84E0"/>
    <w:lvl w:ilvl="0" w:tplc="F5F20E2A">
      <w:start w:val="1"/>
      <w:numFmt w:val="bullet"/>
      <w:lvlText w:val=""/>
      <w:lvlJc w:val="left"/>
      <w:pPr>
        <w:ind w:left="720" w:hanging="360"/>
      </w:pPr>
      <w:rPr>
        <w:rFonts w:ascii="Symbol" w:hAnsi="Symbol" w:cs="Symbol" w:hint="default"/>
        <w:sz w:val="18"/>
        <w:szCs w:val="18"/>
      </w:rPr>
    </w:lvl>
    <w:lvl w:ilvl="1" w:tplc="C3C03230">
      <w:start w:val="1"/>
      <w:numFmt w:val="bullet"/>
      <w:lvlText w:val="o"/>
      <w:lvlJc w:val="left"/>
      <w:pPr>
        <w:ind w:left="1440" w:hanging="360"/>
      </w:pPr>
      <w:rPr>
        <w:rFonts w:ascii="Courier New" w:hAnsi="Courier New" w:cs="Courier New" w:hint="default"/>
      </w:rPr>
    </w:lvl>
    <w:lvl w:ilvl="2" w:tplc="C08C4614">
      <w:start w:val="1"/>
      <w:numFmt w:val="bullet"/>
      <w:lvlText w:val=""/>
      <w:lvlJc w:val="left"/>
      <w:pPr>
        <w:ind w:left="2160" w:hanging="360"/>
      </w:pPr>
      <w:rPr>
        <w:rFonts w:ascii="Wingdings" w:hAnsi="Wingdings" w:cs="Wingdings" w:hint="default"/>
      </w:rPr>
    </w:lvl>
    <w:lvl w:ilvl="3" w:tplc="C0D89638">
      <w:start w:val="1"/>
      <w:numFmt w:val="bullet"/>
      <w:lvlText w:val=""/>
      <w:lvlJc w:val="left"/>
      <w:pPr>
        <w:ind w:left="2880" w:hanging="360"/>
      </w:pPr>
      <w:rPr>
        <w:rFonts w:ascii="Symbol" w:hAnsi="Symbol" w:cs="Symbol" w:hint="default"/>
      </w:rPr>
    </w:lvl>
    <w:lvl w:ilvl="4" w:tplc="4E941856">
      <w:start w:val="1"/>
      <w:numFmt w:val="bullet"/>
      <w:lvlText w:val="o"/>
      <w:lvlJc w:val="left"/>
      <w:pPr>
        <w:ind w:left="3600" w:hanging="360"/>
      </w:pPr>
      <w:rPr>
        <w:rFonts w:ascii="Courier New" w:hAnsi="Courier New" w:cs="Courier New" w:hint="default"/>
      </w:rPr>
    </w:lvl>
    <w:lvl w:ilvl="5" w:tplc="FCC6BCB2">
      <w:start w:val="1"/>
      <w:numFmt w:val="bullet"/>
      <w:lvlText w:val=""/>
      <w:lvlJc w:val="left"/>
      <w:pPr>
        <w:ind w:left="4320" w:hanging="360"/>
      </w:pPr>
      <w:rPr>
        <w:rFonts w:ascii="Wingdings" w:hAnsi="Wingdings" w:cs="Wingdings" w:hint="default"/>
      </w:rPr>
    </w:lvl>
    <w:lvl w:ilvl="6" w:tplc="915C0A5A">
      <w:start w:val="1"/>
      <w:numFmt w:val="bullet"/>
      <w:lvlText w:val=""/>
      <w:lvlJc w:val="left"/>
      <w:pPr>
        <w:ind w:left="5040" w:hanging="360"/>
      </w:pPr>
      <w:rPr>
        <w:rFonts w:ascii="Symbol" w:hAnsi="Symbol" w:cs="Symbol" w:hint="default"/>
      </w:rPr>
    </w:lvl>
    <w:lvl w:ilvl="7" w:tplc="76A40952">
      <w:start w:val="1"/>
      <w:numFmt w:val="bullet"/>
      <w:lvlText w:val="o"/>
      <w:lvlJc w:val="left"/>
      <w:pPr>
        <w:ind w:left="5760" w:hanging="360"/>
      </w:pPr>
      <w:rPr>
        <w:rFonts w:ascii="Courier New" w:hAnsi="Courier New" w:cs="Courier New" w:hint="default"/>
      </w:rPr>
    </w:lvl>
    <w:lvl w:ilvl="8" w:tplc="D0C0EA54">
      <w:start w:val="1"/>
      <w:numFmt w:val="bullet"/>
      <w:lvlText w:val=""/>
      <w:lvlJc w:val="left"/>
      <w:pPr>
        <w:ind w:left="6480" w:hanging="360"/>
      </w:pPr>
      <w:rPr>
        <w:rFonts w:ascii="Wingdings" w:hAnsi="Wingdings" w:cs="Wingdings" w:hint="default"/>
      </w:rPr>
    </w:lvl>
  </w:abstractNum>
  <w:abstractNum w:abstractNumId="5"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847EAF"/>
    <w:multiLevelType w:val="hybridMultilevel"/>
    <w:tmpl w:val="C212D17C"/>
    <w:lvl w:ilvl="0" w:tplc="38FA41C6">
      <w:start w:val="1"/>
      <w:numFmt w:val="bullet"/>
      <w:lvlText w:val=""/>
      <w:lvlJc w:val="left"/>
      <w:pPr>
        <w:ind w:left="720" w:hanging="360"/>
      </w:pPr>
      <w:rPr>
        <w:rFonts w:ascii="Symbol" w:hAnsi="Symbol" w:cs="Symbol" w:hint="default"/>
        <w:sz w:val="18"/>
        <w:szCs w:val="18"/>
      </w:rPr>
    </w:lvl>
    <w:lvl w:ilvl="1" w:tplc="B534047A">
      <w:start w:val="1"/>
      <w:numFmt w:val="bullet"/>
      <w:lvlText w:val="o"/>
      <w:lvlJc w:val="left"/>
      <w:pPr>
        <w:ind w:left="1440" w:hanging="360"/>
      </w:pPr>
      <w:rPr>
        <w:rFonts w:ascii="Courier New" w:hAnsi="Courier New" w:cs="Courier New" w:hint="default"/>
      </w:rPr>
    </w:lvl>
    <w:lvl w:ilvl="2" w:tplc="3A96FD9A">
      <w:start w:val="1"/>
      <w:numFmt w:val="bullet"/>
      <w:lvlText w:val=""/>
      <w:lvlJc w:val="left"/>
      <w:pPr>
        <w:ind w:left="2160" w:hanging="360"/>
      </w:pPr>
      <w:rPr>
        <w:rFonts w:ascii="Wingdings" w:hAnsi="Wingdings" w:cs="Wingdings" w:hint="default"/>
      </w:rPr>
    </w:lvl>
    <w:lvl w:ilvl="3" w:tplc="C428EE8E">
      <w:start w:val="1"/>
      <w:numFmt w:val="bullet"/>
      <w:lvlText w:val=""/>
      <w:lvlJc w:val="left"/>
      <w:pPr>
        <w:ind w:left="2880" w:hanging="360"/>
      </w:pPr>
      <w:rPr>
        <w:rFonts w:ascii="Symbol" w:hAnsi="Symbol" w:cs="Symbol" w:hint="default"/>
      </w:rPr>
    </w:lvl>
    <w:lvl w:ilvl="4" w:tplc="3D9A94AC">
      <w:start w:val="1"/>
      <w:numFmt w:val="bullet"/>
      <w:lvlText w:val="o"/>
      <w:lvlJc w:val="left"/>
      <w:pPr>
        <w:ind w:left="3600" w:hanging="360"/>
      </w:pPr>
      <w:rPr>
        <w:rFonts w:ascii="Courier New" w:hAnsi="Courier New" w:cs="Courier New" w:hint="default"/>
      </w:rPr>
    </w:lvl>
    <w:lvl w:ilvl="5" w:tplc="27682624">
      <w:start w:val="1"/>
      <w:numFmt w:val="bullet"/>
      <w:lvlText w:val=""/>
      <w:lvlJc w:val="left"/>
      <w:pPr>
        <w:ind w:left="4320" w:hanging="360"/>
      </w:pPr>
      <w:rPr>
        <w:rFonts w:ascii="Wingdings" w:hAnsi="Wingdings" w:cs="Wingdings" w:hint="default"/>
      </w:rPr>
    </w:lvl>
    <w:lvl w:ilvl="6" w:tplc="840EA034">
      <w:start w:val="1"/>
      <w:numFmt w:val="bullet"/>
      <w:lvlText w:val=""/>
      <w:lvlJc w:val="left"/>
      <w:pPr>
        <w:ind w:left="5040" w:hanging="360"/>
      </w:pPr>
      <w:rPr>
        <w:rFonts w:ascii="Symbol" w:hAnsi="Symbol" w:cs="Symbol" w:hint="default"/>
      </w:rPr>
    </w:lvl>
    <w:lvl w:ilvl="7" w:tplc="91E0B776">
      <w:start w:val="1"/>
      <w:numFmt w:val="bullet"/>
      <w:lvlText w:val="o"/>
      <w:lvlJc w:val="left"/>
      <w:pPr>
        <w:ind w:left="5760" w:hanging="360"/>
      </w:pPr>
      <w:rPr>
        <w:rFonts w:ascii="Courier New" w:hAnsi="Courier New" w:cs="Courier New" w:hint="default"/>
      </w:rPr>
    </w:lvl>
    <w:lvl w:ilvl="8" w:tplc="C596861A">
      <w:start w:val="1"/>
      <w:numFmt w:val="bullet"/>
      <w:lvlText w:val=""/>
      <w:lvlJc w:val="left"/>
      <w:pPr>
        <w:ind w:left="6480" w:hanging="360"/>
      </w:pPr>
      <w:rPr>
        <w:rFonts w:ascii="Wingdings" w:hAnsi="Wingdings" w:cs="Wingdings" w:hint="default"/>
      </w:rPr>
    </w:lvl>
  </w:abstractNum>
  <w:abstractNum w:abstractNumId="7" w15:restartNumberingAfterBreak="0">
    <w:nsid w:val="08474417"/>
    <w:multiLevelType w:val="hybridMultilevel"/>
    <w:tmpl w:val="EA6A8E16"/>
    <w:lvl w:ilvl="0" w:tplc="62385B7C">
      <w:start w:val="1"/>
      <w:numFmt w:val="decimal"/>
      <w:lvlText w:val="%1."/>
      <w:lvlJc w:val="left"/>
      <w:pPr>
        <w:ind w:left="720" w:hanging="360"/>
      </w:pPr>
      <w:rPr>
        <w:rFonts w:ascii="Arial" w:hAnsi="Arial" w:cs="Arial" w:hint="default"/>
        <w:sz w:val="18"/>
        <w:szCs w:val="18"/>
      </w:rPr>
    </w:lvl>
    <w:lvl w:ilvl="1" w:tplc="FFD07ECA">
      <w:start w:val="1"/>
      <w:numFmt w:val="decimal"/>
      <w:lvlText w:val="%2."/>
      <w:lvlJc w:val="left"/>
      <w:pPr>
        <w:ind w:left="1440" w:hanging="360"/>
      </w:pPr>
    </w:lvl>
    <w:lvl w:ilvl="2" w:tplc="6EE84CFE">
      <w:start w:val="1"/>
      <w:numFmt w:val="decimal"/>
      <w:lvlText w:val="%3."/>
      <w:lvlJc w:val="left"/>
      <w:pPr>
        <w:ind w:left="2160" w:hanging="360"/>
      </w:pPr>
    </w:lvl>
    <w:lvl w:ilvl="3" w:tplc="3634E44E">
      <w:start w:val="1"/>
      <w:numFmt w:val="decimal"/>
      <w:lvlText w:val="%4."/>
      <w:lvlJc w:val="left"/>
      <w:pPr>
        <w:ind w:left="2880" w:hanging="360"/>
      </w:pPr>
    </w:lvl>
    <w:lvl w:ilvl="4" w:tplc="23D4057A">
      <w:start w:val="1"/>
      <w:numFmt w:val="decimal"/>
      <w:lvlText w:val="%5."/>
      <w:lvlJc w:val="left"/>
      <w:pPr>
        <w:ind w:left="3600" w:hanging="360"/>
      </w:pPr>
    </w:lvl>
    <w:lvl w:ilvl="5" w:tplc="541C1D2A">
      <w:start w:val="1"/>
      <w:numFmt w:val="decimal"/>
      <w:lvlText w:val="%6."/>
      <w:lvlJc w:val="left"/>
      <w:pPr>
        <w:ind w:left="4320" w:hanging="360"/>
      </w:pPr>
    </w:lvl>
    <w:lvl w:ilvl="6" w:tplc="5A34F654">
      <w:start w:val="1"/>
      <w:numFmt w:val="decimal"/>
      <w:lvlText w:val="%7."/>
      <w:lvlJc w:val="left"/>
      <w:pPr>
        <w:ind w:left="5040" w:hanging="360"/>
      </w:pPr>
    </w:lvl>
    <w:lvl w:ilvl="7" w:tplc="BE5C56E4">
      <w:start w:val="1"/>
      <w:numFmt w:val="decimal"/>
      <w:lvlText w:val="%8."/>
      <w:lvlJc w:val="left"/>
      <w:pPr>
        <w:ind w:left="5760" w:hanging="360"/>
      </w:pPr>
    </w:lvl>
    <w:lvl w:ilvl="8" w:tplc="D75675C2">
      <w:start w:val="1"/>
      <w:numFmt w:val="decimal"/>
      <w:lvlText w:val="%9."/>
      <w:lvlJc w:val="left"/>
      <w:pPr>
        <w:ind w:left="6480" w:hanging="360"/>
      </w:pPr>
    </w:lvl>
  </w:abstractNum>
  <w:abstractNum w:abstractNumId="8" w15:restartNumberingAfterBreak="0">
    <w:nsid w:val="0ADA023A"/>
    <w:multiLevelType w:val="hybridMultilevel"/>
    <w:tmpl w:val="4E6E6A2E"/>
    <w:lvl w:ilvl="0" w:tplc="F4E6C094">
      <w:start w:val="1"/>
      <w:numFmt w:val="bullet"/>
      <w:lvlText w:val=""/>
      <w:lvlJc w:val="left"/>
      <w:pPr>
        <w:ind w:left="720" w:hanging="360"/>
      </w:pPr>
      <w:rPr>
        <w:rFonts w:ascii="Symbol" w:hAnsi="Symbol" w:cs="Symbol" w:hint="default"/>
        <w:sz w:val="18"/>
        <w:szCs w:val="18"/>
      </w:rPr>
    </w:lvl>
    <w:lvl w:ilvl="1" w:tplc="8552265A">
      <w:start w:val="1"/>
      <w:numFmt w:val="bullet"/>
      <w:lvlText w:val="o"/>
      <w:lvlJc w:val="left"/>
      <w:pPr>
        <w:ind w:left="1440" w:hanging="360"/>
      </w:pPr>
      <w:rPr>
        <w:rFonts w:ascii="Courier New" w:hAnsi="Courier New" w:cs="Courier New" w:hint="default"/>
      </w:rPr>
    </w:lvl>
    <w:lvl w:ilvl="2" w:tplc="D714A75E">
      <w:start w:val="1"/>
      <w:numFmt w:val="bullet"/>
      <w:lvlText w:val=""/>
      <w:lvlJc w:val="left"/>
      <w:pPr>
        <w:ind w:left="2160" w:hanging="360"/>
      </w:pPr>
      <w:rPr>
        <w:rFonts w:ascii="Wingdings" w:hAnsi="Wingdings" w:cs="Wingdings" w:hint="default"/>
      </w:rPr>
    </w:lvl>
    <w:lvl w:ilvl="3" w:tplc="44FE4B52">
      <w:start w:val="1"/>
      <w:numFmt w:val="bullet"/>
      <w:lvlText w:val=""/>
      <w:lvlJc w:val="left"/>
      <w:pPr>
        <w:ind w:left="2880" w:hanging="360"/>
      </w:pPr>
      <w:rPr>
        <w:rFonts w:ascii="Symbol" w:hAnsi="Symbol" w:cs="Symbol" w:hint="default"/>
      </w:rPr>
    </w:lvl>
    <w:lvl w:ilvl="4" w:tplc="DE88AFB2">
      <w:start w:val="1"/>
      <w:numFmt w:val="bullet"/>
      <w:lvlText w:val="o"/>
      <w:lvlJc w:val="left"/>
      <w:pPr>
        <w:ind w:left="3600" w:hanging="360"/>
      </w:pPr>
      <w:rPr>
        <w:rFonts w:ascii="Courier New" w:hAnsi="Courier New" w:cs="Courier New" w:hint="default"/>
      </w:rPr>
    </w:lvl>
    <w:lvl w:ilvl="5" w:tplc="E9D64B24">
      <w:start w:val="1"/>
      <w:numFmt w:val="bullet"/>
      <w:lvlText w:val=""/>
      <w:lvlJc w:val="left"/>
      <w:pPr>
        <w:ind w:left="4320" w:hanging="360"/>
      </w:pPr>
      <w:rPr>
        <w:rFonts w:ascii="Wingdings" w:hAnsi="Wingdings" w:cs="Wingdings" w:hint="default"/>
      </w:rPr>
    </w:lvl>
    <w:lvl w:ilvl="6" w:tplc="1DA0DC56">
      <w:start w:val="1"/>
      <w:numFmt w:val="bullet"/>
      <w:lvlText w:val=""/>
      <w:lvlJc w:val="left"/>
      <w:pPr>
        <w:ind w:left="5040" w:hanging="360"/>
      </w:pPr>
      <w:rPr>
        <w:rFonts w:ascii="Symbol" w:hAnsi="Symbol" w:cs="Symbol" w:hint="default"/>
      </w:rPr>
    </w:lvl>
    <w:lvl w:ilvl="7" w:tplc="697C58A4">
      <w:start w:val="1"/>
      <w:numFmt w:val="bullet"/>
      <w:lvlText w:val="o"/>
      <w:lvlJc w:val="left"/>
      <w:pPr>
        <w:ind w:left="5760" w:hanging="360"/>
      </w:pPr>
      <w:rPr>
        <w:rFonts w:ascii="Courier New" w:hAnsi="Courier New" w:cs="Courier New" w:hint="default"/>
      </w:rPr>
    </w:lvl>
    <w:lvl w:ilvl="8" w:tplc="1E1695DE">
      <w:start w:val="1"/>
      <w:numFmt w:val="bullet"/>
      <w:lvlText w:val=""/>
      <w:lvlJc w:val="left"/>
      <w:pPr>
        <w:ind w:left="6480" w:hanging="360"/>
      </w:pPr>
      <w:rPr>
        <w:rFonts w:ascii="Wingdings" w:hAnsi="Wingdings" w:cs="Wingdings" w:hint="default"/>
      </w:rPr>
    </w:lvl>
  </w:abstractNum>
  <w:abstractNum w:abstractNumId="9" w15:restartNumberingAfterBreak="0">
    <w:nsid w:val="0B2533A6"/>
    <w:multiLevelType w:val="hybridMultilevel"/>
    <w:tmpl w:val="4DDEC6FC"/>
    <w:lvl w:ilvl="0" w:tplc="6F741F50">
      <w:start w:val="1"/>
      <w:numFmt w:val="bullet"/>
      <w:lvlText w:val=""/>
      <w:lvlJc w:val="left"/>
      <w:pPr>
        <w:ind w:left="720" w:hanging="360"/>
      </w:pPr>
      <w:rPr>
        <w:rFonts w:ascii="Symbol" w:hAnsi="Symbol" w:cs="Symbol" w:hint="default"/>
        <w:sz w:val="18"/>
        <w:szCs w:val="18"/>
      </w:rPr>
    </w:lvl>
    <w:lvl w:ilvl="1" w:tplc="99D4C408">
      <w:start w:val="1"/>
      <w:numFmt w:val="bullet"/>
      <w:lvlText w:val="o"/>
      <w:lvlJc w:val="left"/>
      <w:pPr>
        <w:ind w:left="1440" w:hanging="360"/>
      </w:pPr>
      <w:rPr>
        <w:rFonts w:ascii="Courier New" w:hAnsi="Courier New" w:cs="Courier New" w:hint="default"/>
      </w:rPr>
    </w:lvl>
    <w:lvl w:ilvl="2" w:tplc="EBBE5922">
      <w:start w:val="1"/>
      <w:numFmt w:val="bullet"/>
      <w:lvlText w:val=""/>
      <w:lvlJc w:val="left"/>
      <w:pPr>
        <w:ind w:left="2160" w:hanging="360"/>
      </w:pPr>
      <w:rPr>
        <w:rFonts w:ascii="Wingdings" w:hAnsi="Wingdings" w:cs="Wingdings" w:hint="default"/>
      </w:rPr>
    </w:lvl>
    <w:lvl w:ilvl="3" w:tplc="E440EE0A">
      <w:start w:val="1"/>
      <w:numFmt w:val="bullet"/>
      <w:lvlText w:val=""/>
      <w:lvlJc w:val="left"/>
      <w:pPr>
        <w:ind w:left="2880" w:hanging="360"/>
      </w:pPr>
      <w:rPr>
        <w:rFonts w:ascii="Symbol" w:hAnsi="Symbol" w:cs="Symbol" w:hint="default"/>
      </w:rPr>
    </w:lvl>
    <w:lvl w:ilvl="4" w:tplc="9D765278">
      <w:start w:val="1"/>
      <w:numFmt w:val="bullet"/>
      <w:lvlText w:val="o"/>
      <w:lvlJc w:val="left"/>
      <w:pPr>
        <w:ind w:left="3600" w:hanging="360"/>
      </w:pPr>
      <w:rPr>
        <w:rFonts w:ascii="Courier New" w:hAnsi="Courier New" w:cs="Courier New" w:hint="default"/>
      </w:rPr>
    </w:lvl>
    <w:lvl w:ilvl="5" w:tplc="250218A2">
      <w:start w:val="1"/>
      <w:numFmt w:val="bullet"/>
      <w:lvlText w:val=""/>
      <w:lvlJc w:val="left"/>
      <w:pPr>
        <w:ind w:left="4320" w:hanging="360"/>
      </w:pPr>
      <w:rPr>
        <w:rFonts w:ascii="Wingdings" w:hAnsi="Wingdings" w:cs="Wingdings" w:hint="default"/>
      </w:rPr>
    </w:lvl>
    <w:lvl w:ilvl="6" w:tplc="4F8C120A">
      <w:start w:val="1"/>
      <w:numFmt w:val="bullet"/>
      <w:lvlText w:val=""/>
      <w:lvlJc w:val="left"/>
      <w:pPr>
        <w:ind w:left="5040" w:hanging="360"/>
      </w:pPr>
      <w:rPr>
        <w:rFonts w:ascii="Symbol" w:hAnsi="Symbol" w:cs="Symbol" w:hint="default"/>
      </w:rPr>
    </w:lvl>
    <w:lvl w:ilvl="7" w:tplc="729C512A">
      <w:start w:val="1"/>
      <w:numFmt w:val="bullet"/>
      <w:lvlText w:val="o"/>
      <w:lvlJc w:val="left"/>
      <w:pPr>
        <w:ind w:left="5760" w:hanging="360"/>
      </w:pPr>
      <w:rPr>
        <w:rFonts w:ascii="Courier New" w:hAnsi="Courier New" w:cs="Courier New" w:hint="default"/>
      </w:rPr>
    </w:lvl>
    <w:lvl w:ilvl="8" w:tplc="4E163580">
      <w:start w:val="1"/>
      <w:numFmt w:val="bullet"/>
      <w:lvlText w:val=""/>
      <w:lvlJc w:val="left"/>
      <w:pPr>
        <w:ind w:left="6480" w:hanging="360"/>
      </w:pPr>
      <w:rPr>
        <w:rFonts w:ascii="Wingdings" w:hAnsi="Wingdings" w:cs="Wingdings" w:hint="default"/>
      </w:rPr>
    </w:lvl>
  </w:abstractNum>
  <w:abstractNum w:abstractNumId="10" w15:restartNumberingAfterBreak="0">
    <w:nsid w:val="0CE25E27"/>
    <w:multiLevelType w:val="hybridMultilevel"/>
    <w:tmpl w:val="74709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A24975"/>
    <w:multiLevelType w:val="multilevel"/>
    <w:tmpl w:val="B89E1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2DB0017"/>
    <w:multiLevelType w:val="hybridMultilevel"/>
    <w:tmpl w:val="560A3054"/>
    <w:lvl w:ilvl="0" w:tplc="6AF83308">
      <w:start w:val="1"/>
      <w:numFmt w:val="bullet"/>
      <w:lvlText w:val=""/>
      <w:lvlJc w:val="left"/>
      <w:pPr>
        <w:ind w:left="720" w:hanging="360"/>
      </w:pPr>
      <w:rPr>
        <w:rFonts w:ascii="Symbol" w:hAnsi="Symbol" w:cs="Symbol" w:hint="default"/>
        <w:sz w:val="18"/>
        <w:szCs w:val="18"/>
      </w:rPr>
    </w:lvl>
    <w:lvl w:ilvl="1" w:tplc="1D34D49A">
      <w:start w:val="1"/>
      <w:numFmt w:val="bullet"/>
      <w:lvlText w:val="o"/>
      <w:lvlJc w:val="left"/>
      <w:pPr>
        <w:ind w:left="1440" w:hanging="360"/>
      </w:pPr>
      <w:rPr>
        <w:rFonts w:ascii="Courier New" w:hAnsi="Courier New" w:cs="Courier New" w:hint="default"/>
      </w:rPr>
    </w:lvl>
    <w:lvl w:ilvl="2" w:tplc="95205CEC">
      <w:start w:val="1"/>
      <w:numFmt w:val="bullet"/>
      <w:lvlText w:val=""/>
      <w:lvlJc w:val="left"/>
      <w:pPr>
        <w:ind w:left="2160" w:hanging="360"/>
      </w:pPr>
      <w:rPr>
        <w:rFonts w:ascii="Wingdings" w:hAnsi="Wingdings" w:cs="Wingdings" w:hint="default"/>
      </w:rPr>
    </w:lvl>
    <w:lvl w:ilvl="3" w:tplc="3EFE1952">
      <w:start w:val="1"/>
      <w:numFmt w:val="bullet"/>
      <w:lvlText w:val=""/>
      <w:lvlJc w:val="left"/>
      <w:pPr>
        <w:ind w:left="2880" w:hanging="360"/>
      </w:pPr>
      <w:rPr>
        <w:rFonts w:ascii="Symbol" w:hAnsi="Symbol" w:cs="Symbol" w:hint="default"/>
      </w:rPr>
    </w:lvl>
    <w:lvl w:ilvl="4" w:tplc="ACBAF176">
      <w:start w:val="1"/>
      <w:numFmt w:val="bullet"/>
      <w:lvlText w:val="o"/>
      <w:lvlJc w:val="left"/>
      <w:pPr>
        <w:ind w:left="3600" w:hanging="360"/>
      </w:pPr>
      <w:rPr>
        <w:rFonts w:ascii="Courier New" w:hAnsi="Courier New" w:cs="Courier New" w:hint="default"/>
      </w:rPr>
    </w:lvl>
    <w:lvl w:ilvl="5" w:tplc="EA80EAC2">
      <w:start w:val="1"/>
      <w:numFmt w:val="bullet"/>
      <w:lvlText w:val=""/>
      <w:lvlJc w:val="left"/>
      <w:pPr>
        <w:ind w:left="4320" w:hanging="360"/>
      </w:pPr>
      <w:rPr>
        <w:rFonts w:ascii="Wingdings" w:hAnsi="Wingdings" w:cs="Wingdings" w:hint="default"/>
      </w:rPr>
    </w:lvl>
    <w:lvl w:ilvl="6" w:tplc="D932F9E2">
      <w:start w:val="1"/>
      <w:numFmt w:val="bullet"/>
      <w:lvlText w:val=""/>
      <w:lvlJc w:val="left"/>
      <w:pPr>
        <w:ind w:left="5040" w:hanging="360"/>
      </w:pPr>
      <w:rPr>
        <w:rFonts w:ascii="Symbol" w:hAnsi="Symbol" w:cs="Symbol" w:hint="default"/>
      </w:rPr>
    </w:lvl>
    <w:lvl w:ilvl="7" w:tplc="FEF82BCA">
      <w:start w:val="1"/>
      <w:numFmt w:val="bullet"/>
      <w:lvlText w:val="o"/>
      <w:lvlJc w:val="left"/>
      <w:pPr>
        <w:ind w:left="5760" w:hanging="360"/>
      </w:pPr>
      <w:rPr>
        <w:rFonts w:ascii="Courier New" w:hAnsi="Courier New" w:cs="Courier New" w:hint="default"/>
      </w:rPr>
    </w:lvl>
    <w:lvl w:ilvl="8" w:tplc="3D5AF37C">
      <w:start w:val="1"/>
      <w:numFmt w:val="bullet"/>
      <w:lvlText w:val=""/>
      <w:lvlJc w:val="left"/>
      <w:pPr>
        <w:ind w:left="6480" w:hanging="360"/>
      </w:pPr>
      <w:rPr>
        <w:rFonts w:ascii="Wingdings" w:hAnsi="Wingdings" w:cs="Wingdings" w:hint="default"/>
      </w:rPr>
    </w:lvl>
  </w:abstractNum>
  <w:abstractNum w:abstractNumId="14" w15:restartNumberingAfterBreak="0">
    <w:nsid w:val="139500EF"/>
    <w:multiLevelType w:val="hybridMultilevel"/>
    <w:tmpl w:val="1CBA91A4"/>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4234A3"/>
    <w:multiLevelType w:val="hybridMultilevel"/>
    <w:tmpl w:val="F84AB6DC"/>
    <w:lvl w:ilvl="0" w:tplc="A06857FE">
      <w:start w:val="1"/>
      <w:numFmt w:val="bullet"/>
      <w:lvlText w:val=""/>
      <w:lvlJc w:val="left"/>
      <w:pPr>
        <w:ind w:left="720" w:hanging="360"/>
      </w:pPr>
      <w:rPr>
        <w:rFonts w:ascii="Symbol" w:hAnsi="Symbol" w:cs="Symbol" w:hint="default"/>
        <w:sz w:val="18"/>
        <w:szCs w:val="18"/>
      </w:rPr>
    </w:lvl>
    <w:lvl w:ilvl="1" w:tplc="177EA85C">
      <w:start w:val="1"/>
      <w:numFmt w:val="bullet"/>
      <w:lvlText w:val="o"/>
      <w:lvlJc w:val="left"/>
      <w:pPr>
        <w:ind w:left="1440" w:hanging="360"/>
      </w:pPr>
      <w:rPr>
        <w:rFonts w:ascii="Courier New" w:hAnsi="Courier New" w:cs="Courier New" w:hint="default"/>
      </w:rPr>
    </w:lvl>
    <w:lvl w:ilvl="2" w:tplc="62D28378">
      <w:start w:val="1"/>
      <w:numFmt w:val="bullet"/>
      <w:lvlText w:val=""/>
      <w:lvlJc w:val="left"/>
      <w:pPr>
        <w:ind w:left="2160" w:hanging="360"/>
      </w:pPr>
      <w:rPr>
        <w:rFonts w:ascii="Wingdings" w:hAnsi="Wingdings" w:cs="Wingdings" w:hint="default"/>
      </w:rPr>
    </w:lvl>
    <w:lvl w:ilvl="3" w:tplc="0644B1A8">
      <w:start w:val="1"/>
      <w:numFmt w:val="bullet"/>
      <w:lvlText w:val=""/>
      <w:lvlJc w:val="left"/>
      <w:pPr>
        <w:ind w:left="2880" w:hanging="360"/>
      </w:pPr>
      <w:rPr>
        <w:rFonts w:ascii="Symbol" w:hAnsi="Symbol" w:cs="Symbol" w:hint="default"/>
      </w:rPr>
    </w:lvl>
    <w:lvl w:ilvl="4" w:tplc="2E4EC68A">
      <w:start w:val="1"/>
      <w:numFmt w:val="bullet"/>
      <w:lvlText w:val="o"/>
      <w:lvlJc w:val="left"/>
      <w:pPr>
        <w:ind w:left="3600" w:hanging="360"/>
      </w:pPr>
      <w:rPr>
        <w:rFonts w:ascii="Courier New" w:hAnsi="Courier New" w:cs="Courier New" w:hint="default"/>
      </w:rPr>
    </w:lvl>
    <w:lvl w:ilvl="5" w:tplc="19AC541A">
      <w:start w:val="1"/>
      <w:numFmt w:val="bullet"/>
      <w:lvlText w:val=""/>
      <w:lvlJc w:val="left"/>
      <w:pPr>
        <w:ind w:left="4320" w:hanging="360"/>
      </w:pPr>
      <w:rPr>
        <w:rFonts w:ascii="Wingdings" w:hAnsi="Wingdings" w:cs="Wingdings" w:hint="default"/>
      </w:rPr>
    </w:lvl>
    <w:lvl w:ilvl="6" w:tplc="C52843A6">
      <w:start w:val="1"/>
      <w:numFmt w:val="bullet"/>
      <w:lvlText w:val=""/>
      <w:lvlJc w:val="left"/>
      <w:pPr>
        <w:ind w:left="5040" w:hanging="360"/>
      </w:pPr>
      <w:rPr>
        <w:rFonts w:ascii="Symbol" w:hAnsi="Symbol" w:cs="Symbol" w:hint="default"/>
      </w:rPr>
    </w:lvl>
    <w:lvl w:ilvl="7" w:tplc="90D01278">
      <w:start w:val="1"/>
      <w:numFmt w:val="bullet"/>
      <w:lvlText w:val="o"/>
      <w:lvlJc w:val="left"/>
      <w:pPr>
        <w:ind w:left="5760" w:hanging="360"/>
      </w:pPr>
      <w:rPr>
        <w:rFonts w:ascii="Courier New" w:hAnsi="Courier New" w:cs="Courier New" w:hint="default"/>
      </w:rPr>
    </w:lvl>
    <w:lvl w:ilvl="8" w:tplc="E9AC0310">
      <w:start w:val="1"/>
      <w:numFmt w:val="bullet"/>
      <w:lvlText w:val=""/>
      <w:lvlJc w:val="left"/>
      <w:pPr>
        <w:ind w:left="6480" w:hanging="360"/>
      </w:pPr>
      <w:rPr>
        <w:rFonts w:ascii="Wingdings" w:hAnsi="Wingdings" w:cs="Wingdings" w:hint="default"/>
      </w:rPr>
    </w:lvl>
  </w:abstractNum>
  <w:abstractNum w:abstractNumId="17"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8894E1E"/>
    <w:multiLevelType w:val="hybridMultilevel"/>
    <w:tmpl w:val="1C80DF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6E0FB1"/>
    <w:multiLevelType w:val="hybridMultilevel"/>
    <w:tmpl w:val="5CD843BC"/>
    <w:lvl w:ilvl="0" w:tplc="DAB4BFFE">
      <w:start w:val="1"/>
      <w:numFmt w:val="bullet"/>
      <w:lvlText w:val=""/>
      <w:lvlJc w:val="left"/>
      <w:pPr>
        <w:ind w:left="720" w:hanging="360"/>
      </w:pPr>
      <w:rPr>
        <w:rFonts w:ascii="Symbol" w:hAnsi="Symbol" w:cs="Symbol" w:hint="default"/>
        <w:sz w:val="18"/>
        <w:szCs w:val="18"/>
      </w:rPr>
    </w:lvl>
    <w:lvl w:ilvl="1" w:tplc="F1C8494A">
      <w:start w:val="1"/>
      <w:numFmt w:val="bullet"/>
      <w:lvlText w:val="o"/>
      <w:lvlJc w:val="left"/>
      <w:pPr>
        <w:ind w:left="1440" w:hanging="360"/>
      </w:pPr>
      <w:rPr>
        <w:rFonts w:ascii="Courier New" w:hAnsi="Courier New" w:cs="Courier New" w:hint="default"/>
      </w:rPr>
    </w:lvl>
    <w:lvl w:ilvl="2" w:tplc="175ED12A">
      <w:start w:val="1"/>
      <w:numFmt w:val="bullet"/>
      <w:lvlText w:val=""/>
      <w:lvlJc w:val="left"/>
      <w:pPr>
        <w:ind w:left="2160" w:hanging="360"/>
      </w:pPr>
      <w:rPr>
        <w:rFonts w:ascii="Wingdings" w:hAnsi="Wingdings" w:cs="Wingdings" w:hint="default"/>
      </w:rPr>
    </w:lvl>
    <w:lvl w:ilvl="3" w:tplc="E9863CAC">
      <w:start w:val="1"/>
      <w:numFmt w:val="bullet"/>
      <w:lvlText w:val=""/>
      <w:lvlJc w:val="left"/>
      <w:pPr>
        <w:ind w:left="2880" w:hanging="360"/>
      </w:pPr>
      <w:rPr>
        <w:rFonts w:ascii="Symbol" w:hAnsi="Symbol" w:cs="Symbol" w:hint="default"/>
      </w:rPr>
    </w:lvl>
    <w:lvl w:ilvl="4" w:tplc="0742E4E8">
      <w:start w:val="1"/>
      <w:numFmt w:val="bullet"/>
      <w:lvlText w:val="o"/>
      <w:lvlJc w:val="left"/>
      <w:pPr>
        <w:ind w:left="3600" w:hanging="360"/>
      </w:pPr>
      <w:rPr>
        <w:rFonts w:ascii="Courier New" w:hAnsi="Courier New" w:cs="Courier New" w:hint="default"/>
      </w:rPr>
    </w:lvl>
    <w:lvl w:ilvl="5" w:tplc="2DB4BF18">
      <w:start w:val="1"/>
      <w:numFmt w:val="bullet"/>
      <w:lvlText w:val=""/>
      <w:lvlJc w:val="left"/>
      <w:pPr>
        <w:ind w:left="4320" w:hanging="360"/>
      </w:pPr>
      <w:rPr>
        <w:rFonts w:ascii="Wingdings" w:hAnsi="Wingdings" w:cs="Wingdings" w:hint="default"/>
      </w:rPr>
    </w:lvl>
    <w:lvl w:ilvl="6" w:tplc="92F06CC0">
      <w:start w:val="1"/>
      <w:numFmt w:val="bullet"/>
      <w:lvlText w:val=""/>
      <w:lvlJc w:val="left"/>
      <w:pPr>
        <w:ind w:left="5040" w:hanging="360"/>
      </w:pPr>
      <w:rPr>
        <w:rFonts w:ascii="Symbol" w:hAnsi="Symbol" w:cs="Symbol" w:hint="default"/>
      </w:rPr>
    </w:lvl>
    <w:lvl w:ilvl="7" w:tplc="596863C8">
      <w:start w:val="1"/>
      <w:numFmt w:val="bullet"/>
      <w:lvlText w:val="o"/>
      <w:lvlJc w:val="left"/>
      <w:pPr>
        <w:ind w:left="5760" w:hanging="360"/>
      </w:pPr>
      <w:rPr>
        <w:rFonts w:ascii="Courier New" w:hAnsi="Courier New" w:cs="Courier New" w:hint="default"/>
      </w:rPr>
    </w:lvl>
    <w:lvl w:ilvl="8" w:tplc="527CC7AE">
      <w:start w:val="1"/>
      <w:numFmt w:val="bullet"/>
      <w:lvlText w:val=""/>
      <w:lvlJc w:val="left"/>
      <w:pPr>
        <w:ind w:left="6480" w:hanging="360"/>
      </w:pPr>
      <w:rPr>
        <w:rFonts w:ascii="Wingdings" w:hAnsi="Wingdings" w:cs="Wingdings" w:hint="default"/>
      </w:rPr>
    </w:lvl>
  </w:abstractNum>
  <w:abstractNum w:abstractNumId="20" w15:restartNumberingAfterBreak="0">
    <w:nsid w:val="29751ED2"/>
    <w:multiLevelType w:val="hybridMultilevel"/>
    <w:tmpl w:val="421EFDD2"/>
    <w:lvl w:ilvl="0" w:tplc="04465EE6">
      <w:start w:val="1"/>
      <w:numFmt w:val="bullet"/>
      <w:lvlText w:val=""/>
      <w:lvlJc w:val="left"/>
      <w:pPr>
        <w:ind w:left="720" w:hanging="360"/>
      </w:pPr>
      <w:rPr>
        <w:rFonts w:ascii="Symbol" w:hAnsi="Symbol" w:cs="Symbol" w:hint="default"/>
        <w:sz w:val="18"/>
        <w:szCs w:val="18"/>
      </w:rPr>
    </w:lvl>
    <w:lvl w:ilvl="1" w:tplc="F3F0E7F4">
      <w:start w:val="1"/>
      <w:numFmt w:val="bullet"/>
      <w:lvlText w:val="o"/>
      <w:lvlJc w:val="left"/>
      <w:pPr>
        <w:ind w:left="1440" w:hanging="360"/>
      </w:pPr>
      <w:rPr>
        <w:rFonts w:ascii="Courier New" w:hAnsi="Courier New" w:cs="Courier New" w:hint="default"/>
      </w:rPr>
    </w:lvl>
    <w:lvl w:ilvl="2" w:tplc="3154C08E">
      <w:start w:val="1"/>
      <w:numFmt w:val="bullet"/>
      <w:lvlText w:val=""/>
      <w:lvlJc w:val="left"/>
      <w:pPr>
        <w:ind w:left="2160" w:hanging="360"/>
      </w:pPr>
      <w:rPr>
        <w:rFonts w:ascii="Wingdings" w:hAnsi="Wingdings" w:cs="Wingdings" w:hint="default"/>
      </w:rPr>
    </w:lvl>
    <w:lvl w:ilvl="3" w:tplc="B1580B54">
      <w:start w:val="1"/>
      <w:numFmt w:val="bullet"/>
      <w:lvlText w:val=""/>
      <w:lvlJc w:val="left"/>
      <w:pPr>
        <w:ind w:left="2880" w:hanging="360"/>
      </w:pPr>
      <w:rPr>
        <w:rFonts w:ascii="Symbol" w:hAnsi="Symbol" w:cs="Symbol" w:hint="default"/>
      </w:rPr>
    </w:lvl>
    <w:lvl w:ilvl="4" w:tplc="D4A66E10">
      <w:start w:val="1"/>
      <w:numFmt w:val="bullet"/>
      <w:lvlText w:val="o"/>
      <w:lvlJc w:val="left"/>
      <w:pPr>
        <w:ind w:left="3600" w:hanging="360"/>
      </w:pPr>
      <w:rPr>
        <w:rFonts w:ascii="Courier New" w:hAnsi="Courier New" w:cs="Courier New" w:hint="default"/>
      </w:rPr>
    </w:lvl>
    <w:lvl w:ilvl="5" w:tplc="F9E2EE2A">
      <w:start w:val="1"/>
      <w:numFmt w:val="bullet"/>
      <w:lvlText w:val=""/>
      <w:lvlJc w:val="left"/>
      <w:pPr>
        <w:ind w:left="4320" w:hanging="360"/>
      </w:pPr>
      <w:rPr>
        <w:rFonts w:ascii="Wingdings" w:hAnsi="Wingdings" w:cs="Wingdings" w:hint="default"/>
      </w:rPr>
    </w:lvl>
    <w:lvl w:ilvl="6" w:tplc="645EE340">
      <w:start w:val="1"/>
      <w:numFmt w:val="bullet"/>
      <w:lvlText w:val=""/>
      <w:lvlJc w:val="left"/>
      <w:pPr>
        <w:ind w:left="5040" w:hanging="360"/>
      </w:pPr>
      <w:rPr>
        <w:rFonts w:ascii="Symbol" w:hAnsi="Symbol" w:cs="Symbol" w:hint="default"/>
      </w:rPr>
    </w:lvl>
    <w:lvl w:ilvl="7" w:tplc="BABC6C5E">
      <w:start w:val="1"/>
      <w:numFmt w:val="bullet"/>
      <w:lvlText w:val="o"/>
      <w:lvlJc w:val="left"/>
      <w:pPr>
        <w:ind w:left="5760" w:hanging="360"/>
      </w:pPr>
      <w:rPr>
        <w:rFonts w:ascii="Courier New" w:hAnsi="Courier New" w:cs="Courier New" w:hint="default"/>
      </w:rPr>
    </w:lvl>
    <w:lvl w:ilvl="8" w:tplc="EA9873A6">
      <w:start w:val="1"/>
      <w:numFmt w:val="bullet"/>
      <w:lvlText w:val=""/>
      <w:lvlJc w:val="left"/>
      <w:pPr>
        <w:ind w:left="6480" w:hanging="360"/>
      </w:pPr>
      <w:rPr>
        <w:rFonts w:ascii="Wingdings" w:hAnsi="Wingdings" w:cs="Wingdings" w:hint="default"/>
      </w:rPr>
    </w:lvl>
  </w:abstractNum>
  <w:abstractNum w:abstractNumId="21" w15:restartNumberingAfterBreak="0">
    <w:nsid w:val="29C23648"/>
    <w:multiLevelType w:val="hybridMultilevel"/>
    <w:tmpl w:val="706C4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3645B0"/>
    <w:multiLevelType w:val="hybridMultilevel"/>
    <w:tmpl w:val="62C6CBD0"/>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66FE8782">
      <w:start w:val="1"/>
      <w:numFmt w:val="upperRoman"/>
      <w:lvlText w:val="%3."/>
      <w:lvlJc w:val="left"/>
      <w:pPr>
        <w:ind w:left="2700" w:hanging="720"/>
      </w:pPr>
      <w:rPr>
        <w:rFonts w:hint="default"/>
        <w:b/>
        <w:bCs w:val="0"/>
        <w:i w:val="0"/>
        <w:i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E135CBB"/>
    <w:multiLevelType w:val="hybridMultilevel"/>
    <w:tmpl w:val="48DA2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9268A6"/>
    <w:multiLevelType w:val="hybridMultilevel"/>
    <w:tmpl w:val="EA520BD8"/>
    <w:lvl w:ilvl="0" w:tplc="C8D2CC86">
      <w:start w:val="1"/>
      <w:numFmt w:val="bullet"/>
      <w:lvlText w:val=""/>
      <w:lvlJc w:val="left"/>
      <w:pPr>
        <w:ind w:left="720" w:hanging="360"/>
      </w:pPr>
      <w:rPr>
        <w:rFonts w:ascii="Symbol" w:hAnsi="Symbol" w:cs="Symbol" w:hint="default"/>
        <w:sz w:val="18"/>
        <w:szCs w:val="18"/>
      </w:rPr>
    </w:lvl>
    <w:lvl w:ilvl="1" w:tplc="A5C88322">
      <w:start w:val="1"/>
      <w:numFmt w:val="bullet"/>
      <w:lvlText w:val="o"/>
      <w:lvlJc w:val="left"/>
      <w:pPr>
        <w:ind w:left="1440" w:hanging="360"/>
      </w:pPr>
      <w:rPr>
        <w:rFonts w:ascii="Courier New" w:hAnsi="Courier New" w:cs="Courier New" w:hint="default"/>
      </w:rPr>
    </w:lvl>
    <w:lvl w:ilvl="2" w:tplc="2E6A166C">
      <w:start w:val="1"/>
      <w:numFmt w:val="bullet"/>
      <w:lvlText w:val=""/>
      <w:lvlJc w:val="left"/>
      <w:pPr>
        <w:ind w:left="2160" w:hanging="360"/>
      </w:pPr>
      <w:rPr>
        <w:rFonts w:ascii="Wingdings" w:hAnsi="Wingdings" w:cs="Wingdings" w:hint="default"/>
      </w:rPr>
    </w:lvl>
    <w:lvl w:ilvl="3" w:tplc="9746FF56">
      <w:start w:val="1"/>
      <w:numFmt w:val="bullet"/>
      <w:lvlText w:val=""/>
      <w:lvlJc w:val="left"/>
      <w:pPr>
        <w:ind w:left="2880" w:hanging="360"/>
      </w:pPr>
      <w:rPr>
        <w:rFonts w:ascii="Symbol" w:hAnsi="Symbol" w:cs="Symbol" w:hint="default"/>
      </w:rPr>
    </w:lvl>
    <w:lvl w:ilvl="4" w:tplc="1536F5CC">
      <w:start w:val="1"/>
      <w:numFmt w:val="bullet"/>
      <w:lvlText w:val="o"/>
      <w:lvlJc w:val="left"/>
      <w:pPr>
        <w:ind w:left="3600" w:hanging="360"/>
      </w:pPr>
      <w:rPr>
        <w:rFonts w:ascii="Courier New" w:hAnsi="Courier New" w:cs="Courier New" w:hint="default"/>
      </w:rPr>
    </w:lvl>
    <w:lvl w:ilvl="5" w:tplc="3CD4149E">
      <w:start w:val="1"/>
      <w:numFmt w:val="bullet"/>
      <w:lvlText w:val=""/>
      <w:lvlJc w:val="left"/>
      <w:pPr>
        <w:ind w:left="4320" w:hanging="360"/>
      </w:pPr>
      <w:rPr>
        <w:rFonts w:ascii="Wingdings" w:hAnsi="Wingdings" w:cs="Wingdings" w:hint="default"/>
      </w:rPr>
    </w:lvl>
    <w:lvl w:ilvl="6" w:tplc="39E45542">
      <w:start w:val="1"/>
      <w:numFmt w:val="bullet"/>
      <w:lvlText w:val=""/>
      <w:lvlJc w:val="left"/>
      <w:pPr>
        <w:ind w:left="5040" w:hanging="360"/>
      </w:pPr>
      <w:rPr>
        <w:rFonts w:ascii="Symbol" w:hAnsi="Symbol" w:cs="Symbol" w:hint="default"/>
      </w:rPr>
    </w:lvl>
    <w:lvl w:ilvl="7" w:tplc="605C12A6">
      <w:start w:val="1"/>
      <w:numFmt w:val="bullet"/>
      <w:lvlText w:val="o"/>
      <w:lvlJc w:val="left"/>
      <w:pPr>
        <w:ind w:left="5760" w:hanging="360"/>
      </w:pPr>
      <w:rPr>
        <w:rFonts w:ascii="Courier New" w:hAnsi="Courier New" w:cs="Courier New" w:hint="default"/>
      </w:rPr>
    </w:lvl>
    <w:lvl w:ilvl="8" w:tplc="C9660C80">
      <w:start w:val="1"/>
      <w:numFmt w:val="bullet"/>
      <w:lvlText w:val=""/>
      <w:lvlJc w:val="left"/>
      <w:pPr>
        <w:ind w:left="6480" w:hanging="360"/>
      </w:pPr>
      <w:rPr>
        <w:rFonts w:ascii="Wingdings" w:hAnsi="Wingdings" w:cs="Wingdings" w:hint="default"/>
      </w:rPr>
    </w:lvl>
  </w:abstractNum>
  <w:abstractNum w:abstractNumId="26" w15:restartNumberingAfterBreak="0">
    <w:nsid w:val="369D54A8"/>
    <w:multiLevelType w:val="hybridMultilevel"/>
    <w:tmpl w:val="D8061776"/>
    <w:lvl w:ilvl="0" w:tplc="49A6C81A">
      <w:start w:val="1"/>
      <w:numFmt w:val="bullet"/>
      <w:lvlText w:val=""/>
      <w:lvlJc w:val="left"/>
      <w:pPr>
        <w:ind w:left="720" w:hanging="360"/>
      </w:pPr>
      <w:rPr>
        <w:rFonts w:ascii="Symbol" w:hAnsi="Symbol" w:cs="Symbol" w:hint="default"/>
        <w:sz w:val="18"/>
        <w:szCs w:val="18"/>
      </w:rPr>
    </w:lvl>
    <w:lvl w:ilvl="1" w:tplc="3E3A980A">
      <w:start w:val="1"/>
      <w:numFmt w:val="bullet"/>
      <w:lvlText w:val="o"/>
      <w:lvlJc w:val="left"/>
      <w:pPr>
        <w:ind w:left="1440" w:hanging="360"/>
      </w:pPr>
      <w:rPr>
        <w:rFonts w:ascii="Courier New" w:hAnsi="Courier New" w:cs="Courier New" w:hint="default"/>
      </w:rPr>
    </w:lvl>
    <w:lvl w:ilvl="2" w:tplc="6804F3AA">
      <w:start w:val="1"/>
      <w:numFmt w:val="bullet"/>
      <w:lvlText w:val=""/>
      <w:lvlJc w:val="left"/>
      <w:pPr>
        <w:ind w:left="2160" w:hanging="360"/>
      </w:pPr>
      <w:rPr>
        <w:rFonts w:ascii="Wingdings" w:hAnsi="Wingdings" w:cs="Wingdings" w:hint="default"/>
      </w:rPr>
    </w:lvl>
    <w:lvl w:ilvl="3" w:tplc="57AE106E">
      <w:start w:val="1"/>
      <w:numFmt w:val="bullet"/>
      <w:lvlText w:val=""/>
      <w:lvlJc w:val="left"/>
      <w:pPr>
        <w:ind w:left="2880" w:hanging="360"/>
      </w:pPr>
      <w:rPr>
        <w:rFonts w:ascii="Symbol" w:hAnsi="Symbol" w:cs="Symbol" w:hint="default"/>
      </w:rPr>
    </w:lvl>
    <w:lvl w:ilvl="4" w:tplc="8A8EEA92">
      <w:start w:val="1"/>
      <w:numFmt w:val="bullet"/>
      <w:lvlText w:val="o"/>
      <w:lvlJc w:val="left"/>
      <w:pPr>
        <w:ind w:left="3600" w:hanging="360"/>
      </w:pPr>
      <w:rPr>
        <w:rFonts w:ascii="Courier New" w:hAnsi="Courier New" w:cs="Courier New" w:hint="default"/>
      </w:rPr>
    </w:lvl>
    <w:lvl w:ilvl="5" w:tplc="97702EAE">
      <w:start w:val="1"/>
      <w:numFmt w:val="bullet"/>
      <w:lvlText w:val=""/>
      <w:lvlJc w:val="left"/>
      <w:pPr>
        <w:ind w:left="4320" w:hanging="360"/>
      </w:pPr>
      <w:rPr>
        <w:rFonts w:ascii="Wingdings" w:hAnsi="Wingdings" w:cs="Wingdings" w:hint="default"/>
      </w:rPr>
    </w:lvl>
    <w:lvl w:ilvl="6" w:tplc="4378CED8">
      <w:start w:val="1"/>
      <w:numFmt w:val="bullet"/>
      <w:lvlText w:val=""/>
      <w:lvlJc w:val="left"/>
      <w:pPr>
        <w:ind w:left="5040" w:hanging="360"/>
      </w:pPr>
      <w:rPr>
        <w:rFonts w:ascii="Symbol" w:hAnsi="Symbol" w:cs="Symbol" w:hint="default"/>
      </w:rPr>
    </w:lvl>
    <w:lvl w:ilvl="7" w:tplc="E384E2C4">
      <w:start w:val="1"/>
      <w:numFmt w:val="bullet"/>
      <w:lvlText w:val="o"/>
      <w:lvlJc w:val="left"/>
      <w:pPr>
        <w:ind w:left="5760" w:hanging="360"/>
      </w:pPr>
      <w:rPr>
        <w:rFonts w:ascii="Courier New" w:hAnsi="Courier New" w:cs="Courier New" w:hint="default"/>
      </w:rPr>
    </w:lvl>
    <w:lvl w:ilvl="8" w:tplc="F34A282A">
      <w:start w:val="1"/>
      <w:numFmt w:val="bullet"/>
      <w:lvlText w:val=""/>
      <w:lvlJc w:val="left"/>
      <w:pPr>
        <w:ind w:left="6480" w:hanging="360"/>
      </w:pPr>
      <w:rPr>
        <w:rFonts w:ascii="Wingdings" w:hAnsi="Wingdings" w:cs="Wingdings" w:hint="default"/>
      </w:rPr>
    </w:lvl>
  </w:abstractNum>
  <w:abstractNum w:abstractNumId="27" w15:restartNumberingAfterBreak="0">
    <w:nsid w:val="36F217F8"/>
    <w:multiLevelType w:val="hybridMultilevel"/>
    <w:tmpl w:val="55226F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C5F4509"/>
    <w:multiLevelType w:val="hybridMultilevel"/>
    <w:tmpl w:val="69F8D4F0"/>
    <w:lvl w:ilvl="0" w:tplc="7C042DD6">
      <w:start w:val="1"/>
      <w:numFmt w:val="bullet"/>
      <w:lvlText w:val=""/>
      <w:lvlJc w:val="left"/>
      <w:pPr>
        <w:ind w:left="720" w:hanging="360"/>
      </w:pPr>
      <w:rPr>
        <w:rFonts w:ascii="Symbol" w:hAnsi="Symbol" w:cs="Symbol" w:hint="default"/>
        <w:sz w:val="18"/>
        <w:szCs w:val="18"/>
      </w:rPr>
    </w:lvl>
    <w:lvl w:ilvl="1" w:tplc="F6803F82">
      <w:start w:val="1"/>
      <w:numFmt w:val="bullet"/>
      <w:lvlText w:val="o"/>
      <w:lvlJc w:val="left"/>
      <w:pPr>
        <w:ind w:left="1440" w:hanging="360"/>
      </w:pPr>
      <w:rPr>
        <w:rFonts w:ascii="Courier New" w:hAnsi="Courier New" w:cs="Courier New" w:hint="default"/>
      </w:rPr>
    </w:lvl>
    <w:lvl w:ilvl="2" w:tplc="F37A1C70">
      <w:start w:val="1"/>
      <w:numFmt w:val="bullet"/>
      <w:lvlText w:val=""/>
      <w:lvlJc w:val="left"/>
      <w:pPr>
        <w:ind w:left="2160" w:hanging="360"/>
      </w:pPr>
      <w:rPr>
        <w:rFonts w:ascii="Wingdings" w:hAnsi="Wingdings" w:cs="Wingdings" w:hint="default"/>
      </w:rPr>
    </w:lvl>
    <w:lvl w:ilvl="3" w:tplc="64F8F116">
      <w:start w:val="1"/>
      <w:numFmt w:val="bullet"/>
      <w:lvlText w:val=""/>
      <w:lvlJc w:val="left"/>
      <w:pPr>
        <w:ind w:left="2880" w:hanging="360"/>
      </w:pPr>
      <w:rPr>
        <w:rFonts w:ascii="Symbol" w:hAnsi="Symbol" w:cs="Symbol" w:hint="default"/>
      </w:rPr>
    </w:lvl>
    <w:lvl w:ilvl="4" w:tplc="6F70AB02">
      <w:start w:val="1"/>
      <w:numFmt w:val="bullet"/>
      <w:lvlText w:val="o"/>
      <w:lvlJc w:val="left"/>
      <w:pPr>
        <w:ind w:left="3600" w:hanging="360"/>
      </w:pPr>
      <w:rPr>
        <w:rFonts w:ascii="Courier New" w:hAnsi="Courier New" w:cs="Courier New" w:hint="default"/>
      </w:rPr>
    </w:lvl>
    <w:lvl w:ilvl="5" w:tplc="E57AFA2C">
      <w:start w:val="1"/>
      <w:numFmt w:val="bullet"/>
      <w:lvlText w:val=""/>
      <w:lvlJc w:val="left"/>
      <w:pPr>
        <w:ind w:left="4320" w:hanging="360"/>
      </w:pPr>
      <w:rPr>
        <w:rFonts w:ascii="Wingdings" w:hAnsi="Wingdings" w:cs="Wingdings" w:hint="default"/>
      </w:rPr>
    </w:lvl>
    <w:lvl w:ilvl="6" w:tplc="32D44AA0">
      <w:start w:val="1"/>
      <w:numFmt w:val="bullet"/>
      <w:lvlText w:val=""/>
      <w:lvlJc w:val="left"/>
      <w:pPr>
        <w:ind w:left="5040" w:hanging="360"/>
      </w:pPr>
      <w:rPr>
        <w:rFonts w:ascii="Symbol" w:hAnsi="Symbol" w:cs="Symbol" w:hint="default"/>
      </w:rPr>
    </w:lvl>
    <w:lvl w:ilvl="7" w:tplc="30DCE49C">
      <w:start w:val="1"/>
      <w:numFmt w:val="bullet"/>
      <w:lvlText w:val="o"/>
      <w:lvlJc w:val="left"/>
      <w:pPr>
        <w:ind w:left="5760" w:hanging="360"/>
      </w:pPr>
      <w:rPr>
        <w:rFonts w:ascii="Courier New" w:hAnsi="Courier New" w:cs="Courier New" w:hint="default"/>
      </w:rPr>
    </w:lvl>
    <w:lvl w:ilvl="8" w:tplc="DF8CC348">
      <w:start w:val="1"/>
      <w:numFmt w:val="bullet"/>
      <w:lvlText w:val=""/>
      <w:lvlJc w:val="left"/>
      <w:pPr>
        <w:ind w:left="6480" w:hanging="360"/>
      </w:pPr>
      <w:rPr>
        <w:rFonts w:ascii="Wingdings" w:hAnsi="Wingdings" w:cs="Wingdings" w:hint="default"/>
      </w:rPr>
    </w:lvl>
  </w:abstractNum>
  <w:abstractNum w:abstractNumId="29" w15:restartNumberingAfterBreak="0">
    <w:nsid w:val="3C6374C9"/>
    <w:multiLevelType w:val="hybridMultilevel"/>
    <w:tmpl w:val="1B3A07C6"/>
    <w:lvl w:ilvl="0" w:tplc="8EAA991A">
      <w:start w:val="1"/>
      <w:numFmt w:val="decimal"/>
      <w:lvlText w:val="%1."/>
      <w:lvlJc w:val="left"/>
      <w:pPr>
        <w:ind w:left="720" w:hanging="360"/>
      </w:pPr>
      <w:rPr>
        <w:rFonts w:ascii="Arial" w:hAnsi="Arial" w:cs="Arial" w:hint="default"/>
        <w:sz w:val="18"/>
        <w:szCs w:val="18"/>
      </w:rPr>
    </w:lvl>
    <w:lvl w:ilvl="1" w:tplc="0D06D94C">
      <w:start w:val="1"/>
      <w:numFmt w:val="decimal"/>
      <w:lvlText w:val="%2."/>
      <w:lvlJc w:val="left"/>
      <w:pPr>
        <w:ind w:left="1440" w:hanging="360"/>
      </w:pPr>
    </w:lvl>
    <w:lvl w:ilvl="2" w:tplc="E4EA916A">
      <w:start w:val="1"/>
      <w:numFmt w:val="decimal"/>
      <w:lvlText w:val="%3."/>
      <w:lvlJc w:val="left"/>
      <w:pPr>
        <w:ind w:left="2160" w:hanging="360"/>
      </w:pPr>
    </w:lvl>
    <w:lvl w:ilvl="3" w:tplc="13A878F4">
      <w:start w:val="1"/>
      <w:numFmt w:val="decimal"/>
      <w:lvlText w:val="%4."/>
      <w:lvlJc w:val="left"/>
      <w:pPr>
        <w:ind w:left="2880" w:hanging="360"/>
      </w:pPr>
    </w:lvl>
    <w:lvl w:ilvl="4" w:tplc="A134BF6A">
      <w:start w:val="1"/>
      <w:numFmt w:val="decimal"/>
      <w:lvlText w:val="%5."/>
      <w:lvlJc w:val="left"/>
      <w:pPr>
        <w:ind w:left="3600" w:hanging="360"/>
      </w:pPr>
    </w:lvl>
    <w:lvl w:ilvl="5" w:tplc="BCBCFE06">
      <w:start w:val="1"/>
      <w:numFmt w:val="decimal"/>
      <w:lvlText w:val="%6."/>
      <w:lvlJc w:val="left"/>
      <w:pPr>
        <w:ind w:left="4320" w:hanging="360"/>
      </w:pPr>
    </w:lvl>
    <w:lvl w:ilvl="6" w:tplc="CF9291DE">
      <w:start w:val="1"/>
      <w:numFmt w:val="decimal"/>
      <w:lvlText w:val="%7."/>
      <w:lvlJc w:val="left"/>
      <w:pPr>
        <w:ind w:left="5040" w:hanging="360"/>
      </w:pPr>
    </w:lvl>
    <w:lvl w:ilvl="7" w:tplc="8B90834A">
      <w:start w:val="1"/>
      <w:numFmt w:val="decimal"/>
      <w:lvlText w:val="%8."/>
      <w:lvlJc w:val="left"/>
      <w:pPr>
        <w:ind w:left="5760" w:hanging="360"/>
      </w:pPr>
    </w:lvl>
    <w:lvl w:ilvl="8" w:tplc="4D10C114">
      <w:start w:val="1"/>
      <w:numFmt w:val="decimal"/>
      <w:lvlText w:val="%9."/>
      <w:lvlJc w:val="left"/>
      <w:pPr>
        <w:ind w:left="6480" w:hanging="360"/>
      </w:pPr>
    </w:lvl>
  </w:abstractNum>
  <w:abstractNum w:abstractNumId="30" w15:restartNumberingAfterBreak="0">
    <w:nsid w:val="412F6950"/>
    <w:multiLevelType w:val="hybridMultilevel"/>
    <w:tmpl w:val="C2F8454E"/>
    <w:lvl w:ilvl="0" w:tplc="37922730">
      <w:start w:val="1"/>
      <w:numFmt w:val="bullet"/>
      <w:lvlText w:val=""/>
      <w:lvlJc w:val="left"/>
      <w:pPr>
        <w:ind w:left="720" w:hanging="360"/>
      </w:pPr>
      <w:rPr>
        <w:rFonts w:ascii="Symbol" w:hAnsi="Symbol" w:cs="Symbol" w:hint="default"/>
        <w:sz w:val="18"/>
        <w:szCs w:val="18"/>
      </w:rPr>
    </w:lvl>
    <w:lvl w:ilvl="1" w:tplc="BE2C24A0">
      <w:start w:val="1"/>
      <w:numFmt w:val="bullet"/>
      <w:lvlText w:val="o"/>
      <w:lvlJc w:val="left"/>
      <w:pPr>
        <w:ind w:left="1440" w:hanging="360"/>
      </w:pPr>
      <w:rPr>
        <w:rFonts w:ascii="Courier New" w:hAnsi="Courier New" w:cs="Courier New" w:hint="default"/>
      </w:rPr>
    </w:lvl>
    <w:lvl w:ilvl="2" w:tplc="9058E53A">
      <w:start w:val="1"/>
      <w:numFmt w:val="bullet"/>
      <w:lvlText w:val=""/>
      <w:lvlJc w:val="left"/>
      <w:pPr>
        <w:ind w:left="2160" w:hanging="360"/>
      </w:pPr>
      <w:rPr>
        <w:rFonts w:ascii="Wingdings" w:hAnsi="Wingdings" w:cs="Wingdings" w:hint="default"/>
      </w:rPr>
    </w:lvl>
    <w:lvl w:ilvl="3" w:tplc="A29CC84A">
      <w:start w:val="1"/>
      <w:numFmt w:val="bullet"/>
      <w:lvlText w:val=""/>
      <w:lvlJc w:val="left"/>
      <w:pPr>
        <w:ind w:left="2880" w:hanging="360"/>
      </w:pPr>
      <w:rPr>
        <w:rFonts w:ascii="Symbol" w:hAnsi="Symbol" w:cs="Symbol" w:hint="default"/>
      </w:rPr>
    </w:lvl>
    <w:lvl w:ilvl="4" w:tplc="5F025C60">
      <w:start w:val="1"/>
      <w:numFmt w:val="bullet"/>
      <w:lvlText w:val="o"/>
      <w:lvlJc w:val="left"/>
      <w:pPr>
        <w:ind w:left="3600" w:hanging="360"/>
      </w:pPr>
      <w:rPr>
        <w:rFonts w:ascii="Courier New" w:hAnsi="Courier New" w:cs="Courier New" w:hint="default"/>
      </w:rPr>
    </w:lvl>
    <w:lvl w:ilvl="5" w:tplc="695A26B6">
      <w:start w:val="1"/>
      <w:numFmt w:val="bullet"/>
      <w:lvlText w:val=""/>
      <w:lvlJc w:val="left"/>
      <w:pPr>
        <w:ind w:left="4320" w:hanging="360"/>
      </w:pPr>
      <w:rPr>
        <w:rFonts w:ascii="Wingdings" w:hAnsi="Wingdings" w:cs="Wingdings" w:hint="default"/>
      </w:rPr>
    </w:lvl>
    <w:lvl w:ilvl="6" w:tplc="A080EF7A">
      <w:start w:val="1"/>
      <w:numFmt w:val="bullet"/>
      <w:lvlText w:val=""/>
      <w:lvlJc w:val="left"/>
      <w:pPr>
        <w:ind w:left="5040" w:hanging="360"/>
      </w:pPr>
      <w:rPr>
        <w:rFonts w:ascii="Symbol" w:hAnsi="Symbol" w:cs="Symbol" w:hint="default"/>
      </w:rPr>
    </w:lvl>
    <w:lvl w:ilvl="7" w:tplc="99A26810">
      <w:start w:val="1"/>
      <w:numFmt w:val="bullet"/>
      <w:lvlText w:val="o"/>
      <w:lvlJc w:val="left"/>
      <w:pPr>
        <w:ind w:left="5760" w:hanging="360"/>
      </w:pPr>
      <w:rPr>
        <w:rFonts w:ascii="Courier New" w:hAnsi="Courier New" w:cs="Courier New" w:hint="default"/>
      </w:rPr>
    </w:lvl>
    <w:lvl w:ilvl="8" w:tplc="97C60BBA">
      <w:start w:val="1"/>
      <w:numFmt w:val="bullet"/>
      <w:lvlText w:val=""/>
      <w:lvlJc w:val="left"/>
      <w:pPr>
        <w:ind w:left="6480" w:hanging="360"/>
      </w:pPr>
      <w:rPr>
        <w:rFonts w:ascii="Wingdings" w:hAnsi="Wingdings" w:cs="Wingdings" w:hint="default"/>
      </w:rPr>
    </w:lvl>
  </w:abstractNum>
  <w:abstractNum w:abstractNumId="31" w15:restartNumberingAfterBreak="0">
    <w:nsid w:val="44FA6431"/>
    <w:multiLevelType w:val="hybridMultilevel"/>
    <w:tmpl w:val="DEDE9C5C"/>
    <w:lvl w:ilvl="0" w:tplc="FF46DF2C">
      <w:start w:val="1"/>
      <w:numFmt w:val="bullet"/>
      <w:lvlText w:val=""/>
      <w:lvlJc w:val="left"/>
      <w:pPr>
        <w:ind w:left="720" w:hanging="360"/>
      </w:pPr>
      <w:rPr>
        <w:rFonts w:ascii="Symbol" w:hAnsi="Symbol" w:cs="Symbol" w:hint="default"/>
        <w:sz w:val="18"/>
        <w:szCs w:val="18"/>
      </w:rPr>
    </w:lvl>
    <w:lvl w:ilvl="1" w:tplc="26F28CEC">
      <w:start w:val="1"/>
      <w:numFmt w:val="bullet"/>
      <w:lvlText w:val="o"/>
      <w:lvlJc w:val="left"/>
      <w:pPr>
        <w:ind w:left="1440" w:hanging="360"/>
      </w:pPr>
      <w:rPr>
        <w:rFonts w:ascii="Courier New" w:hAnsi="Courier New" w:cs="Courier New" w:hint="default"/>
      </w:rPr>
    </w:lvl>
    <w:lvl w:ilvl="2" w:tplc="D946F8B4">
      <w:start w:val="1"/>
      <w:numFmt w:val="bullet"/>
      <w:lvlText w:val=""/>
      <w:lvlJc w:val="left"/>
      <w:pPr>
        <w:ind w:left="2160" w:hanging="360"/>
      </w:pPr>
      <w:rPr>
        <w:rFonts w:ascii="Wingdings" w:hAnsi="Wingdings" w:cs="Wingdings" w:hint="default"/>
      </w:rPr>
    </w:lvl>
    <w:lvl w:ilvl="3" w:tplc="A224C09A">
      <w:start w:val="1"/>
      <w:numFmt w:val="bullet"/>
      <w:lvlText w:val=""/>
      <w:lvlJc w:val="left"/>
      <w:pPr>
        <w:ind w:left="2880" w:hanging="360"/>
      </w:pPr>
      <w:rPr>
        <w:rFonts w:ascii="Symbol" w:hAnsi="Symbol" w:cs="Symbol" w:hint="default"/>
      </w:rPr>
    </w:lvl>
    <w:lvl w:ilvl="4" w:tplc="52608790">
      <w:start w:val="1"/>
      <w:numFmt w:val="bullet"/>
      <w:lvlText w:val="o"/>
      <w:lvlJc w:val="left"/>
      <w:pPr>
        <w:ind w:left="3600" w:hanging="360"/>
      </w:pPr>
      <w:rPr>
        <w:rFonts w:ascii="Courier New" w:hAnsi="Courier New" w:cs="Courier New" w:hint="default"/>
      </w:rPr>
    </w:lvl>
    <w:lvl w:ilvl="5" w:tplc="40D456C4">
      <w:start w:val="1"/>
      <w:numFmt w:val="bullet"/>
      <w:lvlText w:val=""/>
      <w:lvlJc w:val="left"/>
      <w:pPr>
        <w:ind w:left="4320" w:hanging="360"/>
      </w:pPr>
      <w:rPr>
        <w:rFonts w:ascii="Wingdings" w:hAnsi="Wingdings" w:cs="Wingdings" w:hint="default"/>
      </w:rPr>
    </w:lvl>
    <w:lvl w:ilvl="6" w:tplc="18D4D994">
      <w:start w:val="1"/>
      <w:numFmt w:val="bullet"/>
      <w:lvlText w:val=""/>
      <w:lvlJc w:val="left"/>
      <w:pPr>
        <w:ind w:left="5040" w:hanging="360"/>
      </w:pPr>
      <w:rPr>
        <w:rFonts w:ascii="Symbol" w:hAnsi="Symbol" w:cs="Symbol" w:hint="default"/>
      </w:rPr>
    </w:lvl>
    <w:lvl w:ilvl="7" w:tplc="AB30F702">
      <w:start w:val="1"/>
      <w:numFmt w:val="bullet"/>
      <w:lvlText w:val="o"/>
      <w:lvlJc w:val="left"/>
      <w:pPr>
        <w:ind w:left="5760" w:hanging="360"/>
      </w:pPr>
      <w:rPr>
        <w:rFonts w:ascii="Courier New" w:hAnsi="Courier New" w:cs="Courier New" w:hint="default"/>
      </w:rPr>
    </w:lvl>
    <w:lvl w:ilvl="8" w:tplc="C1B0107A">
      <w:start w:val="1"/>
      <w:numFmt w:val="bullet"/>
      <w:lvlText w:val=""/>
      <w:lvlJc w:val="left"/>
      <w:pPr>
        <w:ind w:left="6480" w:hanging="360"/>
      </w:pPr>
      <w:rPr>
        <w:rFonts w:ascii="Wingdings" w:hAnsi="Wingdings" w:cs="Wingdings" w:hint="default"/>
      </w:rPr>
    </w:lvl>
  </w:abstractNum>
  <w:abstractNum w:abstractNumId="32" w15:restartNumberingAfterBreak="0">
    <w:nsid w:val="456B5584"/>
    <w:multiLevelType w:val="hybridMultilevel"/>
    <w:tmpl w:val="E0326E54"/>
    <w:lvl w:ilvl="0" w:tplc="30104F32">
      <w:start w:val="1"/>
      <w:numFmt w:val="bullet"/>
      <w:lvlText w:val=""/>
      <w:lvlJc w:val="left"/>
      <w:pPr>
        <w:ind w:left="720" w:hanging="360"/>
      </w:pPr>
      <w:rPr>
        <w:rFonts w:ascii="Symbol" w:hAnsi="Symbol" w:cs="Symbol" w:hint="default"/>
        <w:sz w:val="18"/>
        <w:szCs w:val="18"/>
      </w:rPr>
    </w:lvl>
    <w:lvl w:ilvl="1" w:tplc="BE0449C0">
      <w:start w:val="1"/>
      <w:numFmt w:val="bullet"/>
      <w:lvlText w:val="o"/>
      <w:lvlJc w:val="left"/>
      <w:pPr>
        <w:ind w:left="1440" w:hanging="360"/>
      </w:pPr>
      <w:rPr>
        <w:rFonts w:ascii="Courier New" w:hAnsi="Courier New" w:cs="Courier New" w:hint="default"/>
      </w:rPr>
    </w:lvl>
    <w:lvl w:ilvl="2" w:tplc="BDFC0CD8">
      <w:start w:val="1"/>
      <w:numFmt w:val="bullet"/>
      <w:lvlText w:val=""/>
      <w:lvlJc w:val="left"/>
      <w:pPr>
        <w:ind w:left="2160" w:hanging="360"/>
      </w:pPr>
      <w:rPr>
        <w:rFonts w:ascii="Wingdings" w:hAnsi="Wingdings" w:cs="Wingdings" w:hint="default"/>
      </w:rPr>
    </w:lvl>
    <w:lvl w:ilvl="3" w:tplc="08667A24">
      <w:start w:val="1"/>
      <w:numFmt w:val="bullet"/>
      <w:lvlText w:val=""/>
      <w:lvlJc w:val="left"/>
      <w:pPr>
        <w:ind w:left="2880" w:hanging="360"/>
      </w:pPr>
      <w:rPr>
        <w:rFonts w:ascii="Symbol" w:hAnsi="Symbol" w:cs="Symbol" w:hint="default"/>
      </w:rPr>
    </w:lvl>
    <w:lvl w:ilvl="4" w:tplc="1F0C7AF6">
      <w:start w:val="1"/>
      <w:numFmt w:val="bullet"/>
      <w:lvlText w:val="o"/>
      <w:lvlJc w:val="left"/>
      <w:pPr>
        <w:ind w:left="3600" w:hanging="360"/>
      </w:pPr>
      <w:rPr>
        <w:rFonts w:ascii="Courier New" w:hAnsi="Courier New" w:cs="Courier New" w:hint="default"/>
      </w:rPr>
    </w:lvl>
    <w:lvl w:ilvl="5" w:tplc="A9107BC2">
      <w:start w:val="1"/>
      <w:numFmt w:val="bullet"/>
      <w:lvlText w:val=""/>
      <w:lvlJc w:val="left"/>
      <w:pPr>
        <w:ind w:left="4320" w:hanging="360"/>
      </w:pPr>
      <w:rPr>
        <w:rFonts w:ascii="Wingdings" w:hAnsi="Wingdings" w:cs="Wingdings" w:hint="default"/>
      </w:rPr>
    </w:lvl>
    <w:lvl w:ilvl="6" w:tplc="34062C9A">
      <w:start w:val="1"/>
      <w:numFmt w:val="bullet"/>
      <w:lvlText w:val=""/>
      <w:lvlJc w:val="left"/>
      <w:pPr>
        <w:ind w:left="5040" w:hanging="360"/>
      </w:pPr>
      <w:rPr>
        <w:rFonts w:ascii="Symbol" w:hAnsi="Symbol" w:cs="Symbol" w:hint="default"/>
      </w:rPr>
    </w:lvl>
    <w:lvl w:ilvl="7" w:tplc="73502BE2">
      <w:start w:val="1"/>
      <w:numFmt w:val="bullet"/>
      <w:lvlText w:val="o"/>
      <w:lvlJc w:val="left"/>
      <w:pPr>
        <w:ind w:left="5760" w:hanging="360"/>
      </w:pPr>
      <w:rPr>
        <w:rFonts w:ascii="Courier New" w:hAnsi="Courier New" w:cs="Courier New" w:hint="default"/>
      </w:rPr>
    </w:lvl>
    <w:lvl w:ilvl="8" w:tplc="F2AE9902">
      <w:start w:val="1"/>
      <w:numFmt w:val="bullet"/>
      <w:lvlText w:val=""/>
      <w:lvlJc w:val="left"/>
      <w:pPr>
        <w:ind w:left="6480" w:hanging="360"/>
      </w:pPr>
      <w:rPr>
        <w:rFonts w:ascii="Wingdings" w:hAnsi="Wingdings" w:cs="Wingdings" w:hint="default"/>
      </w:rPr>
    </w:lvl>
  </w:abstractNum>
  <w:abstractNum w:abstractNumId="33"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9B05EA"/>
    <w:multiLevelType w:val="multilevel"/>
    <w:tmpl w:val="27F2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7D2A78"/>
    <w:multiLevelType w:val="hybridMultilevel"/>
    <w:tmpl w:val="F9E6AB7A"/>
    <w:lvl w:ilvl="0" w:tplc="07A240EC">
      <w:start w:val="1"/>
      <w:numFmt w:val="bullet"/>
      <w:lvlText w:val=""/>
      <w:lvlJc w:val="left"/>
      <w:pPr>
        <w:ind w:left="720" w:hanging="360"/>
      </w:pPr>
      <w:rPr>
        <w:rFonts w:ascii="Symbol" w:hAnsi="Symbol" w:cs="Symbol" w:hint="default"/>
        <w:sz w:val="18"/>
        <w:szCs w:val="18"/>
      </w:rPr>
    </w:lvl>
    <w:lvl w:ilvl="1" w:tplc="F46ECCB8">
      <w:start w:val="1"/>
      <w:numFmt w:val="bullet"/>
      <w:lvlText w:val="o"/>
      <w:lvlJc w:val="left"/>
      <w:pPr>
        <w:ind w:left="1440" w:hanging="360"/>
      </w:pPr>
      <w:rPr>
        <w:rFonts w:ascii="Courier New" w:hAnsi="Courier New" w:cs="Courier New" w:hint="default"/>
      </w:rPr>
    </w:lvl>
    <w:lvl w:ilvl="2" w:tplc="2578F892">
      <w:start w:val="1"/>
      <w:numFmt w:val="bullet"/>
      <w:lvlText w:val=""/>
      <w:lvlJc w:val="left"/>
      <w:pPr>
        <w:ind w:left="2160" w:hanging="360"/>
      </w:pPr>
      <w:rPr>
        <w:rFonts w:ascii="Wingdings" w:hAnsi="Wingdings" w:cs="Wingdings" w:hint="default"/>
      </w:rPr>
    </w:lvl>
    <w:lvl w:ilvl="3" w:tplc="8A1A67D2">
      <w:start w:val="1"/>
      <w:numFmt w:val="bullet"/>
      <w:lvlText w:val=""/>
      <w:lvlJc w:val="left"/>
      <w:pPr>
        <w:ind w:left="2880" w:hanging="360"/>
      </w:pPr>
      <w:rPr>
        <w:rFonts w:ascii="Symbol" w:hAnsi="Symbol" w:cs="Symbol" w:hint="default"/>
      </w:rPr>
    </w:lvl>
    <w:lvl w:ilvl="4" w:tplc="71820C92">
      <w:start w:val="1"/>
      <w:numFmt w:val="bullet"/>
      <w:lvlText w:val="o"/>
      <w:lvlJc w:val="left"/>
      <w:pPr>
        <w:ind w:left="3600" w:hanging="360"/>
      </w:pPr>
      <w:rPr>
        <w:rFonts w:ascii="Courier New" w:hAnsi="Courier New" w:cs="Courier New" w:hint="default"/>
      </w:rPr>
    </w:lvl>
    <w:lvl w:ilvl="5" w:tplc="AAE0D768">
      <w:start w:val="1"/>
      <w:numFmt w:val="bullet"/>
      <w:lvlText w:val=""/>
      <w:lvlJc w:val="left"/>
      <w:pPr>
        <w:ind w:left="4320" w:hanging="360"/>
      </w:pPr>
      <w:rPr>
        <w:rFonts w:ascii="Wingdings" w:hAnsi="Wingdings" w:cs="Wingdings" w:hint="default"/>
      </w:rPr>
    </w:lvl>
    <w:lvl w:ilvl="6" w:tplc="6BEA77F4">
      <w:start w:val="1"/>
      <w:numFmt w:val="bullet"/>
      <w:lvlText w:val=""/>
      <w:lvlJc w:val="left"/>
      <w:pPr>
        <w:ind w:left="5040" w:hanging="360"/>
      </w:pPr>
      <w:rPr>
        <w:rFonts w:ascii="Symbol" w:hAnsi="Symbol" w:cs="Symbol" w:hint="default"/>
      </w:rPr>
    </w:lvl>
    <w:lvl w:ilvl="7" w:tplc="6D06E8DE">
      <w:start w:val="1"/>
      <w:numFmt w:val="bullet"/>
      <w:lvlText w:val="o"/>
      <w:lvlJc w:val="left"/>
      <w:pPr>
        <w:ind w:left="5760" w:hanging="360"/>
      </w:pPr>
      <w:rPr>
        <w:rFonts w:ascii="Courier New" w:hAnsi="Courier New" w:cs="Courier New" w:hint="default"/>
      </w:rPr>
    </w:lvl>
    <w:lvl w:ilvl="8" w:tplc="45E83E6C">
      <w:start w:val="1"/>
      <w:numFmt w:val="bullet"/>
      <w:lvlText w:val=""/>
      <w:lvlJc w:val="left"/>
      <w:pPr>
        <w:ind w:left="6480" w:hanging="360"/>
      </w:pPr>
      <w:rPr>
        <w:rFonts w:ascii="Wingdings" w:hAnsi="Wingdings" w:cs="Wingdings" w:hint="default"/>
      </w:rPr>
    </w:lvl>
  </w:abstractNum>
  <w:abstractNum w:abstractNumId="37" w15:restartNumberingAfterBreak="0">
    <w:nsid w:val="4C9D7759"/>
    <w:multiLevelType w:val="hybridMultilevel"/>
    <w:tmpl w:val="55AC2B00"/>
    <w:lvl w:ilvl="0" w:tplc="207C7700">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4267BB"/>
    <w:multiLevelType w:val="hybridMultilevel"/>
    <w:tmpl w:val="60C00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B43BE6"/>
    <w:multiLevelType w:val="hybridMultilevel"/>
    <w:tmpl w:val="7056F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176AC8"/>
    <w:multiLevelType w:val="hybridMultilevel"/>
    <w:tmpl w:val="7F30EA50"/>
    <w:lvl w:ilvl="0" w:tplc="DCB819D2">
      <w:numFmt w:val="bullet"/>
      <w:lvlText w:val="-"/>
      <w:lvlJc w:val="left"/>
      <w:pPr>
        <w:tabs>
          <w:tab w:val="num" w:pos="704"/>
        </w:tabs>
        <w:ind w:left="704" w:hanging="360"/>
      </w:pPr>
      <w:rPr>
        <w:rFonts w:ascii="Arial" w:eastAsia="Times New Roman" w:hAnsi="Arial" w:hint="default"/>
      </w:rPr>
    </w:lvl>
    <w:lvl w:ilvl="1" w:tplc="04240003">
      <w:start w:val="1"/>
      <w:numFmt w:val="bullet"/>
      <w:lvlText w:val="o"/>
      <w:lvlJc w:val="left"/>
      <w:pPr>
        <w:tabs>
          <w:tab w:val="num" w:pos="1424"/>
        </w:tabs>
        <w:ind w:left="1424" w:hanging="360"/>
      </w:pPr>
      <w:rPr>
        <w:rFonts w:ascii="Courier New" w:hAnsi="Courier New" w:hint="default"/>
      </w:rPr>
    </w:lvl>
    <w:lvl w:ilvl="2" w:tplc="04240005" w:tentative="1">
      <w:start w:val="1"/>
      <w:numFmt w:val="bullet"/>
      <w:lvlText w:val=""/>
      <w:lvlJc w:val="left"/>
      <w:pPr>
        <w:tabs>
          <w:tab w:val="num" w:pos="2144"/>
        </w:tabs>
        <w:ind w:left="2144" w:hanging="360"/>
      </w:pPr>
      <w:rPr>
        <w:rFonts w:ascii="Wingdings" w:hAnsi="Wingdings" w:hint="default"/>
      </w:rPr>
    </w:lvl>
    <w:lvl w:ilvl="3" w:tplc="04240001" w:tentative="1">
      <w:start w:val="1"/>
      <w:numFmt w:val="bullet"/>
      <w:lvlText w:val=""/>
      <w:lvlJc w:val="left"/>
      <w:pPr>
        <w:tabs>
          <w:tab w:val="num" w:pos="2864"/>
        </w:tabs>
        <w:ind w:left="2864" w:hanging="360"/>
      </w:pPr>
      <w:rPr>
        <w:rFonts w:ascii="Symbol" w:hAnsi="Symbol" w:hint="default"/>
      </w:rPr>
    </w:lvl>
    <w:lvl w:ilvl="4" w:tplc="04240003" w:tentative="1">
      <w:start w:val="1"/>
      <w:numFmt w:val="bullet"/>
      <w:lvlText w:val="o"/>
      <w:lvlJc w:val="left"/>
      <w:pPr>
        <w:tabs>
          <w:tab w:val="num" w:pos="3584"/>
        </w:tabs>
        <w:ind w:left="3584" w:hanging="360"/>
      </w:pPr>
      <w:rPr>
        <w:rFonts w:ascii="Courier New" w:hAnsi="Courier New" w:hint="default"/>
      </w:rPr>
    </w:lvl>
    <w:lvl w:ilvl="5" w:tplc="04240005" w:tentative="1">
      <w:start w:val="1"/>
      <w:numFmt w:val="bullet"/>
      <w:lvlText w:val=""/>
      <w:lvlJc w:val="left"/>
      <w:pPr>
        <w:tabs>
          <w:tab w:val="num" w:pos="4304"/>
        </w:tabs>
        <w:ind w:left="4304" w:hanging="360"/>
      </w:pPr>
      <w:rPr>
        <w:rFonts w:ascii="Wingdings" w:hAnsi="Wingdings" w:hint="default"/>
      </w:rPr>
    </w:lvl>
    <w:lvl w:ilvl="6" w:tplc="04240001" w:tentative="1">
      <w:start w:val="1"/>
      <w:numFmt w:val="bullet"/>
      <w:lvlText w:val=""/>
      <w:lvlJc w:val="left"/>
      <w:pPr>
        <w:tabs>
          <w:tab w:val="num" w:pos="5024"/>
        </w:tabs>
        <w:ind w:left="5024" w:hanging="360"/>
      </w:pPr>
      <w:rPr>
        <w:rFonts w:ascii="Symbol" w:hAnsi="Symbol" w:hint="default"/>
      </w:rPr>
    </w:lvl>
    <w:lvl w:ilvl="7" w:tplc="04240003" w:tentative="1">
      <w:start w:val="1"/>
      <w:numFmt w:val="bullet"/>
      <w:lvlText w:val="o"/>
      <w:lvlJc w:val="left"/>
      <w:pPr>
        <w:tabs>
          <w:tab w:val="num" w:pos="5744"/>
        </w:tabs>
        <w:ind w:left="5744" w:hanging="360"/>
      </w:pPr>
      <w:rPr>
        <w:rFonts w:ascii="Courier New" w:hAnsi="Courier New" w:hint="default"/>
      </w:rPr>
    </w:lvl>
    <w:lvl w:ilvl="8" w:tplc="04240005" w:tentative="1">
      <w:start w:val="1"/>
      <w:numFmt w:val="bullet"/>
      <w:lvlText w:val=""/>
      <w:lvlJc w:val="left"/>
      <w:pPr>
        <w:tabs>
          <w:tab w:val="num" w:pos="6464"/>
        </w:tabs>
        <w:ind w:left="6464" w:hanging="360"/>
      </w:pPr>
      <w:rPr>
        <w:rFonts w:ascii="Wingdings" w:hAnsi="Wingdings" w:hint="default"/>
      </w:rPr>
    </w:lvl>
  </w:abstractNum>
  <w:abstractNum w:abstractNumId="42"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3" w15:restartNumberingAfterBreak="0">
    <w:nsid w:val="573256CF"/>
    <w:multiLevelType w:val="hybridMultilevel"/>
    <w:tmpl w:val="CD663B2A"/>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4" w15:restartNumberingAfterBreak="0">
    <w:nsid w:val="5B2D1D39"/>
    <w:multiLevelType w:val="hybridMultilevel"/>
    <w:tmpl w:val="9494609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6" w15:restartNumberingAfterBreak="0">
    <w:nsid w:val="5BDB3597"/>
    <w:multiLevelType w:val="hybridMultilevel"/>
    <w:tmpl w:val="4600C080"/>
    <w:lvl w:ilvl="0" w:tplc="93464AE0">
      <w:start w:val="1"/>
      <w:numFmt w:val="bullet"/>
      <w:lvlText w:val=""/>
      <w:lvlJc w:val="left"/>
      <w:pPr>
        <w:ind w:left="720" w:hanging="360"/>
      </w:pPr>
      <w:rPr>
        <w:rFonts w:ascii="Symbol" w:hAnsi="Symbol" w:cs="Symbol" w:hint="default"/>
        <w:sz w:val="18"/>
        <w:szCs w:val="18"/>
      </w:rPr>
    </w:lvl>
    <w:lvl w:ilvl="1" w:tplc="05969B0A">
      <w:start w:val="1"/>
      <w:numFmt w:val="bullet"/>
      <w:lvlText w:val="o"/>
      <w:lvlJc w:val="left"/>
      <w:pPr>
        <w:ind w:left="1440" w:hanging="360"/>
      </w:pPr>
      <w:rPr>
        <w:rFonts w:ascii="Courier New" w:hAnsi="Courier New" w:cs="Courier New" w:hint="default"/>
      </w:rPr>
    </w:lvl>
    <w:lvl w:ilvl="2" w:tplc="727C616E">
      <w:start w:val="1"/>
      <w:numFmt w:val="bullet"/>
      <w:lvlText w:val=""/>
      <w:lvlJc w:val="left"/>
      <w:pPr>
        <w:ind w:left="2160" w:hanging="360"/>
      </w:pPr>
      <w:rPr>
        <w:rFonts w:ascii="Wingdings" w:hAnsi="Wingdings" w:cs="Wingdings" w:hint="default"/>
      </w:rPr>
    </w:lvl>
    <w:lvl w:ilvl="3" w:tplc="19346A40">
      <w:start w:val="1"/>
      <w:numFmt w:val="bullet"/>
      <w:lvlText w:val=""/>
      <w:lvlJc w:val="left"/>
      <w:pPr>
        <w:ind w:left="2880" w:hanging="360"/>
      </w:pPr>
      <w:rPr>
        <w:rFonts w:ascii="Symbol" w:hAnsi="Symbol" w:cs="Symbol" w:hint="default"/>
      </w:rPr>
    </w:lvl>
    <w:lvl w:ilvl="4" w:tplc="AB4E4390">
      <w:start w:val="1"/>
      <w:numFmt w:val="bullet"/>
      <w:lvlText w:val="o"/>
      <w:lvlJc w:val="left"/>
      <w:pPr>
        <w:ind w:left="3600" w:hanging="360"/>
      </w:pPr>
      <w:rPr>
        <w:rFonts w:ascii="Courier New" w:hAnsi="Courier New" w:cs="Courier New" w:hint="default"/>
      </w:rPr>
    </w:lvl>
    <w:lvl w:ilvl="5" w:tplc="47CE0706">
      <w:start w:val="1"/>
      <w:numFmt w:val="bullet"/>
      <w:lvlText w:val=""/>
      <w:lvlJc w:val="left"/>
      <w:pPr>
        <w:ind w:left="4320" w:hanging="360"/>
      </w:pPr>
      <w:rPr>
        <w:rFonts w:ascii="Wingdings" w:hAnsi="Wingdings" w:cs="Wingdings" w:hint="default"/>
      </w:rPr>
    </w:lvl>
    <w:lvl w:ilvl="6" w:tplc="B60EA6CA">
      <w:start w:val="1"/>
      <w:numFmt w:val="bullet"/>
      <w:lvlText w:val=""/>
      <w:lvlJc w:val="left"/>
      <w:pPr>
        <w:ind w:left="5040" w:hanging="360"/>
      </w:pPr>
      <w:rPr>
        <w:rFonts w:ascii="Symbol" w:hAnsi="Symbol" w:cs="Symbol" w:hint="default"/>
      </w:rPr>
    </w:lvl>
    <w:lvl w:ilvl="7" w:tplc="264CBEE4">
      <w:start w:val="1"/>
      <w:numFmt w:val="bullet"/>
      <w:lvlText w:val="o"/>
      <w:lvlJc w:val="left"/>
      <w:pPr>
        <w:ind w:left="5760" w:hanging="360"/>
      </w:pPr>
      <w:rPr>
        <w:rFonts w:ascii="Courier New" w:hAnsi="Courier New" w:cs="Courier New" w:hint="default"/>
      </w:rPr>
    </w:lvl>
    <w:lvl w:ilvl="8" w:tplc="CCC06998">
      <w:start w:val="1"/>
      <w:numFmt w:val="bullet"/>
      <w:lvlText w:val=""/>
      <w:lvlJc w:val="left"/>
      <w:pPr>
        <w:ind w:left="6480" w:hanging="360"/>
      </w:pPr>
      <w:rPr>
        <w:rFonts w:ascii="Wingdings" w:hAnsi="Wingdings" w:cs="Wingdings" w:hint="default"/>
      </w:rPr>
    </w:lvl>
  </w:abstractNum>
  <w:abstractNum w:abstractNumId="47"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8" w15:restartNumberingAfterBreak="0">
    <w:nsid w:val="64056466"/>
    <w:multiLevelType w:val="hybridMultilevel"/>
    <w:tmpl w:val="EE8E5BB2"/>
    <w:lvl w:ilvl="0" w:tplc="4FE2FC82">
      <w:start w:val="1"/>
      <w:numFmt w:val="bullet"/>
      <w:lvlText w:val=""/>
      <w:lvlJc w:val="left"/>
      <w:pPr>
        <w:ind w:left="720" w:hanging="360"/>
      </w:pPr>
      <w:rPr>
        <w:rFonts w:ascii="Symbol" w:hAnsi="Symbol" w:cs="Symbol" w:hint="default"/>
        <w:sz w:val="18"/>
        <w:szCs w:val="18"/>
      </w:rPr>
    </w:lvl>
    <w:lvl w:ilvl="1" w:tplc="CB1A2D98">
      <w:start w:val="1"/>
      <w:numFmt w:val="bullet"/>
      <w:lvlText w:val="o"/>
      <w:lvlJc w:val="left"/>
      <w:pPr>
        <w:ind w:left="1440" w:hanging="360"/>
      </w:pPr>
      <w:rPr>
        <w:rFonts w:ascii="Courier New" w:hAnsi="Courier New" w:cs="Courier New" w:hint="default"/>
      </w:rPr>
    </w:lvl>
    <w:lvl w:ilvl="2" w:tplc="71C65B96">
      <w:start w:val="1"/>
      <w:numFmt w:val="bullet"/>
      <w:lvlText w:val=""/>
      <w:lvlJc w:val="left"/>
      <w:pPr>
        <w:ind w:left="2160" w:hanging="360"/>
      </w:pPr>
      <w:rPr>
        <w:rFonts w:ascii="Wingdings" w:hAnsi="Wingdings" w:cs="Wingdings" w:hint="default"/>
      </w:rPr>
    </w:lvl>
    <w:lvl w:ilvl="3" w:tplc="DE24C52E">
      <w:start w:val="1"/>
      <w:numFmt w:val="bullet"/>
      <w:lvlText w:val=""/>
      <w:lvlJc w:val="left"/>
      <w:pPr>
        <w:ind w:left="2880" w:hanging="360"/>
      </w:pPr>
      <w:rPr>
        <w:rFonts w:ascii="Symbol" w:hAnsi="Symbol" w:cs="Symbol" w:hint="default"/>
      </w:rPr>
    </w:lvl>
    <w:lvl w:ilvl="4" w:tplc="0240ADD8">
      <w:start w:val="1"/>
      <w:numFmt w:val="bullet"/>
      <w:lvlText w:val="o"/>
      <w:lvlJc w:val="left"/>
      <w:pPr>
        <w:ind w:left="3600" w:hanging="360"/>
      </w:pPr>
      <w:rPr>
        <w:rFonts w:ascii="Courier New" w:hAnsi="Courier New" w:cs="Courier New" w:hint="default"/>
      </w:rPr>
    </w:lvl>
    <w:lvl w:ilvl="5" w:tplc="C0C845FC">
      <w:start w:val="1"/>
      <w:numFmt w:val="bullet"/>
      <w:lvlText w:val=""/>
      <w:lvlJc w:val="left"/>
      <w:pPr>
        <w:ind w:left="4320" w:hanging="360"/>
      </w:pPr>
      <w:rPr>
        <w:rFonts w:ascii="Wingdings" w:hAnsi="Wingdings" w:cs="Wingdings" w:hint="default"/>
      </w:rPr>
    </w:lvl>
    <w:lvl w:ilvl="6" w:tplc="3A28847E">
      <w:start w:val="1"/>
      <w:numFmt w:val="bullet"/>
      <w:lvlText w:val=""/>
      <w:lvlJc w:val="left"/>
      <w:pPr>
        <w:ind w:left="5040" w:hanging="360"/>
      </w:pPr>
      <w:rPr>
        <w:rFonts w:ascii="Symbol" w:hAnsi="Symbol" w:cs="Symbol" w:hint="default"/>
      </w:rPr>
    </w:lvl>
    <w:lvl w:ilvl="7" w:tplc="5DDC4A76">
      <w:start w:val="1"/>
      <w:numFmt w:val="bullet"/>
      <w:lvlText w:val="o"/>
      <w:lvlJc w:val="left"/>
      <w:pPr>
        <w:ind w:left="5760" w:hanging="360"/>
      </w:pPr>
      <w:rPr>
        <w:rFonts w:ascii="Courier New" w:hAnsi="Courier New" w:cs="Courier New" w:hint="default"/>
      </w:rPr>
    </w:lvl>
    <w:lvl w:ilvl="8" w:tplc="EE8C2120">
      <w:start w:val="1"/>
      <w:numFmt w:val="bullet"/>
      <w:lvlText w:val=""/>
      <w:lvlJc w:val="left"/>
      <w:pPr>
        <w:ind w:left="6480" w:hanging="360"/>
      </w:pPr>
      <w:rPr>
        <w:rFonts w:ascii="Wingdings" w:hAnsi="Wingdings" w:cs="Wingdings" w:hint="default"/>
      </w:rPr>
    </w:lvl>
  </w:abstractNum>
  <w:abstractNum w:abstractNumId="49"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E6148"/>
    <w:multiLevelType w:val="hybridMultilevel"/>
    <w:tmpl w:val="81B8CF7A"/>
    <w:lvl w:ilvl="0" w:tplc="017658B0">
      <w:start w:val="1"/>
      <w:numFmt w:val="bullet"/>
      <w:lvlText w:val=""/>
      <w:lvlJc w:val="left"/>
      <w:pPr>
        <w:ind w:left="720" w:hanging="360"/>
      </w:pPr>
      <w:rPr>
        <w:rFonts w:ascii="Symbol" w:hAnsi="Symbol" w:cs="Symbol" w:hint="default"/>
        <w:sz w:val="18"/>
        <w:szCs w:val="18"/>
      </w:rPr>
    </w:lvl>
    <w:lvl w:ilvl="1" w:tplc="F034BDC6">
      <w:start w:val="1"/>
      <w:numFmt w:val="bullet"/>
      <w:lvlText w:val="o"/>
      <w:lvlJc w:val="left"/>
      <w:pPr>
        <w:ind w:left="1440" w:hanging="360"/>
      </w:pPr>
      <w:rPr>
        <w:rFonts w:ascii="Courier New" w:hAnsi="Courier New" w:cs="Courier New" w:hint="default"/>
      </w:rPr>
    </w:lvl>
    <w:lvl w:ilvl="2" w:tplc="E028DD80">
      <w:start w:val="1"/>
      <w:numFmt w:val="bullet"/>
      <w:lvlText w:val=""/>
      <w:lvlJc w:val="left"/>
      <w:pPr>
        <w:ind w:left="2160" w:hanging="360"/>
      </w:pPr>
      <w:rPr>
        <w:rFonts w:ascii="Wingdings" w:hAnsi="Wingdings" w:cs="Wingdings" w:hint="default"/>
      </w:rPr>
    </w:lvl>
    <w:lvl w:ilvl="3" w:tplc="22E0340A">
      <w:start w:val="1"/>
      <w:numFmt w:val="bullet"/>
      <w:lvlText w:val=""/>
      <w:lvlJc w:val="left"/>
      <w:pPr>
        <w:ind w:left="2880" w:hanging="360"/>
      </w:pPr>
      <w:rPr>
        <w:rFonts w:ascii="Symbol" w:hAnsi="Symbol" w:cs="Symbol" w:hint="default"/>
      </w:rPr>
    </w:lvl>
    <w:lvl w:ilvl="4" w:tplc="D58E4296">
      <w:start w:val="1"/>
      <w:numFmt w:val="bullet"/>
      <w:lvlText w:val="o"/>
      <w:lvlJc w:val="left"/>
      <w:pPr>
        <w:ind w:left="3600" w:hanging="360"/>
      </w:pPr>
      <w:rPr>
        <w:rFonts w:ascii="Courier New" w:hAnsi="Courier New" w:cs="Courier New" w:hint="default"/>
      </w:rPr>
    </w:lvl>
    <w:lvl w:ilvl="5" w:tplc="FAB6AEC6">
      <w:start w:val="1"/>
      <w:numFmt w:val="bullet"/>
      <w:lvlText w:val=""/>
      <w:lvlJc w:val="left"/>
      <w:pPr>
        <w:ind w:left="4320" w:hanging="360"/>
      </w:pPr>
      <w:rPr>
        <w:rFonts w:ascii="Wingdings" w:hAnsi="Wingdings" w:cs="Wingdings" w:hint="default"/>
      </w:rPr>
    </w:lvl>
    <w:lvl w:ilvl="6" w:tplc="937209A0">
      <w:start w:val="1"/>
      <w:numFmt w:val="bullet"/>
      <w:lvlText w:val=""/>
      <w:lvlJc w:val="left"/>
      <w:pPr>
        <w:ind w:left="5040" w:hanging="360"/>
      </w:pPr>
      <w:rPr>
        <w:rFonts w:ascii="Symbol" w:hAnsi="Symbol" w:cs="Symbol" w:hint="default"/>
      </w:rPr>
    </w:lvl>
    <w:lvl w:ilvl="7" w:tplc="7D4C5F6A">
      <w:start w:val="1"/>
      <w:numFmt w:val="bullet"/>
      <w:lvlText w:val="o"/>
      <w:lvlJc w:val="left"/>
      <w:pPr>
        <w:ind w:left="5760" w:hanging="360"/>
      </w:pPr>
      <w:rPr>
        <w:rFonts w:ascii="Courier New" w:hAnsi="Courier New" w:cs="Courier New" w:hint="default"/>
      </w:rPr>
    </w:lvl>
    <w:lvl w:ilvl="8" w:tplc="01346136">
      <w:start w:val="1"/>
      <w:numFmt w:val="bullet"/>
      <w:lvlText w:val=""/>
      <w:lvlJc w:val="left"/>
      <w:pPr>
        <w:ind w:left="6480" w:hanging="360"/>
      </w:pPr>
      <w:rPr>
        <w:rFonts w:ascii="Wingdings" w:hAnsi="Wingdings" w:cs="Wingdings" w:hint="default"/>
      </w:rPr>
    </w:lvl>
  </w:abstractNum>
  <w:abstractNum w:abstractNumId="54" w15:restartNumberingAfterBreak="0">
    <w:nsid w:val="7348681B"/>
    <w:multiLevelType w:val="hybridMultilevel"/>
    <w:tmpl w:val="4A089404"/>
    <w:lvl w:ilvl="0" w:tplc="F516D8D2">
      <w:start w:val="1"/>
      <w:numFmt w:val="bullet"/>
      <w:lvlText w:val=""/>
      <w:lvlJc w:val="left"/>
      <w:pPr>
        <w:ind w:left="720" w:hanging="360"/>
      </w:pPr>
      <w:rPr>
        <w:rFonts w:ascii="Symbol" w:hAnsi="Symbol" w:cs="Symbol" w:hint="default"/>
        <w:sz w:val="24"/>
        <w:szCs w:val="24"/>
      </w:rPr>
    </w:lvl>
    <w:lvl w:ilvl="1" w:tplc="A1CEFAA4">
      <w:start w:val="1"/>
      <w:numFmt w:val="bullet"/>
      <w:lvlText w:val="o"/>
      <w:lvlJc w:val="left"/>
      <w:pPr>
        <w:ind w:left="1440" w:hanging="360"/>
      </w:pPr>
      <w:rPr>
        <w:rFonts w:ascii="Courier New" w:hAnsi="Courier New" w:cs="Courier New" w:hint="default"/>
      </w:rPr>
    </w:lvl>
    <w:lvl w:ilvl="2" w:tplc="1ED8972E">
      <w:start w:val="1"/>
      <w:numFmt w:val="bullet"/>
      <w:lvlText w:val=""/>
      <w:lvlJc w:val="left"/>
      <w:pPr>
        <w:ind w:left="2160" w:hanging="360"/>
      </w:pPr>
      <w:rPr>
        <w:rFonts w:ascii="Wingdings" w:hAnsi="Wingdings" w:cs="Wingdings" w:hint="default"/>
      </w:rPr>
    </w:lvl>
    <w:lvl w:ilvl="3" w:tplc="5E1A7518">
      <w:start w:val="1"/>
      <w:numFmt w:val="bullet"/>
      <w:lvlText w:val=""/>
      <w:lvlJc w:val="left"/>
      <w:pPr>
        <w:ind w:left="2880" w:hanging="360"/>
      </w:pPr>
      <w:rPr>
        <w:rFonts w:ascii="Symbol" w:hAnsi="Symbol" w:cs="Symbol" w:hint="default"/>
      </w:rPr>
    </w:lvl>
    <w:lvl w:ilvl="4" w:tplc="8AA43274">
      <w:start w:val="1"/>
      <w:numFmt w:val="bullet"/>
      <w:lvlText w:val="o"/>
      <w:lvlJc w:val="left"/>
      <w:pPr>
        <w:ind w:left="3600" w:hanging="360"/>
      </w:pPr>
      <w:rPr>
        <w:rFonts w:ascii="Courier New" w:hAnsi="Courier New" w:cs="Courier New" w:hint="default"/>
      </w:rPr>
    </w:lvl>
    <w:lvl w:ilvl="5" w:tplc="DF28B7CE">
      <w:start w:val="1"/>
      <w:numFmt w:val="bullet"/>
      <w:lvlText w:val=""/>
      <w:lvlJc w:val="left"/>
      <w:pPr>
        <w:ind w:left="4320" w:hanging="360"/>
      </w:pPr>
      <w:rPr>
        <w:rFonts w:ascii="Wingdings" w:hAnsi="Wingdings" w:cs="Wingdings" w:hint="default"/>
      </w:rPr>
    </w:lvl>
    <w:lvl w:ilvl="6" w:tplc="D87E06EC">
      <w:start w:val="1"/>
      <w:numFmt w:val="bullet"/>
      <w:lvlText w:val=""/>
      <w:lvlJc w:val="left"/>
      <w:pPr>
        <w:ind w:left="5040" w:hanging="360"/>
      </w:pPr>
      <w:rPr>
        <w:rFonts w:ascii="Symbol" w:hAnsi="Symbol" w:cs="Symbol" w:hint="default"/>
      </w:rPr>
    </w:lvl>
    <w:lvl w:ilvl="7" w:tplc="DDEEA74E">
      <w:start w:val="1"/>
      <w:numFmt w:val="bullet"/>
      <w:lvlText w:val="o"/>
      <w:lvlJc w:val="left"/>
      <w:pPr>
        <w:ind w:left="5760" w:hanging="360"/>
      </w:pPr>
      <w:rPr>
        <w:rFonts w:ascii="Courier New" w:hAnsi="Courier New" w:cs="Courier New" w:hint="default"/>
      </w:rPr>
    </w:lvl>
    <w:lvl w:ilvl="8" w:tplc="0C9278CE">
      <w:start w:val="1"/>
      <w:numFmt w:val="bullet"/>
      <w:lvlText w:val=""/>
      <w:lvlJc w:val="left"/>
      <w:pPr>
        <w:ind w:left="6480" w:hanging="360"/>
      </w:pPr>
      <w:rPr>
        <w:rFonts w:ascii="Wingdings" w:hAnsi="Wingdings" w:cs="Wingdings" w:hint="default"/>
      </w:rPr>
    </w:lvl>
  </w:abstractNum>
  <w:abstractNum w:abstractNumId="55" w15:restartNumberingAfterBreak="0">
    <w:nsid w:val="74497425"/>
    <w:multiLevelType w:val="hybridMultilevel"/>
    <w:tmpl w:val="1960EA5C"/>
    <w:lvl w:ilvl="0" w:tplc="512A1CA8">
      <w:start w:val="1"/>
      <w:numFmt w:val="bullet"/>
      <w:lvlText w:val=""/>
      <w:lvlJc w:val="left"/>
      <w:pPr>
        <w:ind w:left="720" w:hanging="360"/>
      </w:pPr>
      <w:rPr>
        <w:rFonts w:ascii="Symbol" w:hAnsi="Symbol" w:cs="Symbol" w:hint="default"/>
        <w:sz w:val="18"/>
        <w:szCs w:val="18"/>
      </w:rPr>
    </w:lvl>
    <w:lvl w:ilvl="1" w:tplc="ADDEADBE">
      <w:start w:val="1"/>
      <w:numFmt w:val="bullet"/>
      <w:lvlText w:val="o"/>
      <w:lvlJc w:val="left"/>
      <w:pPr>
        <w:ind w:left="1440" w:hanging="360"/>
      </w:pPr>
      <w:rPr>
        <w:rFonts w:ascii="Courier New" w:hAnsi="Courier New" w:cs="Courier New" w:hint="default"/>
      </w:rPr>
    </w:lvl>
    <w:lvl w:ilvl="2" w:tplc="068A27A4">
      <w:start w:val="1"/>
      <w:numFmt w:val="bullet"/>
      <w:lvlText w:val=""/>
      <w:lvlJc w:val="left"/>
      <w:pPr>
        <w:ind w:left="2160" w:hanging="360"/>
      </w:pPr>
      <w:rPr>
        <w:rFonts w:ascii="Wingdings" w:hAnsi="Wingdings" w:cs="Wingdings" w:hint="default"/>
      </w:rPr>
    </w:lvl>
    <w:lvl w:ilvl="3" w:tplc="288CC9C0">
      <w:start w:val="1"/>
      <w:numFmt w:val="bullet"/>
      <w:lvlText w:val=""/>
      <w:lvlJc w:val="left"/>
      <w:pPr>
        <w:ind w:left="2880" w:hanging="360"/>
      </w:pPr>
      <w:rPr>
        <w:rFonts w:ascii="Symbol" w:hAnsi="Symbol" w:cs="Symbol" w:hint="default"/>
      </w:rPr>
    </w:lvl>
    <w:lvl w:ilvl="4" w:tplc="52B69194">
      <w:start w:val="1"/>
      <w:numFmt w:val="bullet"/>
      <w:lvlText w:val="o"/>
      <w:lvlJc w:val="left"/>
      <w:pPr>
        <w:ind w:left="3600" w:hanging="360"/>
      </w:pPr>
      <w:rPr>
        <w:rFonts w:ascii="Courier New" w:hAnsi="Courier New" w:cs="Courier New" w:hint="default"/>
      </w:rPr>
    </w:lvl>
    <w:lvl w:ilvl="5" w:tplc="7F3A6E3C">
      <w:start w:val="1"/>
      <w:numFmt w:val="bullet"/>
      <w:lvlText w:val=""/>
      <w:lvlJc w:val="left"/>
      <w:pPr>
        <w:ind w:left="4320" w:hanging="360"/>
      </w:pPr>
      <w:rPr>
        <w:rFonts w:ascii="Wingdings" w:hAnsi="Wingdings" w:cs="Wingdings" w:hint="default"/>
      </w:rPr>
    </w:lvl>
    <w:lvl w:ilvl="6" w:tplc="861C58AA">
      <w:start w:val="1"/>
      <w:numFmt w:val="bullet"/>
      <w:lvlText w:val=""/>
      <w:lvlJc w:val="left"/>
      <w:pPr>
        <w:ind w:left="5040" w:hanging="360"/>
      </w:pPr>
      <w:rPr>
        <w:rFonts w:ascii="Symbol" w:hAnsi="Symbol" w:cs="Symbol" w:hint="default"/>
      </w:rPr>
    </w:lvl>
    <w:lvl w:ilvl="7" w:tplc="03A8AD1E">
      <w:start w:val="1"/>
      <w:numFmt w:val="bullet"/>
      <w:lvlText w:val="o"/>
      <w:lvlJc w:val="left"/>
      <w:pPr>
        <w:ind w:left="5760" w:hanging="360"/>
      </w:pPr>
      <w:rPr>
        <w:rFonts w:ascii="Courier New" w:hAnsi="Courier New" w:cs="Courier New" w:hint="default"/>
      </w:rPr>
    </w:lvl>
    <w:lvl w:ilvl="8" w:tplc="C924DE78">
      <w:start w:val="1"/>
      <w:numFmt w:val="bullet"/>
      <w:lvlText w:val=""/>
      <w:lvlJc w:val="left"/>
      <w:pPr>
        <w:ind w:left="6480" w:hanging="360"/>
      </w:pPr>
      <w:rPr>
        <w:rFonts w:ascii="Wingdings" w:hAnsi="Wingdings" w:cs="Wingdings" w:hint="default"/>
      </w:rPr>
    </w:lvl>
  </w:abstractNum>
  <w:abstractNum w:abstractNumId="56" w15:restartNumberingAfterBreak="0">
    <w:nsid w:val="74AC39EC"/>
    <w:multiLevelType w:val="hybridMultilevel"/>
    <w:tmpl w:val="D970609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57" w15:restartNumberingAfterBreak="0">
    <w:nsid w:val="7A322F61"/>
    <w:multiLevelType w:val="hybridMultilevel"/>
    <w:tmpl w:val="BA04BB80"/>
    <w:lvl w:ilvl="0" w:tplc="BD5C19A6">
      <w:start w:val="1"/>
      <w:numFmt w:val="bullet"/>
      <w:lvlText w:val=""/>
      <w:lvlJc w:val="left"/>
      <w:pPr>
        <w:ind w:left="720" w:hanging="360"/>
      </w:pPr>
      <w:rPr>
        <w:rFonts w:ascii="Symbol" w:hAnsi="Symbol" w:cs="Symbol" w:hint="default"/>
        <w:sz w:val="18"/>
        <w:szCs w:val="18"/>
      </w:rPr>
    </w:lvl>
    <w:lvl w:ilvl="1" w:tplc="799CCA66">
      <w:start w:val="1"/>
      <w:numFmt w:val="bullet"/>
      <w:lvlText w:val="o"/>
      <w:lvlJc w:val="left"/>
      <w:pPr>
        <w:ind w:left="1440" w:hanging="360"/>
      </w:pPr>
      <w:rPr>
        <w:rFonts w:ascii="Courier New" w:hAnsi="Courier New" w:cs="Courier New" w:hint="default"/>
      </w:rPr>
    </w:lvl>
    <w:lvl w:ilvl="2" w:tplc="5388EB7E">
      <w:start w:val="1"/>
      <w:numFmt w:val="bullet"/>
      <w:lvlText w:val=""/>
      <w:lvlJc w:val="left"/>
      <w:pPr>
        <w:ind w:left="2160" w:hanging="360"/>
      </w:pPr>
      <w:rPr>
        <w:rFonts w:ascii="Wingdings" w:hAnsi="Wingdings" w:cs="Wingdings" w:hint="default"/>
      </w:rPr>
    </w:lvl>
    <w:lvl w:ilvl="3" w:tplc="D9063DE8">
      <w:start w:val="1"/>
      <w:numFmt w:val="bullet"/>
      <w:lvlText w:val=""/>
      <w:lvlJc w:val="left"/>
      <w:pPr>
        <w:ind w:left="2880" w:hanging="360"/>
      </w:pPr>
      <w:rPr>
        <w:rFonts w:ascii="Symbol" w:hAnsi="Symbol" w:cs="Symbol" w:hint="default"/>
      </w:rPr>
    </w:lvl>
    <w:lvl w:ilvl="4" w:tplc="80388AA6">
      <w:start w:val="1"/>
      <w:numFmt w:val="bullet"/>
      <w:lvlText w:val="o"/>
      <w:lvlJc w:val="left"/>
      <w:pPr>
        <w:ind w:left="3600" w:hanging="360"/>
      </w:pPr>
      <w:rPr>
        <w:rFonts w:ascii="Courier New" w:hAnsi="Courier New" w:cs="Courier New" w:hint="default"/>
      </w:rPr>
    </w:lvl>
    <w:lvl w:ilvl="5" w:tplc="8BC0AA46">
      <w:start w:val="1"/>
      <w:numFmt w:val="bullet"/>
      <w:lvlText w:val=""/>
      <w:lvlJc w:val="left"/>
      <w:pPr>
        <w:ind w:left="4320" w:hanging="360"/>
      </w:pPr>
      <w:rPr>
        <w:rFonts w:ascii="Wingdings" w:hAnsi="Wingdings" w:cs="Wingdings" w:hint="default"/>
      </w:rPr>
    </w:lvl>
    <w:lvl w:ilvl="6" w:tplc="DF3CC264">
      <w:start w:val="1"/>
      <w:numFmt w:val="bullet"/>
      <w:lvlText w:val=""/>
      <w:lvlJc w:val="left"/>
      <w:pPr>
        <w:ind w:left="5040" w:hanging="360"/>
      </w:pPr>
      <w:rPr>
        <w:rFonts w:ascii="Symbol" w:hAnsi="Symbol" w:cs="Symbol" w:hint="default"/>
      </w:rPr>
    </w:lvl>
    <w:lvl w:ilvl="7" w:tplc="0CF4695E">
      <w:start w:val="1"/>
      <w:numFmt w:val="bullet"/>
      <w:lvlText w:val="o"/>
      <w:lvlJc w:val="left"/>
      <w:pPr>
        <w:ind w:left="5760" w:hanging="360"/>
      </w:pPr>
      <w:rPr>
        <w:rFonts w:ascii="Courier New" w:hAnsi="Courier New" w:cs="Courier New" w:hint="default"/>
      </w:rPr>
    </w:lvl>
    <w:lvl w:ilvl="8" w:tplc="D8F6D10E">
      <w:start w:val="1"/>
      <w:numFmt w:val="bullet"/>
      <w:lvlText w:val=""/>
      <w:lvlJc w:val="left"/>
      <w:pPr>
        <w:ind w:left="6480" w:hanging="360"/>
      </w:pPr>
      <w:rPr>
        <w:rFonts w:ascii="Wingdings" w:hAnsi="Wingdings" w:cs="Wingdings" w:hint="default"/>
      </w:rPr>
    </w:lvl>
  </w:abstractNum>
  <w:abstractNum w:abstractNumId="58" w15:restartNumberingAfterBreak="0">
    <w:nsid w:val="7AB70AC0"/>
    <w:multiLevelType w:val="hybridMultilevel"/>
    <w:tmpl w:val="56067812"/>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E3512FC"/>
    <w:multiLevelType w:val="multilevel"/>
    <w:tmpl w:val="1FAC6400"/>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57"/>
  </w:num>
  <w:num w:numId="3">
    <w:abstractNumId w:val="1"/>
  </w:num>
  <w:num w:numId="4">
    <w:abstractNumId w:val="25"/>
  </w:num>
  <w:num w:numId="5">
    <w:abstractNumId w:val="2"/>
  </w:num>
  <w:num w:numId="6">
    <w:abstractNumId w:val="8"/>
  </w:num>
  <w:num w:numId="7">
    <w:abstractNumId w:val="4"/>
  </w:num>
  <w:num w:numId="8">
    <w:abstractNumId w:val="19"/>
  </w:num>
  <w:num w:numId="9">
    <w:abstractNumId w:val="30"/>
  </w:num>
  <w:num w:numId="10">
    <w:abstractNumId w:val="13"/>
  </w:num>
  <w:num w:numId="11">
    <w:abstractNumId w:val="55"/>
  </w:num>
  <w:num w:numId="12">
    <w:abstractNumId w:val="29"/>
  </w:num>
  <w:num w:numId="13">
    <w:abstractNumId w:val="46"/>
  </w:num>
  <w:num w:numId="14">
    <w:abstractNumId w:val="16"/>
  </w:num>
  <w:num w:numId="15">
    <w:abstractNumId w:val="20"/>
  </w:num>
  <w:num w:numId="16">
    <w:abstractNumId w:val="48"/>
  </w:num>
  <w:num w:numId="17">
    <w:abstractNumId w:val="28"/>
  </w:num>
  <w:num w:numId="18">
    <w:abstractNumId w:val="54"/>
  </w:num>
  <w:num w:numId="19">
    <w:abstractNumId w:val="53"/>
  </w:num>
  <w:num w:numId="20">
    <w:abstractNumId w:val="9"/>
  </w:num>
  <w:num w:numId="21">
    <w:abstractNumId w:val="26"/>
  </w:num>
  <w:num w:numId="22">
    <w:abstractNumId w:val="32"/>
  </w:num>
  <w:num w:numId="23">
    <w:abstractNumId w:val="31"/>
  </w:num>
  <w:num w:numId="24">
    <w:abstractNumId w:val="3"/>
  </w:num>
  <w:num w:numId="25">
    <w:abstractNumId w:val="7"/>
  </w:num>
  <w:num w:numId="26">
    <w:abstractNumId w:val="6"/>
  </w:num>
  <w:num w:numId="27">
    <w:abstractNumId w:val="27"/>
  </w:num>
  <w:num w:numId="28">
    <w:abstractNumId w:val="34"/>
  </w:num>
  <w:num w:numId="29">
    <w:abstractNumId w:val="59"/>
  </w:num>
  <w:num w:numId="30">
    <w:abstractNumId w:val="11"/>
  </w:num>
  <w:num w:numId="31">
    <w:abstractNumId w:val="24"/>
  </w:num>
  <w:num w:numId="32">
    <w:abstractNumId w:val="21"/>
  </w:num>
  <w:num w:numId="33">
    <w:abstractNumId w:val="40"/>
  </w:num>
  <w:num w:numId="34">
    <w:abstractNumId w:val="12"/>
  </w:num>
  <w:num w:numId="35">
    <w:abstractNumId w:val="58"/>
  </w:num>
  <w:num w:numId="36">
    <w:abstractNumId w:val="10"/>
  </w:num>
  <w:num w:numId="37">
    <w:abstractNumId w:val="39"/>
  </w:num>
  <w:num w:numId="38">
    <w:abstractNumId w:val="5"/>
  </w:num>
  <w:num w:numId="39">
    <w:abstractNumId w:val="15"/>
  </w:num>
  <w:num w:numId="40">
    <w:abstractNumId w:val="23"/>
  </w:num>
  <w:num w:numId="41">
    <w:abstractNumId w:val="35"/>
  </w:num>
  <w:num w:numId="42">
    <w:abstractNumId w:val="38"/>
  </w:num>
  <w:num w:numId="43">
    <w:abstractNumId w:val="0"/>
  </w:num>
  <w:num w:numId="44">
    <w:abstractNumId w:val="47"/>
  </w:num>
  <w:num w:numId="45">
    <w:abstractNumId w:val="45"/>
  </w:num>
  <w:num w:numId="46">
    <w:abstractNumId w:val="42"/>
  </w:num>
  <w:num w:numId="47">
    <w:abstractNumId w:val="51"/>
  </w:num>
  <w:num w:numId="48">
    <w:abstractNumId w:val="17"/>
  </w:num>
  <w:num w:numId="49">
    <w:abstractNumId w:val="33"/>
  </w:num>
  <w:num w:numId="50">
    <w:abstractNumId w:val="49"/>
  </w:num>
  <w:num w:numId="51">
    <w:abstractNumId w:val="60"/>
  </w:num>
  <w:num w:numId="52">
    <w:abstractNumId w:val="50"/>
  </w:num>
  <w:num w:numId="53">
    <w:abstractNumId w:val="22"/>
  </w:num>
  <w:num w:numId="54">
    <w:abstractNumId w:val="18"/>
  </w:num>
  <w:num w:numId="55">
    <w:abstractNumId w:val="41"/>
  </w:num>
  <w:num w:numId="56">
    <w:abstractNumId w:val="44"/>
  </w:num>
  <w:num w:numId="57">
    <w:abstractNumId w:val="37"/>
  </w:num>
  <w:num w:numId="58">
    <w:abstractNumId w:val="14"/>
  </w:num>
  <w:num w:numId="59">
    <w:abstractNumId w:val="52"/>
  </w:num>
  <w:num w:numId="60">
    <w:abstractNumId w:val="43"/>
  </w:num>
  <w:num w:numId="61">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0E6B"/>
    <w:rsid w:val="000043D9"/>
    <w:rsid w:val="00014591"/>
    <w:rsid w:val="00021212"/>
    <w:rsid w:val="00027F41"/>
    <w:rsid w:val="00037A49"/>
    <w:rsid w:val="00043DDE"/>
    <w:rsid w:val="000543A6"/>
    <w:rsid w:val="00056B43"/>
    <w:rsid w:val="00060226"/>
    <w:rsid w:val="000839AF"/>
    <w:rsid w:val="00083D26"/>
    <w:rsid w:val="00087D5C"/>
    <w:rsid w:val="00091A60"/>
    <w:rsid w:val="00097F4A"/>
    <w:rsid w:val="000B3F77"/>
    <w:rsid w:val="000B7FB8"/>
    <w:rsid w:val="000C4BA2"/>
    <w:rsid w:val="000C5527"/>
    <w:rsid w:val="000E45F2"/>
    <w:rsid w:val="000E76C6"/>
    <w:rsid w:val="000F14E9"/>
    <w:rsid w:val="000F51E2"/>
    <w:rsid w:val="000F7D22"/>
    <w:rsid w:val="001072DC"/>
    <w:rsid w:val="00113296"/>
    <w:rsid w:val="00127127"/>
    <w:rsid w:val="00134892"/>
    <w:rsid w:val="00146BF5"/>
    <w:rsid w:val="001504E2"/>
    <w:rsid w:val="0015351C"/>
    <w:rsid w:val="00175D30"/>
    <w:rsid w:val="001B42D7"/>
    <w:rsid w:val="00204EDB"/>
    <w:rsid w:val="00207F5B"/>
    <w:rsid w:val="00221C12"/>
    <w:rsid w:val="00237C4D"/>
    <w:rsid w:val="002418CD"/>
    <w:rsid w:val="002634AA"/>
    <w:rsid w:val="00265992"/>
    <w:rsid w:val="00271B8E"/>
    <w:rsid w:val="00276F92"/>
    <w:rsid w:val="00284FA0"/>
    <w:rsid w:val="002A26D9"/>
    <w:rsid w:val="002A4E3D"/>
    <w:rsid w:val="002D0676"/>
    <w:rsid w:val="002D58B5"/>
    <w:rsid w:val="002E47B2"/>
    <w:rsid w:val="002F0669"/>
    <w:rsid w:val="003132C8"/>
    <w:rsid w:val="0032749A"/>
    <w:rsid w:val="0033249E"/>
    <w:rsid w:val="00337E4D"/>
    <w:rsid w:val="00343395"/>
    <w:rsid w:val="00360F7B"/>
    <w:rsid w:val="0037282B"/>
    <w:rsid w:val="003A1AA2"/>
    <w:rsid w:val="003B730F"/>
    <w:rsid w:val="003D039D"/>
    <w:rsid w:val="003D2E9C"/>
    <w:rsid w:val="003D4FC3"/>
    <w:rsid w:val="003E6FB1"/>
    <w:rsid w:val="003F0F4E"/>
    <w:rsid w:val="003F7A8A"/>
    <w:rsid w:val="00410E71"/>
    <w:rsid w:val="004238E3"/>
    <w:rsid w:val="00447D1C"/>
    <w:rsid w:val="004702FB"/>
    <w:rsid w:val="00471503"/>
    <w:rsid w:val="0048152C"/>
    <w:rsid w:val="00481AFE"/>
    <w:rsid w:val="00493842"/>
    <w:rsid w:val="0049479E"/>
    <w:rsid w:val="004B65B7"/>
    <w:rsid w:val="004D2F9F"/>
    <w:rsid w:val="004D55C2"/>
    <w:rsid w:val="004E75EC"/>
    <w:rsid w:val="004F2927"/>
    <w:rsid w:val="0050614D"/>
    <w:rsid w:val="00511A50"/>
    <w:rsid w:val="00515736"/>
    <w:rsid w:val="0052142A"/>
    <w:rsid w:val="0053510E"/>
    <w:rsid w:val="005423BF"/>
    <w:rsid w:val="005443F2"/>
    <w:rsid w:val="00581333"/>
    <w:rsid w:val="00593CBE"/>
    <w:rsid w:val="00597CAD"/>
    <w:rsid w:val="005A4F3A"/>
    <w:rsid w:val="005B0187"/>
    <w:rsid w:val="005B42A5"/>
    <w:rsid w:val="005B6195"/>
    <w:rsid w:val="005D3377"/>
    <w:rsid w:val="005D50D3"/>
    <w:rsid w:val="005F6074"/>
    <w:rsid w:val="00606731"/>
    <w:rsid w:val="0061665A"/>
    <w:rsid w:val="00624C94"/>
    <w:rsid w:val="00625CA2"/>
    <w:rsid w:val="00632560"/>
    <w:rsid w:val="006347C3"/>
    <w:rsid w:val="00644EC3"/>
    <w:rsid w:val="006613C0"/>
    <w:rsid w:val="006975C6"/>
    <w:rsid w:val="006A5918"/>
    <w:rsid w:val="006A79EB"/>
    <w:rsid w:val="006B2936"/>
    <w:rsid w:val="006C6649"/>
    <w:rsid w:val="006C6FA8"/>
    <w:rsid w:val="006F1DA5"/>
    <w:rsid w:val="006F3615"/>
    <w:rsid w:val="006F47E1"/>
    <w:rsid w:val="006F6561"/>
    <w:rsid w:val="007015AE"/>
    <w:rsid w:val="007109D5"/>
    <w:rsid w:val="00712235"/>
    <w:rsid w:val="00740EC8"/>
    <w:rsid w:val="00745875"/>
    <w:rsid w:val="00756CCE"/>
    <w:rsid w:val="00762D63"/>
    <w:rsid w:val="007754DF"/>
    <w:rsid w:val="00782389"/>
    <w:rsid w:val="00785F39"/>
    <w:rsid w:val="007862D7"/>
    <w:rsid w:val="0079162B"/>
    <w:rsid w:val="007A5BC8"/>
    <w:rsid w:val="007C2D60"/>
    <w:rsid w:val="007C3EA0"/>
    <w:rsid w:val="007C4A99"/>
    <w:rsid w:val="007C547C"/>
    <w:rsid w:val="007D6FB3"/>
    <w:rsid w:val="007E0E83"/>
    <w:rsid w:val="0080448E"/>
    <w:rsid w:val="00820447"/>
    <w:rsid w:val="008278F5"/>
    <w:rsid w:val="00831CF6"/>
    <w:rsid w:val="008623B4"/>
    <w:rsid w:val="008B72CE"/>
    <w:rsid w:val="008F5BA7"/>
    <w:rsid w:val="00902E9E"/>
    <w:rsid w:val="00916A63"/>
    <w:rsid w:val="00930868"/>
    <w:rsid w:val="00937DB2"/>
    <w:rsid w:val="00941508"/>
    <w:rsid w:val="00946F4A"/>
    <w:rsid w:val="00960022"/>
    <w:rsid w:val="009613E8"/>
    <w:rsid w:val="009631AA"/>
    <w:rsid w:val="00981DF3"/>
    <w:rsid w:val="009C29D6"/>
    <w:rsid w:val="009C520A"/>
    <w:rsid w:val="009C5464"/>
    <w:rsid w:val="009E7DBE"/>
    <w:rsid w:val="00A011E8"/>
    <w:rsid w:val="00A23529"/>
    <w:rsid w:val="00A35AB6"/>
    <w:rsid w:val="00A45350"/>
    <w:rsid w:val="00A46F0E"/>
    <w:rsid w:val="00A52459"/>
    <w:rsid w:val="00A64BD1"/>
    <w:rsid w:val="00A86010"/>
    <w:rsid w:val="00AA5182"/>
    <w:rsid w:val="00AB4CC4"/>
    <w:rsid w:val="00AB5F81"/>
    <w:rsid w:val="00AC030B"/>
    <w:rsid w:val="00AC4967"/>
    <w:rsid w:val="00AC4A39"/>
    <w:rsid w:val="00AE1BCC"/>
    <w:rsid w:val="00AF7FB0"/>
    <w:rsid w:val="00B05771"/>
    <w:rsid w:val="00B169F3"/>
    <w:rsid w:val="00B3095D"/>
    <w:rsid w:val="00B62463"/>
    <w:rsid w:val="00B757D1"/>
    <w:rsid w:val="00B771AE"/>
    <w:rsid w:val="00B92755"/>
    <w:rsid w:val="00B93434"/>
    <w:rsid w:val="00B97D89"/>
    <w:rsid w:val="00BA0EFE"/>
    <w:rsid w:val="00BC2D61"/>
    <w:rsid w:val="00BD333F"/>
    <w:rsid w:val="00BF7DDB"/>
    <w:rsid w:val="00C02EF0"/>
    <w:rsid w:val="00C0382A"/>
    <w:rsid w:val="00C05712"/>
    <w:rsid w:val="00C10496"/>
    <w:rsid w:val="00C125C6"/>
    <w:rsid w:val="00C24613"/>
    <w:rsid w:val="00C315C9"/>
    <w:rsid w:val="00C4793C"/>
    <w:rsid w:val="00C612E4"/>
    <w:rsid w:val="00C76C24"/>
    <w:rsid w:val="00C826DD"/>
    <w:rsid w:val="00C93016"/>
    <w:rsid w:val="00CD6E25"/>
    <w:rsid w:val="00CE29A3"/>
    <w:rsid w:val="00CF465A"/>
    <w:rsid w:val="00D16A04"/>
    <w:rsid w:val="00D363AB"/>
    <w:rsid w:val="00D379CF"/>
    <w:rsid w:val="00D60A0B"/>
    <w:rsid w:val="00D61DDF"/>
    <w:rsid w:val="00D7467F"/>
    <w:rsid w:val="00D931BF"/>
    <w:rsid w:val="00DA5B16"/>
    <w:rsid w:val="00DC0AB9"/>
    <w:rsid w:val="00DD260C"/>
    <w:rsid w:val="00DD2FA1"/>
    <w:rsid w:val="00DE6545"/>
    <w:rsid w:val="00E22313"/>
    <w:rsid w:val="00E2362B"/>
    <w:rsid w:val="00E55B9D"/>
    <w:rsid w:val="00EA2322"/>
    <w:rsid w:val="00EA54B4"/>
    <w:rsid w:val="00EA633F"/>
    <w:rsid w:val="00EB3422"/>
    <w:rsid w:val="00EC7868"/>
    <w:rsid w:val="00EC7DC3"/>
    <w:rsid w:val="00ED2E3F"/>
    <w:rsid w:val="00ED41BC"/>
    <w:rsid w:val="00EF3AE5"/>
    <w:rsid w:val="00F13D81"/>
    <w:rsid w:val="00F21A59"/>
    <w:rsid w:val="00F27161"/>
    <w:rsid w:val="00F30315"/>
    <w:rsid w:val="00F33AAA"/>
    <w:rsid w:val="00F3540D"/>
    <w:rsid w:val="00F558F9"/>
    <w:rsid w:val="00F851F3"/>
    <w:rsid w:val="00F97736"/>
    <w:rsid w:val="00FA1149"/>
    <w:rsid w:val="00FA1619"/>
    <w:rsid w:val="00FA1F49"/>
    <w:rsid w:val="00FA7819"/>
    <w:rsid w:val="00FB17B8"/>
    <w:rsid w:val="00FB3258"/>
    <w:rsid w:val="00FB7BB2"/>
    <w:rsid w:val="00FC2646"/>
    <w:rsid w:val="00FC464B"/>
    <w:rsid w:val="00FD2770"/>
    <w:rsid w:val="00FE3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7530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C9301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Normal1">
    <w:name w:val="Table Normal1"/>
    <w:uiPriority w:val="2"/>
    <w:semiHidden/>
    <w:unhideWhenUsed/>
    <w:qFormat/>
    <w:rsid w:val="00237C4D"/>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237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rotnaopomba-besedilo">
    <w:name w:val="footnote text"/>
    <w:basedOn w:val="Navaden"/>
    <w:link w:val="Sprotnaopomba-besediloZnak"/>
    <w:uiPriority w:val="99"/>
    <w:semiHidden/>
    <w:unhideWhenUsed/>
    <w:rsid w:val="00237C4D"/>
    <w:pPr>
      <w:widowControl w:val="0"/>
      <w:autoSpaceDE w:val="0"/>
      <w:autoSpaceDN w:val="0"/>
      <w:spacing w:after="0" w:line="240" w:lineRule="auto"/>
    </w:pPr>
    <w:rPr>
      <w:rFonts w:ascii="Arial" w:eastAsia="Arial" w:hAnsi="Arial" w:cs="Times New Roman"/>
      <w:sz w:val="20"/>
      <w:szCs w:val="20"/>
      <w:lang w:val="sl" w:eastAsia="sl"/>
    </w:rPr>
  </w:style>
  <w:style w:type="character" w:customStyle="1" w:styleId="Sprotnaopomba-besediloZnak">
    <w:name w:val="Sprotna opomba - besedilo Znak"/>
    <w:basedOn w:val="Privzetapisavaodstavka"/>
    <w:link w:val="Sprotnaopomba-besedilo"/>
    <w:uiPriority w:val="99"/>
    <w:semiHidden/>
    <w:rsid w:val="00237C4D"/>
    <w:rPr>
      <w:rFonts w:ascii="Arial" w:eastAsia="Arial" w:hAnsi="Arial" w:cs="Times New Roman"/>
      <w:sz w:val="20"/>
      <w:szCs w:val="20"/>
      <w:lang w:val="sl" w:eastAsia="sl"/>
    </w:rPr>
  </w:style>
  <w:style w:type="character" w:styleId="Sprotnaopomba-sklic">
    <w:name w:val="footnote reference"/>
    <w:basedOn w:val="Privzetapisavaodstavka"/>
    <w:uiPriority w:val="99"/>
    <w:semiHidden/>
    <w:unhideWhenUsed/>
    <w:rsid w:val="00237C4D"/>
    <w:rPr>
      <w:vertAlign w:val="superscript"/>
    </w:rPr>
  </w:style>
  <w:style w:type="paragraph" w:customStyle="1" w:styleId="TableParagraph">
    <w:name w:val="Table Paragraph"/>
    <w:basedOn w:val="Navaden"/>
    <w:uiPriority w:val="1"/>
    <w:qFormat/>
    <w:rsid w:val="00237C4D"/>
    <w:pPr>
      <w:widowControl w:val="0"/>
      <w:autoSpaceDE w:val="0"/>
      <w:autoSpaceDN w:val="0"/>
      <w:spacing w:after="0" w:line="240" w:lineRule="auto"/>
      <w:ind w:left="105"/>
    </w:pPr>
    <w:rPr>
      <w:rFonts w:ascii="Arial" w:eastAsia="Arial" w:hAnsi="Arial" w:cs="Times New Roman"/>
      <w:lang w:val="sl" w:eastAsia="sl"/>
    </w:rPr>
  </w:style>
  <w:style w:type="table" w:customStyle="1" w:styleId="TableNormal2">
    <w:name w:val="Table Normal2"/>
    <w:uiPriority w:val="2"/>
    <w:semiHidden/>
    <w:unhideWhenUsed/>
    <w:qFormat/>
    <w:rsid w:val="00237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mrea1">
    <w:name w:val="Tabela – mreža1"/>
    <w:basedOn w:val="Navadnatabela"/>
    <w:next w:val="Tabelamrea"/>
    <w:uiPriority w:val="59"/>
    <w:unhideWhenUsed/>
    <w:rsid w:val="00237C4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37C4D"/>
    <w:rPr>
      <w:color w:val="0000FF" w:themeColor="hyperlink"/>
      <w:u w:val="single"/>
    </w:rPr>
  </w:style>
  <w:style w:type="table" w:customStyle="1" w:styleId="NormalTablePHPDOCX1">
    <w:name w:val="Normal Table PHPDOCX1"/>
    <w:uiPriority w:val="99"/>
    <w:semiHidden/>
    <w:unhideWhenUsed/>
    <w:qFormat/>
    <w:rsid w:val="007862D7"/>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7862D7"/>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F5BA7"/>
    <w:pPr>
      <w:spacing w:after="0" w:line="240" w:lineRule="auto"/>
    </w:pPr>
    <w:tblPr>
      <w:tblInd w:w="0" w:type="dxa"/>
      <w:tblCellMar>
        <w:top w:w="0" w:type="dxa"/>
        <w:left w:w="108" w:type="dxa"/>
        <w:bottom w:w="0" w:type="dxa"/>
        <w:right w:w="108" w:type="dxa"/>
      </w:tblCellMar>
    </w:tblPr>
  </w:style>
  <w:style w:type="paragraph" w:styleId="Pripombabesedilo">
    <w:name w:val="annotation text"/>
    <w:basedOn w:val="Navaden"/>
    <w:link w:val="PripombabesediloZnak"/>
    <w:uiPriority w:val="99"/>
    <w:semiHidden/>
    <w:unhideWhenUsed/>
    <w:rsid w:val="00AE1BCC"/>
    <w:pPr>
      <w:spacing w:after="160" w:line="240" w:lineRule="auto"/>
    </w:pPr>
    <w:rPr>
      <w:rFonts w:ascii="Calibri" w:hAnsi="Calibri"/>
      <w:sz w:val="20"/>
      <w:szCs w:val="20"/>
    </w:rPr>
  </w:style>
  <w:style w:type="character" w:customStyle="1" w:styleId="PripombabesediloZnak">
    <w:name w:val="Pripomba – besedilo Znak"/>
    <w:basedOn w:val="Privzetapisavaodstavka"/>
    <w:link w:val="Pripombabesedilo"/>
    <w:uiPriority w:val="99"/>
    <w:semiHidden/>
    <w:rsid w:val="00AE1BCC"/>
    <w:rPr>
      <w:rFonts w:ascii="Calibri" w:hAnsi="Calibri"/>
      <w:sz w:val="20"/>
      <w:szCs w:val="20"/>
    </w:rPr>
  </w:style>
  <w:style w:type="character" w:styleId="Pripombasklic">
    <w:name w:val="annotation reference"/>
    <w:uiPriority w:val="99"/>
    <w:rsid w:val="00AE1BCC"/>
    <w:rPr>
      <w:sz w:val="16"/>
      <w:szCs w:val="16"/>
    </w:rPr>
  </w:style>
  <w:style w:type="paragraph" w:styleId="Zadevapripombe">
    <w:name w:val="annotation subject"/>
    <w:basedOn w:val="Pripombabesedilo"/>
    <w:next w:val="Pripombabesedilo"/>
    <w:link w:val="ZadevapripombeZnak"/>
    <w:uiPriority w:val="99"/>
    <w:semiHidden/>
    <w:unhideWhenUsed/>
    <w:rsid w:val="009C29D6"/>
    <w:pPr>
      <w:spacing w:after="200"/>
    </w:pPr>
    <w:rPr>
      <w:rFonts w:ascii="Helvetica" w:hAnsi="Helvetica"/>
      <w:b/>
      <w:bCs/>
    </w:rPr>
  </w:style>
  <w:style w:type="character" w:customStyle="1" w:styleId="ZadevapripombeZnak">
    <w:name w:val="Zadeva pripombe Znak"/>
    <w:basedOn w:val="PripombabesediloZnak"/>
    <w:link w:val="Zadevapripombe"/>
    <w:uiPriority w:val="99"/>
    <w:semiHidden/>
    <w:rsid w:val="009C29D6"/>
    <w:rPr>
      <w:rFonts w:ascii="Helvetica" w:hAnsi="Helvetica"/>
      <w:b/>
      <w:bCs/>
      <w:sz w:val="20"/>
      <w:szCs w:val="20"/>
    </w:rPr>
  </w:style>
  <w:style w:type="table" w:customStyle="1" w:styleId="TableGridPHPDOCX1">
    <w:name w:val="Table Grid PHPDOCX1"/>
    <w:uiPriority w:val="59"/>
    <w:rsid w:val="00DA5B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sistem/zeleno-jn.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we.tl/t-nIzEnPDfmq" TargetMode="Externa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emf"/><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BED79-DA8B-4C3A-8A32-A85E36FF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87</Pages>
  <Words>29656</Words>
  <Characters>169043</Characters>
  <Application>Microsoft Office Word</Application>
  <DocSecurity>0</DocSecurity>
  <Lines>1408</Lines>
  <Paragraphs>396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turkb</cp:lastModifiedBy>
  <cp:revision>18</cp:revision>
  <dcterms:created xsi:type="dcterms:W3CDTF">2021-11-24T08:13:00Z</dcterms:created>
  <dcterms:modified xsi:type="dcterms:W3CDTF">2021-12-23T14:55:00Z</dcterms:modified>
</cp:coreProperties>
</file>